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2A9" w:rsidRPr="00E13A4B" w:rsidRDefault="005962EA" w:rsidP="00AA47F3">
      <w:pPr>
        <w:keepNext/>
        <w:keepLines/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ПРОЕКТ ПЛАНИРОВКИ ТЕРРИТОРИИ. </w:t>
      </w:r>
      <w:r w:rsidRPr="007F65D7">
        <w:rPr>
          <w:rFonts w:ascii="Arial" w:hAnsi="Arial" w:cs="Arial"/>
          <w:b/>
          <w:sz w:val="24"/>
          <w:szCs w:val="24"/>
        </w:rPr>
        <w:t>ОСНОВНАЯ  ЧАСТЬ. ПОЛОЖЕНИЕ О РАЗМЕЩЕНИИ ОБЪЕКТОВ КАПИТАЛЬНОГО СТРОИ</w:t>
      </w:r>
      <w:r>
        <w:rPr>
          <w:rFonts w:ascii="Arial" w:hAnsi="Arial" w:cs="Arial"/>
          <w:b/>
          <w:sz w:val="24"/>
          <w:szCs w:val="24"/>
        </w:rPr>
        <w:t>Т</w:t>
      </w:r>
      <w:r w:rsidRPr="007F65D7">
        <w:rPr>
          <w:rFonts w:ascii="Arial" w:hAnsi="Arial" w:cs="Arial"/>
          <w:b/>
          <w:sz w:val="24"/>
          <w:szCs w:val="24"/>
        </w:rPr>
        <w:t>ЕЛЬСТВА МЕСТНОГО ЗН</w:t>
      </w:r>
      <w:r w:rsidRPr="007F65D7">
        <w:rPr>
          <w:rFonts w:ascii="Arial" w:hAnsi="Arial" w:cs="Arial"/>
          <w:b/>
          <w:sz w:val="24"/>
          <w:szCs w:val="24"/>
        </w:rPr>
        <w:t>А</w:t>
      </w:r>
      <w:r w:rsidRPr="007F65D7">
        <w:rPr>
          <w:rFonts w:ascii="Arial" w:hAnsi="Arial" w:cs="Arial"/>
          <w:b/>
          <w:sz w:val="24"/>
          <w:szCs w:val="24"/>
        </w:rPr>
        <w:t>ЧЕНИЯ, ХАРАКТЕРИСТИКАХ ПЛАНИРУЕМОГО РАЗВИТИЯ ТЕРРИТОРИИ И ХАРА</w:t>
      </w:r>
      <w:r w:rsidRPr="007F65D7">
        <w:rPr>
          <w:rFonts w:ascii="Arial" w:hAnsi="Arial" w:cs="Arial"/>
          <w:b/>
          <w:sz w:val="24"/>
          <w:szCs w:val="24"/>
        </w:rPr>
        <w:t>К</w:t>
      </w:r>
      <w:r w:rsidRPr="007F65D7">
        <w:rPr>
          <w:rFonts w:ascii="Arial" w:hAnsi="Arial" w:cs="Arial"/>
          <w:b/>
          <w:sz w:val="24"/>
          <w:szCs w:val="24"/>
        </w:rPr>
        <w:t>ТЕРИСТИКАХ РАЗВИТИЯ СИСТЕМ СОЦИАЛЬНОГО, ТРАНСПОРТНОГО ОБСЛУЖ</w:t>
      </w:r>
      <w:r w:rsidRPr="007F65D7">
        <w:rPr>
          <w:rFonts w:ascii="Arial" w:hAnsi="Arial" w:cs="Arial"/>
          <w:b/>
          <w:sz w:val="24"/>
          <w:szCs w:val="24"/>
        </w:rPr>
        <w:t>И</w:t>
      </w:r>
      <w:r w:rsidRPr="007F65D7">
        <w:rPr>
          <w:rFonts w:ascii="Arial" w:hAnsi="Arial" w:cs="Arial"/>
          <w:b/>
          <w:sz w:val="24"/>
          <w:szCs w:val="24"/>
        </w:rPr>
        <w:t>ВАНИЯ И ИНЖЕНЕРНО-ТЕХНИЧЕСКОГО ОБЕСПЕЧЕНИЯ.</w:t>
      </w:r>
    </w:p>
    <w:p w:rsidR="00FD0C3B" w:rsidRDefault="00FD0C3B" w:rsidP="00AA47F3">
      <w:pPr>
        <w:keepNext/>
        <w:keepLines/>
        <w:tabs>
          <w:tab w:val="left" w:pos="0"/>
        </w:tabs>
        <w:spacing w:line="300" w:lineRule="auto"/>
        <w:ind w:left="705"/>
        <w:jc w:val="both"/>
        <w:rPr>
          <w:rFonts w:ascii="Arial" w:hAnsi="Arial" w:cs="Arial"/>
          <w:b/>
          <w:sz w:val="24"/>
          <w:szCs w:val="24"/>
        </w:rPr>
      </w:pPr>
    </w:p>
    <w:p w:rsidR="00EA1588" w:rsidRPr="00E13A4B" w:rsidRDefault="00EA1588" w:rsidP="00AA47F3">
      <w:pPr>
        <w:keepNext/>
        <w:keepLines/>
        <w:tabs>
          <w:tab w:val="left" w:pos="0"/>
        </w:tabs>
        <w:spacing w:line="300" w:lineRule="auto"/>
        <w:ind w:left="705"/>
        <w:jc w:val="both"/>
        <w:rPr>
          <w:rFonts w:ascii="Arial" w:hAnsi="Arial" w:cs="Arial"/>
          <w:b/>
          <w:sz w:val="24"/>
          <w:szCs w:val="24"/>
        </w:rPr>
      </w:pPr>
      <w:r w:rsidRPr="00E13A4B">
        <w:rPr>
          <w:rFonts w:ascii="Arial" w:hAnsi="Arial" w:cs="Arial"/>
          <w:b/>
          <w:sz w:val="24"/>
          <w:szCs w:val="24"/>
        </w:rPr>
        <w:t>1. Общая часть</w:t>
      </w:r>
    </w:p>
    <w:p w:rsidR="00506CE2" w:rsidRDefault="00506CE2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kern w:val="1"/>
          <w:sz w:val="24"/>
          <w:szCs w:val="24"/>
        </w:rPr>
      </w:pPr>
      <w:r w:rsidRPr="00506CE2">
        <w:rPr>
          <w:rFonts w:ascii="Arial" w:hAnsi="Arial" w:cs="Arial"/>
          <w:kern w:val="1"/>
          <w:sz w:val="24"/>
          <w:szCs w:val="24"/>
        </w:rPr>
        <w:t xml:space="preserve">Проект планировки </w:t>
      </w:r>
      <w:r w:rsidR="00FD596D">
        <w:rPr>
          <w:rFonts w:ascii="Arial" w:hAnsi="Arial" w:cs="Arial"/>
          <w:kern w:val="1"/>
          <w:sz w:val="24"/>
          <w:szCs w:val="24"/>
        </w:rPr>
        <w:tab/>
      </w:r>
      <w:r w:rsidRPr="00506CE2">
        <w:rPr>
          <w:rFonts w:ascii="Arial" w:hAnsi="Arial" w:cs="Arial"/>
          <w:kern w:val="1"/>
          <w:sz w:val="24"/>
          <w:szCs w:val="24"/>
        </w:rPr>
        <w:t xml:space="preserve">территории Индустриального парка «Кубань»  (далее – «индустриальный парк»)  выполнен на основании постановления администрации </w:t>
      </w:r>
      <w:proofErr w:type="spellStart"/>
      <w:r w:rsidRPr="00506CE2">
        <w:rPr>
          <w:rFonts w:ascii="Arial" w:hAnsi="Arial" w:cs="Arial"/>
          <w:kern w:val="1"/>
          <w:sz w:val="24"/>
          <w:szCs w:val="24"/>
        </w:rPr>
        <w:t>Усть-Лабинского</w:t>
      </w:r>
      <w:proofErr w:type="spellEnd"/>
      <w:r w:rsidRPr="00506CE2">
        <w:rPr>
          <w:rFonts w:ascii="Arial" w:hAnsi="Arial" w:cs="Arial"/>
          <w:kern w:val="1"/>
          <w:sz w:val="24"/>
          <w:szCs w:val="24"/>
        </w:rPr>
        <w:t xml:space="preserve"> городского поселения </w:t>
      </w:r>
      <w:proofErr w:type="spellStart"/>
      <w:r w:rsidRPr="00506CE2">
        <w:rPr>
          <w:rFonts w:ascii="Arial" w:hAnsi="Arial" w:cs="Arial"/>
          <w:kern w:val="1"/>
          <w:sz w:val="24"/>
          <w:szCs w:val="24"/>
        </w:rPr>
        <w:t>Усть-Лабинского</w:t>
      </w:r>
      <w:proofErr w:type="spellEnd"/>
      <w:r w:rsidRPr="00506CE2">
        <w:rPr>
          <w:rFonts w:ascii="Arial" w:hAnsi="Arial" w:cs="Arial"/>
          <w:kern w:val="1"/>
          <w:sz w:val="24"/>
          <w:szCs w:val="24"/>
        </w:rPr>
        <w:t xml:space="preserve"> района № 245 от 14.04.2016 г. </w:t>
      </w:r>
      <w:r w:rsidR="00FD0C3B">
        <w:rPr>
          <w:rFonts w:ascii="Arial" w:hAnsi="Arial" w:cs="Arial"/>
          <w:kern w:val="1"/>
          <w:sz w:val="24"/>
          <w:szCs w:val="24"/>
        </w:rPr>
        <w:t>в с</w:t>
      </w:r>
      <w:r w:rsidR="00FD0C3B">
        <w:rPr>
          <w:rFonts w:ascii="Arial" w:hAnsi="Arial" w:cs="Arial"/>
          <w:kern w:val="1"/>
          <w:sz w:val="24"/>
          <w:szCs w:val="24"/>
        </w:rPr>
        <w:t>о</w:t>
      </w:r>
      <w:r w:rsidR="00FD0C3B">
        <w:rPr>
          <w:rFonts w:ascii="Arial" w:hAnsi="Arial" w:cs="Arial"/>
          <w:kern w:val="1"/>
          <w:sz w:val="24"/>
          <w:szCs w:val="24"/>
        </w:rPr>
        <w:t xml:space="preserve">ответствии </w:t>
      </w:r>
      <w:r w:rsidR="00F84B55">
        <w:rPr>
          <w:rFonts w:ascii="Arial" w:hAnsi="Arial" w:cs="Arial"/>
          <w:kern w:val="1"/>
          <w:sz w:val="24"/>
          <w:szCs w:val="24"/>
        </w:rPr>
        <w:t>со «</w:t>
      </w:r>
      <w:r w:rsidR="00F84B55" w:rsidRPr="00F84B55">
        <w:rPr>
          <w:rFonts w:ascii="Arial" w:hAnsi="Arial" w:cs="Arial"/>
          <w:kern w:val="1"/>
          <w:sz w:val="24"/>
          <w:szCs w:val="24"/>
        </w:rPr>
        <w:t>Схем</w:t>
      </w:r>
      <w:r w:rsidR="00F84B55">
        <w:rPr>
          <w:rFonts w:ascii="Arial" w:hAnsi="Arial" w:cs="Arial"/>
          <w:kern w:val="1"/>
          <w:sz w:val="24"/>
          <w:szCs w:val="24"/>
        </w:rPr>
        <w:t>ой</w:t>
      </w:r>
      <w:r w:rsidR="00F84B55" w:rsidRPr="00F84B55">
        <w:rPr>
          <w:rFonts w:ascii="Arial" w:hAnsi="Arial" w:cs="Arial"/>
          <w:kern w:val="1"/>
          <w:sz w:val="24"/>
          <w:szCs w:val="24"/>
        </w:rPr>
        <w:t xml:space="preserve"> территориального планирования муниципального образования </w:t>
      </w:r>
      <w:proofErr w:type="spellStart"/>
      <w:r w:rsidR="00F84B55" w:rsidRPr="00F84B55">
        <w:rPr>
          <w:rFonts w:ascii="Arial" w:hAnsi="Arial" w:cs="Arial"/>
          <w:kern w:val="1"/>
          <w:sz w:val="24"/>
          <w:szCs w:val="24"/>
        </w:rPr>
        <w:t>Усть-Лабинский</w:t>
      </w:r>
      <w:proofErr w:type="spellEnd"/>
      <w:r w:rsidR="00F84B55" w:rsidRPr="00F84B55">
        <w:rPr>
          <w:rFonts w:ascii="Arial" w:hAnsi="Arial" w:cs="Arial"/>
          <w:kern w:val="1"/>
          <w:sz w:val="24"/>
          <w:szCs w:val="24"/>
        </w:rPr>
        <w:t xml:space="preserve"> район</w:t>
      </w:r>
      <w:r w:rsidR="00F84B55">
        <w:rPr>
          <w:rFonts w:ascii="Arial" w:hAnsi="Arial" w:cs="Arial"/>
          <w:kern w:val="1"/>
          <w:sz w:val="24"/>
          <w:szCs w:val="24"/>
        </w:rPr>
        <w:t>», «</w:t>
      </w:r>
      <w:r w:rsidR="00F84B55" w:rsidRPr="00F84B55">
        <w:rPr>
          <w:rFonts w:ascii="Arial" w:hAnsi="Arial" w:cs="Arial"/>
          <w:kern w:val="1"/>
          <w:sz w:val="24"/>
          <w:szCs w:val="24"/>
        </w:rPr>
        <w:t>Генеральны</w:t>
      </w:r>
      <w:r w:rsidR="00F84B55">
        <w:rPr>
          <w:rFonts w:ascii="Arial" w:hAnsi="Arial" w:cs="Arial"/>
          <w:kern w:val="1"/>
          <w:sz w:val="24"/>
          <w:szCs w:val="24"/>
        </w:rPr>
        <w:t>м</w:t>
      </w:r>
      <w:r w:rsidR="00F84B55" w:rsidRPr="00F84B55">
        <w:rPr>
          <w:rFonts w:ascii="Arial" w:hAnsi="Arial" w:cs="Arial"/>
          <w:kern w:val="1"/>
          <w:sz w:val="24"/>
          <w:szCs w:val="24"/>
        </w:rPr>
        <w:t xml:space="preserve"> план</w:t>
      </w:r>
      <w:r w:rsidR="00F84B55">
        <w:rPr>
          <w:rFonts w:ascii="Arial" w:hAnsi="Arial" w:cs="Arial"/>
          <w:kern w:val="1"/>
          <w:sz w:val="24"/>
          <w:szCs w:val="24"/>
        </w:rPr>
        <w:t>ом</w:t>
      </w:r>
      <w:r w:rsidR="00F84B55" w:rsidRPr="00F84B55">
        <w:rPr>
          <w:rFonts w:ascii="Arial" w:hAnsi="Arial" w:cs="Arial"/>
          <w:kern w:val="1"/>
          <w:sz w:val="24"/>
          <w:szCs w:val="24"/>
        </w:rPr>
        <w:t xml:space="preserve"> </w:t>
      </w:r>
      <w:proofErr w:type="spellStart"/>
      <w:r w:rsidR="00F84B55" w:rsidRPr="00F84B55">
        <w:rPr>
          <w:rFonts w:ascii="Arial" w:hAnsi="Arial" w:cs="Arial"/>
          <w:kern w:val="1"/>
          <w:sz w:val="24"/>
          <w:szCs w:val="24"/>
        </w:rPr>
        <w:t>Усть-Лабинского</w:t>
      </w:r>
      <w:proofErr w:type="spellEnd"/>
      <w:r w:rsidR="00F84B55" w:rsidRPr="00F84B55">
        <w:rPr>
          <w:rFonts w:ascii="Arial" w:hAnsi="Arial" w:cs="Arial"/>
          <w:kern w:val="1"/>
          <w:sz w:val="24"/>
          <w:szCs w:val="24"/>
        </w:rPr>
        <w:t xml:space="preserve"> городского поселения </w:t>
      </w:r>
      <w:proofErr w:type="spellStart"/>
      <w:r w:rsidR="00F84B55" w:rsidRPr="00F84B55">
        <w:rPr>
          <w:rFonts w:ascii="Arial" w:hAnsi="Arial" w:cs="Arial"/>
          <w:kern w:val="1"/>
          <w:sz w:val="24"/>
          <w:szCs w:val="24"/>
        </w:rPr>
        <w:t>Усть-Лабинского</w:t>
      </w:r>
      <w:proofErr w:type="spellEnd"/>
      <w:r w:rsidR="00F84B55" w:rsidRPr="00F84B55">
        <w:rPr>
          <w:rFonts w:ascii="Arial" w:hAnsi="Arial" w:cs="Arial"/>
          <w:kern w:val="1"/>
          <w:sz w:val="24"/>
          <w:szCs w:val="24"/>
        </w:rPr>
        <w:t xml:space="preserve"> района</w:t>
      </w:r>
      <w:r w:rsidR="00F84B55">
        <w:rPr>
          <w:rFonts w:ascii="Arial" w:hAnsi="Arial" w:cs="Arial"/>
          <w:kern w:val="1"/>
          <w:sz w:val="24"/>
          <w:szCs w:val="24"/>
        </w:rPr>
        <w:t>», «</w:t>
      </w:r>
      <w:r w:rsidR="00F84B55" w:rsidRPr="00F84B55">
        <w:rPr>
          <w:rFonts w:ascii="Arial" w:hAnsi="Arial" w:cs="Arial"/>
          <w:kern w:val="1"/>
          <w:sz w:val="24"/>
          <w:szCs w:val="24"/>
        </w:rPr>
        <w:t>Правила</w:t>
      </w:r>
      <w:r w:rsidR="00F84B55">
        <w:rPr>
          <w:rFonts w:ascii="Arial" w:hAnsi="Arial" w:cs="Arial"/>
          <w:kern w:val="1"/>
          <w:sz w:val="24"/>
          <w:szCs w:val="24"/>
        </w:rPr>
        <w:t>ми</w:t>
      </w:r>
      <w:r w:rsidR="00F84B55" w:rsidRPr="00F84B55">
        <w:rPr>
          <w:rFonts w:ascii="Arial" w:hAnsi="Arial" w:cs="Arial"/>
          <w:kern w:val="1"/>
          <w:sz w:val="24"/>
          <w:szCs w:val="24"/>
        </w:rPr>
        <w:t xml:space="preserve"> землепользования и застройки </w:t>
      </w:r>
      <w:proofErr w:type="spellStart"/>
      <w:r w:rsidR="00F84B55" w:rsidRPr="00F84B55">
        <w:rPr>
          <w:rFonts w:ascii="Arial" w:hAnsi="Arial" w:cs="Arial"/>
          <w:kern w:val="1"/>
          <w:sz w:val="24"/>
          <w:szCs w:val="24"/>
        </w:rPr>
        <w:t>Усть-Лабинского</w:t>
      </w:r>
      <w:proofErr w:type="spellEnd"/>
      <w:r w:rsidR="00F84B55" w:rsidRPr="00F84B55">
        <w:rPr>
          <w:rFonts w:ascii="Arial" w:hAnsi="Arial" w:cs="Arial"/>
          <w:kern w:val="1"/>
          <w:sz w:val="24"/>
          <w:szCs w:val="24"/>
        </w:rPr>
        <w:t xml:space="preserve"> городского поселения </w:t>
      </w:r>
      <w:proofErr w:type="spellStart"/>
      <w:r w:rsidR="00F84B55" w:rsidRPr="00F84B55">
        <w:rPr>
          <w:rFonts w:ascii="Arial" w:hAnsi="Arial" w:cs="Arial"/>
          <w:kern w:val="1"/>
          <w:sz w:val="24"/>
          <w:szCs w:val="24"/>
        </w:rPr>
        <w:t>Усть-Лабинского</w:t>
      </w:r>
      <w:proofErr w:type="spellEnd"/>
      <w:r w:rsidR="00F84B55" w:rsidRPr="00F84B55">
        <w:rPr>
          <w:rFonts w:ascii="Arial" w:hAnsi="Arial" w:cs="Arial"/>
          <w:kern w:val="1"/>
          <w:sz w:val="24"/>
          <w:szCs w:val="24"/>
        </w:rPr>
        <w:t xml:space="preserve"> района Краснодарского края, применительно к части территории поселения – г.</w:t>
      </w:r>
      <w:r w:rsidR="002918A0">
        <w:rPr>
          <w:rFonts w:ascii="Arial" w:hAnsi="Arial" w:cs="Arial"/>
          <w:kern w:val="1"/>
          <w:sz w:val="24"/>
          <w:szCs w:val="24"/>
        </w:rPr>
        <w:t xml:space="preserve"> </w:t>
      </w:r>
      <w:r w:rsidR="00F84B55" w:rsidRPr="00F84B55">
        <w:rPr>
          <w:rFonts w:ascii="Arial" w:hAnsi="Arial" w:cs="Arial"/>
          <w:kern w:val="1"/>
          <w:sz w:val="24"/>
          <w:szCs w:val="24"/>
        </w:rPr>
        <w:t>Усть-Лабинск</w:t>
      </w:r>
      <w:r w:rsidR="002918A0">
        <w:rPr>
          <w:rFonts w:ascii="Arial" w:hAnsi="Arial" w:cs="Arial"/>
          <w:kern w:val="1"/>
          <w:sz w:val="24"/>
          <w:szCs w:val="24"/>
        </w:rPr>
        <w:t xml:space="preserve">. </w:t>
      </w:r>
      <w:r w:rsidRPr="00506CE2">
        <w:rPr>
          <w:rFonts w:ascii="Arial" w:hAnsi="Arial" w:cs="Arial"/>
          <w:kern w:val="1"/>
          <w:sz w:val="24"/>
          <w:szCs w:val="24"/>
        </w:rPr>
        <w:t>Основные требования к составу, соде</w:t>
      </w:r>
      <w:r w:rsidRPr="00506CE2">
        <w:rPr>
          <w:rFonts w:ascii="Arial" w:hAnsi="Arial" w:cs="Arial"/>
          <w:kern w:val="1"/>
          <w:sz w:val="24"/>
          <w:szCs w:val="24"/>
        </w:rPr>
        <w:t>р</w:t>
      </w:r>
      <w:r w:rsidRPr="00506CE2">
        <w:rPr>
          <w:rFonts w:ascii="Arial" w:hAnsi="Arial" w:cs="Arial"/>
          <w:kern w:val="1"/>
          <w:sz w:val="24"/>
          <w:szCs w:val="24"/>
        </w:rPr>
        <w:t>жанию и форме предоставляемого материала проекта определены в задании на подг</w:t>
      </w:r>
      <w:r w:rsidRPr="00506CE2">
        <w:rPr>
          <w:rFonts w:ascii="Arial" w:hAnsi="Arial" w:cs="Arial"/>
          <w:kern w:val="1"/>
          <w:sz w:val="24"/>
          <w:szCs w:val="24"/>
        </w:rPr>
        <w:t>о</w:t>
      </w:r>
      <w:r w:rsidRPr="00506CE2">
        <w:rPr>
          <w:rFonts w:ascii="Arial" w:hAnsi="Arial" w:cs="Arial"/>
          <w:kern w:val="1"/>
          <w:sz w:val="24"/>
          <w:szCs w:val="24"/>
        </w:rPr>
        <w:t>товку проекта от 12.01.2018 г.</w:t>
      </w:r>
    </w:p>
    <w:p w:rsidR="00210965" w:rsidRDefault="00210965" w:rsidP="00AA47F3">
      <w:pPr>
        <w:keepNext/>
        <w:keepLines/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  <w:kern w:val="1"/>
          <w:sz w:val="24"/>
          <w:szCs w:val="24"/>
        </w:rPr>
      </w:pPr>
      <w:r w:rsidRPr="00E13A4B">
        <w:rPr>
          <w:rFonts w:ascii="Arial" w:hAnsi="Arial" w:cs="Arial"/>
          <w:bCs/>
          <w:kern w:val="1"/>
          <w:sz w:val="24"/>
          <w:szCs w:val="24"/>
        </w:rPr>
        <w:t xml:space="preserve">Заказчик </w:t>
      </w:r>
      <w:r>
        <w:rPr>
          <w:rFonts w:ascii="Arial" w:hAnsi="Arial" w:cs="Arial"/>
          <w:bCs/>
          <w:kern w:val="1"/>
          <w:sz w:val="24"/>
          <w:szCs w:val="24"/>
        </w:rPr>
        <w:t>документации по планировке</w:t>
      </w:r>
      <w:r w:rsidRPr="00E13A4B">
        <w:rPr>
          <w:rFonts w:ascii="Arial" w:hAnsi="Arial" w:cs="Arial"/>
          <w:bCs/>
          <w:kern w:val="1"/>
          <w:sz w:val="24"/>
          <w:szCs w:val="24"/>
        </w:rPr>
        <w:t xml:space="preserve"> - ООО «УК  «Индустриальный Парк «К</w:t>
      </w:r>
      <w:r w:rsidRPr="00E13A4B">
        <w:rPr>
          <w:rFonts w:ascii="Arial" w:hAnsi="Arial" w:cs="Arial"/>
          <w:bCs/>
          <w:kern w:val="1"/>
          <w:sz w:val="24"/>
          <w:szCs w:val="24"/>
        </w:rPr>
        <w:t>у</w:t>
      </w:r>
      <w:r w:rsidRPr="00E13A4B">
        <w:rPr>
          <w:rFonts w:ascii="Arial" w:hAnsi="Arial" w:cs="Arial"/>
          <w:bCs/>
          <w:kern w:val="1"/>
          <w:sz w:val="24"/>
          <w:szCs w:val="24"/>
        </w:rPr>
        <w:t>бань»</w:t>
      </w:r>
      <w:r>
        <w:rPr>
          <w:rFonts w:ascii="Arial" w:hAnsi="Arial" w:cs="Arial"/>
          <w:bCs/>
          <w:kern w:val="1"/>
          <w:sz w:val="24"/>
          <w:szCs w:val="24"/>
        </w:rPr>
        <w:t>.</w:t>
      </w:r>
    </w:p>
    <w:p w:rsidR="00210965" w:rsidRPr="00E13A4B" w:rsidRDefault="00210965" w:rsidP="00AA47F3">
      <w:pPr>
        <w:keepNext/>
        <w:keepLines/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  <w:kern w:val="1"/>
          <w:sz w:val="24"/>
          <w:szCs w:val="24"/>
        </w:rPr>
      </w:pPr>
      <w:r>
        <w:rPr>
          <w:rFonts w:ascii="Arial" w:hAnsi="Arial" w:cs="Arial"/>
          <w:bCs/>
          <w:kern w:val="1"/>
          <w:sz w:val="24"/>
          <w:szCs w:val="24"/>
        </w:rPr>
        <w:t>Исполнитель – ООО «Л-ГРУП».</w:t>
      </w:r>
    </w:p>
    <w:p w:rsidR="003B327D" w:rsidRPr="00E13A4B" w:rsidRDefault="003B327D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kern w:val="1"/>
          <w:sz w:val="24"/>
          <w:szCs w:val="24"/>
        </w:rPr>
      </w:pPr>
      <w:r w:rsidRPr="00E13A4B">
        <w:rPr>
          <w:rFonts w:ascii="Arial" w:hAnsi="Arial" w:cs="Arial"/>
          <w:kern w:val="1"/>
          <w:sz w:val="24"/>
          <w:szCs w:val="24"/>
        </w:rPr>
        <w:t xml:space="preserve">Целью </w:t>
      </w:r>
      <w:r w:rsidR="00754795">
        <w:rPr>
          <w:rFonts w:ascii="Arial" w:hAnsi="Arial" w:cs="Arial"/>
          <w:kern w:val="1"/>
          <w:sz w:val="24"/>
          <w:szCs w:val="24"/>
        </w:rPr>
        <w:t>подготовки</w:t>
      </w:r>
      <w:r w:rsidRPr="00E13A4B">
        <w:rPr>
          <w:rFonts w:ascii="Arial" w:hAnsi="Arial" w:cs="Arial"/>
          <w:kern w:val="1"/>
          <w:sz w:val="24"/>
          <w:szCs w:val="24"/>
        </w:rPr>
        <w:t xml:space="preserve"> </w:t>
      </w:r>
      <w:r w:rsidR="00754795">
        <w:rPr>
          <w:rFonts w:ascii="Arial" w:hAnsi="Arial" w:cs="Arial"/>
          <w:kern w:val="1"/>
          <w:sz w:val="24"/>
          <w:szCs w:val="24"/>
        </w:rPr>
        <w:t>проекта</w:t>
      </w:r>
      <w:r w:rsidRPr="00E13A4B">
        <w:rPr>
          <w:rFonts w:ascii="Arial" w:hAnsi="Arial" w:cs="Arial"/>
          <w:kern w:val="1"/>
          <w:sz w:val="24"/>
          <w:szCs w:val="24"/>
        </w:rPr>
        <w:t xml:space="preserve"> является определение оптимальных планировочных решений индустриального парка с учетом обеспечения наиболее рационального ра</w:t>
      </w:r>
      <w:r w:rsidRPr="00E13A4B">
        <w:rPr>
          <w:rFonts w:ascii="Arial" w:hAnsi="Arial" w:cs="Arial"/>
          <w:kern w:val="1"/>
          <w:sz w:val="24"/>
          <w:szCs w:val="24"/>
        </w:rPr>
        <w:t>з</w:t>
      </w:r>
      <w:r w:rsidRPr="00E13A4B">
        <w:rPr>
          <w:rFonts w:ascii="Arial" w:hAnsi="Arial" w:cs="Arial"/>
          <w:kern w:val="1"/>
          <w:sz w:val="24"/>
          <w:szCs w:val="24"/>
        </w:rPr>
        <w:t>мещения на его территории кварталов с предприятиями различных отраслей промы</w:t>
      </w:r>
      <w:r w:rsidRPr="00E13A4B">
        <w:rPr>
          <w:rFonts w:ascii="Arial" w:hAnsi="Arial" w:cs="Arial"/>
          <w:kern w:val="1"/>
          <w:sz w:val="24"/>
          <w:szCs w:val="24"/>
        </w:rPr>
        <w:t>ш</w:t>
      </w:r>
      <w:r w:rsidRPr="00E13A4B">
        <w:rPr>
          <w:rFonts w:ascii="Arial" w:hAnsi="Arial" w:cs="Arial"/>
          <w:kern w:val="1"/>
          <w:sz w:val="24"/>
          <w:szCs w:val="24"/>
        </w:rPr>
        <w:t>ленности на основе увязки их архитектурно-планировочной и</w:t>
      </w:r>
      <w:r w:rsidR="00C04CFB" w:rsidRPr="00E13A4B">
        <w:rPr>
          <w:rFonts w:ascii="Arial" w:hAnsi="Arial" w:cs="Arial"/>
          <w:kern w:val="1"/>
          <w:sz w:val="24"/>
          <w:szCs w:val="24"/>
        </w:rPr>
        <w:t xml:space="preserve"> </w:t>
      </w:r>
      <w:r w:rsidRPr="00E13A4B">
        <w:rPr>
          <w:rFonts w:ascii="Arial" w:hAnsi="Arial" w:cs="Arial"/>
          <w:kern w:val="1"/>
          <w:sz w:val="24"/>
          <w:szCs w:val="24"/>
        </w:rPr>
        <w:t>технологической орган</w:t>
      </w:r>
      <w:r w:rsidRPr="00E13A4B">
        <w:rPr>
          <w:rFonts w:ascii="Arial" w:hAnsi="Arial" w:cs="Arial"/>
          <w:kern w:val="1"/>
          <w:sz w:val="24"/>
          <w:szCs w:val="24"/>
        </w:rPr>
        <w:t>и</w:t>
      </w:r>
      <w:r w:rsidRPr="00E13A4B">
        <w:rPr>
          <w:rFonts w:ascii="Arial" w:hAnsi="Arial" w:cs="Arial"/>
          <w:kern w:val="1"/>
          <w:sz w:val="24"/>
          <w:szCs w:val="24"/>
        </w:rPr>
        <w:t>зации с общей функционально-планировочной структурой</w:t>
      </w:r>
      <w:r w:rsidR="00C04CFB" w:rsidRPr="00E13A4B">
        <w:rPr>
          <w:rFonts w:ascii="Arial" w:hAnsi="Arial" w:cs="Arial"/>
          <w:kern w:val="1"/>
          <w:sz w:val="24"/>
          <w:szCs w:val="24"/>
        </w:rPr>
        <w:t xml:space="preserve"> </w:t>
      </w:r>
      <w:r w:rsidRPr="00E13A4B">
        <w:rPr>
          <w:rFonts w:ascii="Arial" w:hAnsi="Arial" w:cs="Arial"/>
          <w:kern w:val="1"/>
          <w:sz w:val="24"/>
          <w:szCs w:val="24"/>
        </w:rPr>
        <w:t>индустриального парка</w:t>
      </w:r>
      <w:r w:rsidR="00C04CFB" w:rsidRPr="00E13A4B">
        <w:rPr>
          <w:rFonts w:ascii="Arial" w:hAnsi="Arial" w:cs="Arial"/>
          <w:kern w:val="1"/>
          <w:sz w:val="24"/>
          <w:szCs w:val="24"/>
        </w:rPr>
        <w:t>.</w:t>
      </w:r>
      <w:r w:rsidRPr="00E13A4B">
        <w:rPr>
          <w:rFonts w:ascii="Arial" w:hAnsi="Arial" w:cs="Arial"/>
          <w:kern w:val="1"/>
          <w:sz w:val="24"/>
          <w:szCs w:val="24"/>
        </w:rPr>
        <w:t xml:space="preserve"> </w:t>
      </w:r>
    </w:p>
    <w:p w:rsidR="00EA1588" w:rsidRPr="00E13A4B" w:rsidRDefault="00EA1588" w:rsidP="00AA47F3">
      <w:pPr>
        <w:keepNext/>
        <w:keepLines/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D56D6A" w:rsidRPr="00A82344" w:rsidRDefault="00C81FA7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2. </w:t>
      </w:r>
      <w:r w:rsidR="00D56D6A" w:rsidRPr="00A82344">
        <w:rPr>
          <w:rFonts w:ascii="Arial" w:hAnsi="Arial" w:cs="Arial"/>
          <w:b/>
          <w:sz w:val="24"/>
          <w:szCs w:val="24"/>
        </w:rPr>
        <w:t xml:space="preserve"> Размещение проектируемого участка</w:t>
      </w:r>
    </w:p>
    <w:p w:rsidR="00D56D6A" w:rsidRDefault="00D56D6A" w:rsidP="00AA47F3">
      <w:pPr>
        <w:keepNext/>
        <w:keepLines/>
        <w:shd w:val="clear" w:color="auto" w:fill="FFFFFF"/>
        <w:autoSpaceDE w:val="0"/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E13A4B">
        <w:rPr>
          <w:rFonts w:ascii="Arial" w:hAnsi="Arial" w:cs="Arial"/>
          <w:sz w:val="24"/>
          <w:szCs w:val="24"/>
        </w:rPr>
        <w:t>Проектируемый участок  расположен в северной части города Усть-Лабинск</w:t>
      </w:r>
      <w:r>
        <w:rPr>
          <w:rFonts w:ascii="Arial" w:hAnsi="Arial" w:cs="Arial"/>
          <w:sz w:val="24"/>
          <w:szCs w:val="24"/>
        </w:rPr>
        <w:t xml:space="preserve">а </w:t>
      </w:r>
      <w:proofErr w:type="spellStart"/>
      <w:r>
        <w:rPr>
          <w:rFonts w:ascii="Arial" w:hAnsi="Arial" w:cs="Arial"/>
          <w:sz w:val="24"/>
          <w:szCs w:val="24"/>
        </w:rPr>
        <w:t>Усть-Лабинского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края Краснодарского края</w:t>
      </w:r>
      <w:r w:rsidRPr="00E13A4B">
        <w:rPr>
          <w:rFonts w:ascii="Arial" w:hAnsi="Arial" w:cs="Arial"/>
          <w:sz w:val="24"/>
          <w:szCs w:val="24"/>
        </w:rPr>
        <w:t xml:space="preserve">.  </w:t>
      </w:r>
      <w:r w:rsidR="00C81FA7">
        <w:rPr>
          <w:rFonts w:ascii="Arial" w:hAnsi="Arial" w:cs="Arial"/>
          <w:sz w:val="24"/>
          <w:szCs w:val="24"/>
        </w:rPr>
        <w:t>П</w:t>
      </w:r>
      <w:r w:rsidRPr="00E13A4B">
        <w:rPr>
          <w:rFonts w:ascii="Arial" w:hAnsi="Arial" w:cs="Arial"/>
          <w:sz w:val="24"/>
          <w:szCs w:val="24"/>
        </w:rPr>
        <w:t>лощадь проектируемой территории  с</w:t>
      </w:r>
      <w:r w:rsidRPr="00E13A4B">
        <w:rPr>
          <w:rFonts w:ascii="Arial" w:hAnsi="Arial" w:cs="Arial"/>
          <w:sz w:val="24"/>
          <w:szCs w:val="24"/>
        </w:rPr>
        <w:t>о</w:t>
      </w:r>
      <w:r w:rsidRPr="00E13A4B">
        <w:rPr>
          <w:rFonts w:ascii="Arial" w:hAnsi="Arial" w:cs="Arial"/>
          <w:sz w:val="24"/>
          <w:szCs w:val="24"/>
        </w:rPr>
        <w:t xml:space="preserve">ставляет </w:t>
      </w:r>
      <w:r w:rsidRPr="00B378C1">
        <w:rPr>
          <w:rFonts w:ascii="Arial" w:hAnsi="Arial" w:cs="Arial"/>
          <w:b/>
          <w:sz w:val="24"/>
          <w:szCs w:val="24"/>
        </w:rPr>
        <w:t>846,72 га.</w:t>
      </w:r>
    </w:p>
    <w:p w:rsidR="00D56D6A" w:rsidRPr="00A1214B" w:rsidRDefault="00D56D6A" w:rsidP="00AA47F3">
      <w:pPr>
        <w:keepNext/>
        <w:keepLines/>
        <w:shd w:val="clear" w:color="auto" w:fill="FFFFFF"/>
        <w:autoSpaceDE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13A4B">
        <w:rPr>
          <w:rFonts w:ascii="Arial" w:hAnsi="Arial" w:cs="Arial"/>
          <w:sz w:val="24"/>
          <w:szCs w:val="24"/>
        </w:rPr>
        <w:lastRenderedPageBreak/>
        <w:t xml:space="preserve">Участок ограничен: с северо-запада, севера и северо-востока - </w:t>
      </w:r>
      <w:r>
        <w:rPr>
          <w:rFonts w:ascii="Arial" w:hAnsi="Arial" w:cs="Arial"/>
          <w:sz w:val="24"/>
          <w:szCs w:val="24"/>
        </w:rPr>
        <w:t>землями</w:t>
      </w:r>
      <w:r w:rsidRPr="00E13A4B">
        <w:rPr>
          <w:rFonts w:ascii="Arial" w:hAnsi="Arial" w:cs="Arial"/>
          <w:sz w:val="24"/>
          <w:szCs w:val="24"/>
        </w:rPr>
        <w:t xml:space="preserve"> сел</w:t>
      </w:r>
      <w:r w:rsidRPr="00E13A4B">
        <w:rPr>
          <w:rFonts w:ascii="Arial" w:hAnsi="Arial" w:cs="Arial"/>
          <w:sz w:val="24"/>
          <w:szCs w:val="24"/>
        </w:rPr>
        <w:t>ь</w:t>
      </w:r>
      <w:r w:rsidRPr="00E13A4B">
        <w:rPr>
          <w:rFonts w:ascii="Arial" w:hAnsi="Arial" w:cs="Arial"/>
          <w:sz w:val="24"/>
          <w:szCs w:val="24"/>
        </w:rPr>
        <w:t>скохозяйственного использования, с запада  и юго-востока автодорогой Темрюк-Краснодар-Кропоткин–граница Ставропольского края; с юга – территории частично з</w:t>
      </w:r>
      <w:r w:rsidRPr="00E13A4B">
        <w:rPr>
          <w:rFonts w:ascii="Arial" w:hAnsi="Arial" w:cs="Arial"/>
          <w:sz w:val="24"/>
          <w:szCs w:val="24"/>
        </w:rPr>
        <w:t>а</w:t>
      </w:r>
      <w:r w:rsidRPr="00E13A4B">
        <w:rPr>
          <w:rFonts w:ascii="Arial" w:hAnsi="Arial" w:cs="Arial"/>
          <w:sz w:val="24"/>
          <w:szCs w:val="24"/>
        </w:rPr>
        <w:t xml:space="preserve">строенной </w:t>
      </w:r>
      <w:r w:rsidRPr="00A1214B">
        <w:rPr>
          <w:rFonts w:ascii="Arial" w:hAnsi="Arial" w:cs="Arial"/>
          <w:sz w:val="24"/>
          <w:szCs w:val="24"/>
        </w:rPr>
        <w:t>промышленной зоны.</w:t>
      </w:r>
    </w:p>
    <w:p w:rsidR="00E45616" w:rsidRDefault="00D56D6A" w:rsidP="00AA47F3">
      <w:pPr>
        <w:keepNext/>
        <w:keepLines/>
        <w:shd w:val="clear" w:color="auto" w:fill="FFFFFF"/>
        <w:autoSpaceDE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1214B">
        <w:rPr>
          <w:rFonts w:ascii="Arial" w:hAnsi="Arial" w:cs="Arial"/>
          <w:sz w:val="24"/>
          <w:szCs w:val="24"/>
          <w:lang w:eastAsia="en-US"/>
        </w:rPr>
        <w:t>Проектируемая территория расположена в границах</w:t>
      </w:r>
      <w:r>
        <w:rPr>
          <w:rFonts w:ascii="Arial" w:hAnsi="Arial" w:cs="Arial"/>
          <w:sz w:val="24"/>
          <w:szCs w:val="24"/>
          <w:lang w:eastAsia="en-US"/>
        </w:rPr>
        <w:t xml:space="preserve"> населенного пункта г. Усть-Лабинск на следующих</w:t>
      </w:r>
      <w:r w:rsidRPr="00A1214B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A1214B">
        <w:rPr>
          <w:rFonts w:ascii="Arial" w:hAnsi="Arial" w:cs="Arial"/>
          <w:sz w:val="24"/>
          <w:szCs w:val="24"/>
        </w:rPr>
        <w:t>земельных участк</w:t>
      </w:r>
      <w:r>
        <w:rPr>
          <w:rFonts w:ascii="Arial" w:hAnsi="Arial" w:cs="Arial"/>
          <w:sz w:val="24"/>
          <w:szCs w:val="24"/>
        </w:rPr>
        <w:t>ах из земель населенных пунктов</w:t>
      </w:r>
      <w:r w:rsidRPr="00A1214B">
        <w:rPr>
          <w:rFonts w:ascii="Arial" w:hAnsi="Arial" w:cs="Arial"/>
          <w:sz w:val="24"/>
          <w:szCs w:val="24"/>
        </w:rPr>
        <w:t>:</w:t>
      </w:r>
    </w:p>
    <w:p w:rsidR="004434B3" w:rsidRDefault="004434B3" w:rsidP="00AA47F3">
      <w:pPr>
        <w:keepNext/>
        <w:keepLines/>
        <w:shd w:val="clear" w:color="auto" w:fill="FFFFFF"/>
        <w:autoSpaceDE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897"/>
        <w:gridCol w:w="1024"/>
        <w:gridCol w:w="1069"/>
        <w:gridCol w:w="1418"/>
        <w:gridCol w:w="1958"/>
        <w:gridCol w:w="1083"/>
        <w:gridCol w:w="1474"/>
      </w:tblGrid>
      <w:tr w:rsidR="00D56D6A" w:rsidRPr="00E82F66" w:rsidTr="00FA15F6">
        <w:trPr>
          <w:trHeight w:val="283"/>
          <w:tblHeader/>
        </w:trPr>
        <w:tc>
          <w:tcPr>
            <w:tcW w:w="426" w:type="dxa"/>
            <w:shd w:val="clear" w:color="auto" w:fill="auto"/>
          </w:tcPr>
          <w:p w:rsidR="00D56D6A" w:rsidRPr="00E82F66" w:rsidRDefault="00E45616" w:rsidP="00AA47F3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4"/>
                <w:szCs w:val="24"/>
              </w:rPr>
              <w:br w:type="page"/>
            </w:r>
            <w:r w:rsidR="00D56D6A" w:rsidRPr="00E82F66">
              <w:rPr>
                <w:rFonts w:ascii="Arial" w:hAnsi="Arial" w:cs="Arial"/>
                <w:b/>
                <w:sz w:val="18"/>
                <w:szCs w:val="18"/>
              </w:rPr>
              <w:t>№</w:t>
            </w:r>
            <w:r w:rsidR="00D56D6A" w:rsidRPr="00E82F66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="00D56D6A" w:rsidRPr="00E82F66">
              <w:rPr>
                <w:rFonts w:ascii="Arial" w:hAnsi="Arial" w:cs="Arial"/>
                <w:b/>
                <w:sz w:val="18"/>
                <w:szCs w:val="18"/>
              </w:rPr>
              <w:t>п/п</w:t>
            </w:r>
          </w:p>
        </w:tc>
        <w:tc>
          <w:tcPr>
            <w:tcW w:w="1897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82F66">
              <w:rPr>
                <w:rFonts w:ascii="Arial" w:hAnsi="Arial" w:cs="Arial"/>
                <w:b/>
                <w:sz w:val="18"/>
                <w:szCs w:val="18"/>
              </w:rPr>
              <w:t>Кадастровый номер существ</w:t>
            </w:r>
            <w:r w:rsidRPr="00E82F66">
              <w:rPr>
                <w:rFonts w:ascii="Arial" w:hAnsi="Arial" w:cs="Arial"/>
                <w:b/>
                <w:sz w:val="18"/>
                <w:szCs w:val="18"/>
              </w:rPr>
              <w:t>у</w:t>
            </w:r>
            <w:r w:rsidRPr="00E82F66">
              <w:rPr>
                <w:rFonts w:ascii="Arial" w:hAnsi="Arial" w:cs="Arial"/>
                <w:b/>
                <w:sz w:val="18"/>
                <w:szCs w:val="18"/>
              </w:rPr>
              <w:t>ющего ЗУ</w:t>
            </w:r>
          </w:p>
        </w:tc>
        <w:tc>
          <w:tcPr>
            <w:tcW w:w="102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82F66">
              <w:rPr>
                <w:rFonts w:ascii="Arial" w:hAnsi="Arial" w:cs="Arial"/>
                <w:b/>
                <w:sz w:val="18"/>
                <w:szCs w:val="18"/>
              </w:rPr>
              <w:t>Пл</w:t>
            </w:r>
            <w:r w:rsidRPr="00E82F66">
              <w:rPr>
                <w:rFonts w:ascii="Arial" w:hAnsi="Arial" w:cs="Arial"/>
                <w:b/>
                <w:sz w:val="18"/>
                <w:szCs w:val="18"/>
              </w:rPr>
              <w:t>о</w:t>
            </w:r>
            <w:r w:rsidRPr="00E82F66">
              <w:rPr>
                <w:rFonts w:ascii="Arial" w:hAnsi="Arial" w:cs="Arial"/>
                <w:b/>
                <w:sz w:val="18"/>
                <w:szCs w:val="18"/>
              </w:rPr>
              <w:t>щадь сущ</w:t>
            </w:r>
            <w:r w:rsidRPr="00E82F66">
              <w:rPr>
                <w:rFonts w:ascii="Arial" w:hAnsi="Arial" w:cs="Arial"/>
                <w:b/>
                <w:sz w:val="18"/>
                <w:szCs w:val="18"/>
              </w:rPr>
              <w:t>е</w:t>
            </w:r>
            <w:r w:rsidRPr="00E82F66">
              <w:rPr>
                <w:rFonts w:ascii="Arial" w:hAnsi="Arial" w:cs="Arial"/>
                <w:b/>
                <w:sz w:val="18"/>
                <w:szCs w:val="18"/>
              </w:rPr>
              <w:t>ству</w:t>
            </w:r>
            <w:r w:rsidRPr="00E82F66">
              <w:rPr>
                <w:rFonts w:ascii="Arial" w:hAnsi="Arial" w:cs="Arial"/>
                <w:b/>
                <w:sz w:val="18"/>
                <w:szCs w:val="18"/>
              </w:rPr>
              <w:t>ю</w:t>
            </w:r>
            <w:r w:rsidRPr="00E82F66">
              <w:rPr>
                <w:rFonts w:ascii="Arial" w:hAnsi="Arial" w:cs="Arial"/>
                <w:b/>
                <w:sz w:val="18"/>
                <w:szCs w:val="18"/>
              </w:rPr>
              <w:t xml:space="preserve">щего ЗУ, </w:t>
            </w:r>
            <w:proofErr w:type="spellStart"/>
            <w:r w:rsidRPr="00E82F66">
              <w:rPr>
                <w:rFonts w:ascii="Arial" w:hAnsi="Arial" w:cs="Arial"/>
                <w:b/>
                <w:sz w:val="18"/>
                <w:szCs w:val="18"/>
              </w:rPr>
              <w:t>кв.м</w:t>
            </w:r>
            <w:proofErr w:type="spellEnd"/>
            <w:r w:rsidRPr="00E82F66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069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82F66">
              <w:rPr>
                <w:rFonts w:ascii="Arial" w:hAnsi="Arial" w:cs="Arial"/>
                <w:b/>
                <w:sz w:val="18"/>
                <w:szCs w:val="18"/>
              </w:rPr>
              <w:t>Вид права</w:t>
            </w:r>
          </w:p>
        </w:tc>
        <w:tc>
          <w:tcPr>
            <w:tcW w:w="141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82F66">
              <w:rPr>
                <w:rFonts w:ascii="Arial" w:hAnsi="Arial" w:cs="Arial"/>
                <w:b/>
                <w:sz w:val="18"/>
                <w:szCs w:val="18"/>
              </w:rPr>
              <w:t>Правообл</w:t>
            </w:r>
            <w:r w:rsidRPr="00E82F66">
              <w:rPr>
                <w:rFonts w:ascii="Arial" w:hAnsi="Arial" w:cs="Arial"/>
                <w:b/>
                <w:sz w:val="18"/>
                <w:szCs w:val="18"/>
              </w:rPr>
              <w:t>а</w:t>
            </w:r>
            <w:r w:rsidRPr="00E82F66">
              <w:rPr>
                <w:rFonts w:ascii="Arial" w:hAnsi="Arial" w:cs="Arial"/>
                <w:b/>
                <w:sz w:val="18"/>
                <w:szCs w:val="18"/>
              </w:rPr>
              <w:t>датель</w:t>
            </w:r>
          </w:p>
        </w:tc>
        <w:tc>
          <w:tcPr>
            <w:tcW w:w="195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82F66">
              <w:rPr>
                <w:rFonts w:ascii="Arial" w:hAnsi="Arial" w:cs="Arial"/>
                <w:b/>
                <w:sz w:val="18"/>
                <w:szCs w:val="18"/>
              </w:rPr>
              <w:t>Местоположение</w:t>
            </w:r>
          </w:p>
        </w:tc>
        <w:tc>
          <w:tcPr>
            <w:tcW w:w="1083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b/>
                <w:sz w:val="18"/>
                <w:szCs w:val="18"/>
              </w:rPr>
              <w:t>Катег</w:t>
            </w:r>
            <w:r w:rsidRPr="00E82F66">
              <w:rPr>
                <w:rFonts w:ascii="Arial" w:hAnsi="Arial" w:cs="Arial"/>
                <w:b/>
                <w:sz w:val="18"/>
                <w:szCs w:val="18"/>
              </w:rPr>
              <w:t>о</w:t>
            </w:r>
            <w:r w:rsidRPr="00E82F66">
              <w:rPr>
                <w:rFonts w:ascii="Arial" w:hAnsi="Arial" w:cs="Arial"/>
                <w:b/>
                <w:sz w:val="18"/>
                <w:szCs w:val="18"/>
              </w:rPr>
              <w:t>рия з</w:t>
            </w:r>
            <w:r w:rsidRPr="00E82F66">
              <w:rPr>
                <w:rFonts w:ascii="Arial" w:hAnsi="Arial" w:cs="Arial"/>
                <w:b/>
                <w:sz w:val="18"/>
                <w:szCs w:val="18"/>
              </w:rPr>
              <w:t>е</w:t>
            </w:r>
            <w:r w:rsidRPr="00E82F66">
              <w:rPr>
                <w:rFonts w:ascii="Arial" w:hAnsi="Arial" w:cs="Arial"/>
                <w:b/>
                <w:sz w:val="18"/>
                <w:szCs w:val="18"/>
              </w:rPr>
              <w:t>мель ЗУ</w:t>
            </w:r>
          </w:p>
        </w:tc>
        <w:tc>
          <w:tcPr>
            <w:tcW w:w="147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82F66">
              <w:rPr>
                <w:rFonts w:ascii="Arial" w:hAnsi="Arial" w:cs="Arial"/>
                <w:b/>
                <w:sz w:val="18"/>
                <w:szCs w:val="18"/>
              </w:rPr>
              <w:t>Разрешенное использов</w:t>
            </w:r>
            <w:r w:rsidRPr="00E82F66">
              <w:rPr>
                <w:rFonts w:ascii="Arial" w:hAnsi="Arial" w:cs="Arial"/>
                <w:b/>
                <w:sz w:val="18"/>
                <w:szCs w:val="18"/>
              </w:rPr>
              <w:t>а</w:t>
            </w:r>
            <w:r w:rsidRPr="00E82F66">
              <w:rPr>
                <w:rFonts w:ascii="Arial" w:hAnsi="Arial" w:cs="Arial"/>
                <w:b/>
                <w:sz w:val="18"/>
                <w:szCs w:val="18"/>
              </w:rPr>
              <w:t>ние ЗУ</w:t>
            </w:r>
          </w:p>
        </w:tc>
      </w:tr>
      <w:tr w:rsidR="00D56D6A" w:rsidRPr="00E82F66" w:rsidTr="00FA15F6">
        <w:trPr>
          <w:trHeight w:val="283"/>
        </w:trPr>
        <w:tc>
          <w:tcPr>
            <w:tcW w:w="426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97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23:35:0501000:922</w:t>
            </w:r>
          </w:p>
        </w:tc>
        <w:tc>
          <w:tcPr>
            <w:tcW w:w="102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960 301</w:t>
            </w:r>
          </w:p>
        </w:tc>
        <w:tc>
          <w:tcPr>
            <w:tcW w:w="1069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Акционерное Общество "</w:t>
            </w:r>
            <w:proofErr w:type="spellStart"/>
            <w:r w:rsidRPr="00E82F66">
              <w:rPr>
                <w:rFonts w:ascii="Arial" w:hAnsi="Arial" w:cs="Arial"/>
                <w:sz w:val="18"/>
                <w:szCs w:val="18"/>
              </w:rPr>
              <w:t>Агрообъед</w:t>
            </w:r>
            <w:r w:rsidRPr="00E82F66">
              <w:rPr>
                <w:rFonts w:ascii="Arial" w:hAnsi="Arial" w:cs="Arial"/>
                <w:sz w:val="18"/>
                <w:szCs w:val="18"/>
              </w:rPr>
              <w:t>и</w:t>
            </w:r>
            <w:r w:rsidRPr="00E82F66">
              <w:rPr>
                <w:rFonts w:ascii="Arial" w:hAnsi="Arial" w:cs="Arial"/>
                <w:sz w:val="18"/>
                <w:szCs w:val="18"/>
              </w:rPr>
              <w:t>нение</w:t>
            </w:r>
            <w:proofErr w:type="spellEnd"/>
            <w:r w:rsidRPr="00E82F66">
              <w:rPr>
                <w:rFonts w:ascii="Arial" w:hAnsi="Arial" w:cs="Arial"/>
                <w:sz w:val="18"/>
                <w:szCs w:val="18"/>
              </w:rPr>
              <w:t xml:space="preserve"> "К</w:t>
            </w:r>
            <w:r w:rsidRPr="00E82F66">
              <w:rPr>
                <w:rFonts w:ascii="Arial" w:hAnsi="Arial" w:cs="Arial"/>
                <w:sz w:val="18"/>
                <w:szCs w:val="18"/>
              </w:rPr>
              <w:t>у</w:t>
            </w:r>
            <w:r w:rsidRPr="00E82F66">
              <w:rPr>
                <w:rFonts w:ascii="Arial" w:hAnsi="Arial" w:cs="Arial"/>
                <w:sz w:val="18"/>
                <w:szCs w:val="18"/>
              </w:rPr>
              <w:t>бань",</w:t>
            </w:r>
          </w:p>
        </w:tc>
        <w:tc>
          <w:tcPr>
            <w:tcW w:w="195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 xml:space="preserve">Краснодарский край, </w:t>
            </w:r>
            <w:proofErr w:type="spellStart"/>
            <w:r w:rsidRPr="00E82F66">
              <w:rPr>
                <w:rFonts w:ascii="Arial" w:hAnsi="Arial" w:cs="Arial"/>
                <w:sz w:val="18"/>
                <w:szCs w:val="18"/>
              </w:rPr>
              <w:t>Усть-Лабински</w:t>
            </w:r>
            <w:bookmarkStart w:id="0" w:name="_GoBack"/>
            <w:bookmarkEnd w:id="0"/>
            <w:r w:rsidRPr="00E82F66">
              <w:rPr>
                <w:rFonts w:ascii="Arial" w:hAnsi="Arial" w:cs="Arial"/>
                <w:sz w:val="18"/>
                <w:szCs w:val="18"/>
              </w:rPr>
              <w:t>й</w:t>
            </w:r>
            <w:proofErr w:type="spellEnd"/>
            <w:r w:rsidRPr="00E82F66">
              <w:rPr>
                <w:rFonts w:ascii="Arial" w:hAnsi="Arial" w:cs="Arial"/>
                <w:sz w:val="18"/>
                <w:szCs w:val="18"/>
              </w:rPr>
              <w:t xml:space="preserve"> район, </w:t>
            </w:r>
            <w:proofErr w:type="spellStart"/>
            <w:r w:rsidRPr="00E82F66">
              <w:rPr>
                <w:rFonts w:ascii="Arial" w:hAnsi="Arial" w:cs="Arial"/>
                <w:sz w:val="18"/>
                <w:szCs w:val="18"/>
              </w:rPr>
              <w:t>Племзавод</w:t>
            </w:r>
            <w:proofErr w:type="spellEnd"/>
          </w:p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"Кубань"</w:t>
            </w:r>
          </w:p>
        </w:tc>
        <w:tc>
          <w:tcPr>
            <w:tcW w:w="1083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E82F66">
              <w:rPr>
                <w:rFonts w:ascii="Arial" w:hAnsi="Arial" w:cs="Arial"/>
                <w:sz w:val="18"/>
                <w:szCs w:val="18"/>
              </w:rPr>
              <w:t>к</w:t>
            </w:r>
            <w:r w:rsidRPr="00E82F66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Для сельск</w:t>
            </w:r>
            <w:r w:rsidRPr="00E82F66">
              <w:rPr>
                <w:rFonts w:ascii="Arial" w:hAnsi="Arial" w:cs="Arial"/>
                <w:sz w:val="18"/>
                <w:szCs w:val="18"/>
              </w:rPr>
              <w:t>о</w:t>
            </w:r>
            <w:r w:rsidRPr="00E82F66">
              <w:rPr>
                <w:rFonts w:ascii="Arial" w:hAnsi="Arial" w:cs="Arial"/>
                <w:sz w:val="18"/>
                <w:szCs w:val="18"/>
              </w:rPr>
              <w:t>хозяйственн</w:t>
            </w:r>
            <w:r w:rsidRPr="00E82F66">
              <w:rPr>
                <w:rFonts w:ascii="Arial" w:hAnsi="Arial" w:cs="Arial"/>
                <w:sz w:val="18"/>
                <w:szCs w:val="18"/>
              </w:rPr>
              <w:t>о</w:t>
            </w:r>
            <w:r w:rsidRPr="00E82F66">
              <w:rPr>
                <w:rFonts w:ascii="Arial" w:hAnsi="Arial" w:cs="Arial"/>
                <w:sz w:val="18"/>
                <w:szCs w:val="18"/>
              </w:rPr>
              <w:t>го произво</w:t>
            </w:r>
            <w:r w:rsidRPr="00E82F66">
              <w:rPr>
                <w:rFonts w:ascii="Arial" w:hAnsi="Arial" w:cs="Arial"/>
                <w:sz w:val="18"/>
                <w:szCs w:val="18"/>
              </w:rPr>
              <w:t>д</w:t>
            </w:r>
            <w:r w:rsidRPr="00E82F66">
              <w:rPr>
                <w:rFonts w:ascii="Arial" w:hAnsi="Arial" w:cs="Arial"/>
                <w:sz w:val="18"/>
                <w:szCs w:val="18"/>
              </w:rPr>
              <w:t>ства</w:t>
            </w:r>
          </w:p>
        </w:tc>
      </w:tr>
      <w:tr w:rsidR="00D56D6A" w:rsidRPr="00E82F66" w:rsidTr="00FA15F6">
        <w:trPr>
          <w:trHeight w:val="283"/>
        </w:trPr>
        <w:tc>
          <w:tcPr>
            <w:tcW w:w="426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97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23:35:0501000:935</w:t>
            </w:r>
          </w:p>
        </w:tc>
        <w:tc>
          <w:tcPr>
            <w:tcW w:w="102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1 931 782</w:t>
            </w:r>
          </w:p>
        </w:tc>
        <w:tc>
          <w:tcPr>
            <w:tcW w:w="1069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Акционерное Общество "</w:t>
            </w:r>
            <w:proofErr w:type="spellStart"/>
            <w:r w:rsidRPr="00E82F66">
              <w:rPr>
                <w:rFonts w:ascii="Arial" w:hAnsi="Arial" w:cs="Arial"/>
                <w:sz w:val="18"/>
                <w:szCs w:val="18"/>
              </w:rPr>
              <w:t>Агрообъед</w:t>
            </w:r>
            <w:r w:rsidRPr="00E82F66">
              <w:rPr>
                <w:rFonts w:ascii="Arial" w:hAnsi="Arial" w:cs="Arial"/>
                <w:sz w:val="18"/>
                <w:szCs w:val="18"/>
              </w:rPr>
              <w:t>и</w:t>
            </w:r>
            <w:r w:rsidRPr="00E82F66">
              <w:rPr>
                <w:rFonts w:ascii="Arial" w:hAnsi="Arial" w:cs="Arial"/>
                <w:sz w:val="18"/>
                <w:szCs w:val="18"/>
              </w:rPr>
              <w:t>нение</w:t>
            </w:r>
            <w:proofErr w:type="spellEnd"/>
            <w:r w:rsidRPr="00E82F66">
              <w:rPr>
                <w:rFonts w:ascii="Arial" w:hAnsi="Arial" w:cs="Arial"/>
                <w:sz w:val="18"/>
                <w:szCs w:val="18"/>
              </w:rPr>
              <w:t xml:space="preserve"> "К</w:t>
            </w:r>
            <w:r w:rsidRPr="00E82F66">
              <w:rPr>
                <w:rFonts w:ascii="Arial" w:hAnsi="Arial" w:cs="Arial"/>
                <w:sz w:val="18"/>
                <w:szCs w:val="18"/>
              </w:rPr>
              <w:t>у</w:t>
            </w:r>
            <w:r w:rsidRPr="00E82F66">
              <w:rPr>
                <w:rFonts w:ascii="Arial" w:hAnsi="Arial" w:cs="Arial"/>
                <w:sz w:val="18"/>
                <w:szCs w:val="18"/>
              </w:rPr>
              <w:t>бань"</w:t>
            </w:r>
          </w:p>
        </w:tc>
        <w:tc>
          <w:tcPr>
            <w:tcW w:w="195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 xml:space="preserve">Краснодарский край, </w:t>
            </w:r>
            <w:proofErr w:type="spellStart"/>
            <w:r w:rsidRPr="00E82F66">
              <w:rPr>
                <w:rFonts w:ascii="Arial" w:hAnsi="Arial" w:cs="Arial"/>
                <w:sz w:val="18"/>
                <w:szCs w:val="18"/>
              </w:rPr>
              <w:t>Усть-Лабинский</w:t>
            </w:r>
            <w:proofErr w:type="spellEnd"/>
            <w:r w:rsidRPr="00E82F66">
              <w:rPr>
                <w:rFonts w:ascii="Arial" w:hAnsi="Arial" w:cs="Arial"/>
                <w:sz w:val="18"/>
                <w:szCs w:val="18"/>
              </w:rPr>
              <w:t xml:space="preserve"> район, </w:t>
            </w:r>
            <w:proofErr w:type="spellStart"/>
            <w:r w:rsidRPr="00E82F66">
              <w:rPr>
                <w:rFonts w:ascii="Arial" w:hAnsi="Arial" w:cs="Arial"/>
                <w:sz w:val="18"/>
                <w:szCs w:val="18"/>
              </w:rPr>
              <w:t>Племзавод</w:t>
            </w:r>
            <w:proofErr w:type="spellEnd"/>
          </w:p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"Кубань"</w:t>
            </w:r>
          </w:p>
        </w:tc>
        <w:tc>
          <w:tcPr>
            <w:tcW w:w="1083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E82F66">
              <w:rPr>
                <w:rFonts w:ascii="Arial" w:hAnsi="Arial" w:cs="Arial"/>
                <w:sz w:val="18"/>
                <w:szCs w:val="18"/>
              </w:rPr>
              <w:t>к</w:t>
            </w:r>
            <w:r w:rsidRPr="00E82F66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Для сельск</w:t>
            </w:r>
            <w:r w:rsidRPr="00E82F66">
              <w:rPr>
                <w:rFonts w:ascii="Arial" w:hAnsi="Arial" w:cs="Arial"/>
                <w:sz w:val="18"/>
                <w:szCs w:val="18"/>
              </w:rPr>
              <w:t>о</w:t>
            </w:r>
            <w:r w:rsidRPr="00E82F66">
              <w:rPr>
                <w:rFonts w:ascii="Arial" w:hAnsi="Arial" w:cs="Arial"/>
                <w:sz w:val="18"/>
                <w:szCs w:val="18"/>
              </w:rPr>
              <w:t>хозяйственн</w:t>
            </w:r>
            <w:r w:rsidRPr="00E82F66">
              <w:rPr>
                <w:rFonts w:ascii="Arial" w:hAnsi="Arial" w:cs="Arial"/>
                <w:sz w:val="18"/>
                <w:szCs w:val="18"/>
              </w:rPr>
              <w:t>о</w:t>
            </w:r>
            <w:r w:rsidRPr="00E82F66">
              <w:rPr>
                <w:rFonts w:ascii="Arial" w:hAnsi="Arial" w:cs="Arial"/>
                <w:sz w:val="18"/>
                <w:szCs w:val="18"/>
              </w:rPr>
              <w:t>го произво</w:t>
            </w:r>
            <w:r w:rsidRPr="00E82F66">
              <w:rPr>
                <w:rFonts w:ascii="Arial" w:hAnsi="Arial" w:cs="Arial"/>
                <w:sz w:val="18"/>
                <w:szCs w:val="18"/>
              </w:rPr>
              <w:t>д</w:t>
            </w:r>
            <w:r w:rsidRPr="00E82F66">
              <w:rPr>
                <w:rFonts w:ascii="Arial" w:hAnsi="Arial" w:cs="Arial"/>
                <w:sz w:val="18"/>
                <w:szCs w:val="18"/>
              </w:rPr>
              <w:t>ства</w:t>
            </w:r>
          </w:p>
        </w:tc>
      </w:tr>
      <w:tr w:rsidR="00D56D6A" w:rsidRPr="00E82F66" w:rsidTr="00FA15F6">
        <w:trPr>
          <w:trHeight w:val="283"/>
        </w:trPr>
        <w:tc>
          <w:tcPr>
            <w:tcW w:w="426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97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color w:val="333333"/>
                <w:sz w:val="18"/>
                <w:szCs w:val="18"/>
              </w:rPr>
              <w:t>23:35:0501000:924</w:t>
            </w:r>
          </w:p>
        </w:tc>
        <w:tc>
          <w:tcPr>
            <w:tcW w:w="102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1 901 896</w:t>
            </w:r>
          </w:p>
        </w:tc>
        <w:tc>
          <w:tcPr>
            <w:tcW w:w="1069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Акционерное Общество "</w:t>
            </w:r>
            <w:proofErr w:type="spellStart"/>
            <w:r w:rsidRPr="00E82F66">
              <w:rPr>
                <w:rFonts w:ascii="Arial" w:hAnsi="Arial" w:cs="Arial"/>
                <w:sz w:val="18"/>
                <w:szCs w:val="18"/>
              </w:rPr>
              <w:t>Агрообъед</w:t>
            </w:r>
            <w:r w:rsidRPr="00E82F66">
              <w:rPr>
                <w:rFonts w:ascii="Arial" w:hAnsi="Arial" w:cs="Arial"/>
                <w:sz w:val="18"/>
                <w:szCs w:val="18"/>
              </w:rPr>
              <w:t>и</w:t>
            </w:r>
            <w:r w:rsidRPr="00E82F66">
              <w:rPr>
                <w:rFonts w:ascii="Arial" w:hAnsi="Arial" w:cs="Arial"/>
                <w:sz w:val="18"/>
                <w:szCs w:val="18"/>
              </w:rPr>
              <w:t>нение</w:t>
            </w:r>
            <w:proofErr w:type="spellEnd"/>
            <w:r w:rsidRPr="00E82F66">
              <w:rPr>
                <w:rFonts w:ascii="Arial" w:hAnsi="Arial" w:cs="Arial"/>
                <w:sz w:val="18"/>
                <w:szCs w:val="18"/>
              </w:rPr>
              <w:t xml:space="preserve"> "К</w:t>
            </w:r>
            <w:r w:rsidRPr="00E82F66">
              <w:rPr>
                <w:rFonts w:ascii="Arial" w:hAnsi="Arial" w:cs="Arial"/>
                <w:sz w:val="18"/>
                <w:szCs w:val="18"/>
              </w:rPr>
              <w:t>у</w:t>
            </w:r>
            <w:r w:rsidRPr="00E82F66">
              <w:rPr>
                <w:rFonts w:ascii="Arial" w:hAnsi="Arial" w:cs="Arial"/>
                <w:sz w:val="18"/>
                <w:szCs w:val="18"/>
              </w:rPr>
              <w:t>бань"</w:t>
            </w:r>
          </w:p>
        </w:tc>
        <w:tc>
          <w:tcPr>
            <w:tcW w:w="195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 xml:space="preserve">Краснодарский край, </w:t>
            </w:r>
            <w:proofErr w:type="spellStart"/>
            <w:r w:rsidRPr="00E82F66">
              <w:rPr>
                <w:rFonts w:ascii="Arial" w:hAnsi="Arial" w:cs="Arial"/>
                <w:sz w:val="18"/>
                <w:szCs w:val="18"/>
              </w:rPr>
              <w:t>Усть-Лабинский</w:t>
            </w:r>
            <w:proofErr w:type="spellEnd"/>
            <w:r w:rsidRPr="00E82F66">
              <w:rPr>
                <w:rFonts w:ascii="Arial" w:hAnsi="Arial" w:cs="Arial"/>
                <w:sz w:val="18"/>
                <w:szCs w:val="18"/>
              </w:rPr>
              <w:t xml:space="preserve"> район, </w:t>
            </w:r>
            <w:proofErr w:type="spellStart"/>
            <w:r w:rsidRPr="00E82F66">
              <w:rPr>
                <w:rFonts w:ascii="Arial" w:hAnsi="Arial" w:cs="Arial"/>
                <w:sz w:val="18"/>
                <w:szCs w:val="18"/>
              </w:rPr>
              <w:t>Племзавод</w:t>
            </w:r>
            <w:proofErr w:type="spellEnd"/>
          </w:p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"Кубань"</w:t>
            </w:r>
          </w:p>
        </w:tc>
        <w:tc>
          <w:tcPr>
            <w:tcW w:w="1083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E82F66">
              <w:rPr>
                <w:rFonts w:ascii="Arial" w:hAnsi="Arial" w:cs="Arial"/>
                <w:sz w:val="18"/>
                <w:szCs w:val="18"/>
              </w:rPr>
              <w:t>к</w:t>
            </w:r>
            <w:r w:rsidRPr="00E82F66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Для сельск</w:t>
            </w:r>
            <w:r w:rsidRPr="00E82F66">
              <w:rPr>
                <w:rFonts w:ascii="Arial" w:hAnsi="Arial" w:cs="Arial"/>
                <w:sz w:val="18"/>
                <w:szCs w:val="18"/>
              </w:rPr>
              <w:t>о</w:t>
            </w:r>
            <w:r w:rsidRPr="00E82F66">
              <w:rPr>
                <w:rFonts w:ascii="Arial" w:hAnsi="Arial" w:cs="Arial"/>
                <w:sz w:val="18"/>
                <w:szCs w:val="18"/>
              </w:rPr>
              <w:t>хозяйственн</w:t>
            </w:r>
            <w:r w:rsidRPr="00E82F66">
              <w:rPr>
                <w:rFonts w:ascii="Arial" w:hAnsi="Arial" w:cs="Arial"/>
                <w:sz w:val="18"/>
                <w:szCs w:val="18"/>
              </w:rPr>
              <w:t>о</w:t>
            </w:r>
            <w:r w:rsidRPr="00E82F66">
              <w:rPr>
                <w:rFonts w:ascii="Arial" w:hAnsi="Arial" w:cs="Arial"/>
                <w:sz w:val="18"/>
                <w:szCs w:val="18"/>
              </w:rPr>
              <w:t>го произво</w:t>
            </w:r>
            <w:r w:rsidRPr="00E82F66">
              <w:rPr>
                <w:rFonts w:ascii="Arial" w:hAnsi="Arial" w:cs="Arial"/>
                <w:sz w:val="18"/>
                <w:szCs w:val="18"/>
              </w:rPr>
              <w:t>д</w:t>
            </w:r>
            <w:r w:rsidRPr="00E82F66">
              <w:rPr>
                <w:rFonts w:ascii="Arial" w:hAnsi="Arial" w:cs="Arial"/>
                <w:sz w:val="18"/>
                <w:szCs w:val="18"/>
              </w:rPr>
              <w:t>ства</w:t>
            </w:r>
          </w:p>
        </w:tc>
      </w:tr>
      <w:tr w:rsidR="00E45616" w:rsidRPr="00E82F66" w:rsidTr="00E45616">
        <w:trPr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16" w:rsidRPr="00E82F66" w:rsidRDefault="00E45616" w:rsidP="00E45616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16" w:rsidRPr="00E82F66" w:rsidRDefault="00E45616" w:rsidP="00E45616">
            <w:pPr>
              <w:keepNext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23:35:0501000:934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16" w:rsidRPr="00E82F66" w:rsidRDefault="00E45616" w:rsidP="00E45616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1 685 418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16" w:rsidRPr="00E82F66" w:rsidRDefault="00E45616" w:rsidP="00E45616">
            <w:pPr>
              <w:keepNext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16" w:rsidRPr="00E82F66" w:rsidRDefault="00E45616" w:rsidP="00E45616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Акционерное Общество "</w:t>
            </w:r>
            <w:proofErr w:type="spellStart"/>
            <w:r w:rsidRPr="00E82F66">
              <w:rPr>
                <w:rFonts w:ascii="Arial" w:hAnsi="Arial" w:cs="Arial"/>
                <w:sz w:val="18"/>
                <w:szCs w:val="18"/>
              </w:rPr>
              <w:t>Агрообъед</w:t>
            </w:r>
            <w:r w:rsidRPr="00E82F66">
              <w:rPr>
                <w:rFonts w:ascii="Arial" w:hAnsi="Arial" w:cs="Arial"/>
                <w:sz w:val="18"/>
                <w:szCs w:val="18"/>
              </w:rPr>
              <w:t>и</w:t>
            </w:r>
            <w:r w:rsidRPr="00E82F66">
              <w:rPr>
                <w:rFonts w:ascii="Arial" w:hAnsi="Arial" w:cs="Arial"/>
                <w:sz w:val="18"/>
                <w:szCs w:val="18"/>
              </w:rPr>
              <w:t>нение</w:t>
            </w:r>
            <w:proofErr w:type="spellEnd"/>
            <w:r w:rsidRPr="00E82F66">
              <w:rPr>
                <w:rFonts w:ascii="Arial" w:hAnsi="Arial" w:cs="Arial"/>
                <w:sz w:val="18"/>
                <w:szCs w:val="18"/>
              </w:rPr>
              <w:t xml:space="preserve"> "К</w:t>
            </w:r>
            <w:r w:rsidRPr="00E82F66">
              <w:rPr>
                <w:rFonts w:ascii="Arial" w:hAnsi="Arial" w:cs="Arial"/>
                <w:sz w:val="18"/>
                <w:szCs w:val="18"/>
              </w:rPr>
              <w:t>у</w:t>
            </w:r>
            <w:r w:rsidRPr="00E82F66">
              <w:rPr>
                <w:rFonts w:ascii="Arial" w:hAnsi="Arial" w:cs="Arial"/>
                <w:sz w:val="18"/>
                <w:szCs w:val="18"/>
              </w:rPr>
              <w:t>бань"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16" w:rsidRPr="00E82F66" w:rsidRDefault="00E45616" w:rsidP="00E45616">
            <w:pPr>
              <w:keepNext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 xml:space="preserve">Краснодарский край, </w:t>
            </w:r>
            <w:proofErr w:type="spellStart"/>
            <w:r w:rsidRPr="00E82F66">
              <w:rPr>
                <w:rFonts w:ascii="Arial" w:hAnsi="Arial" w:cs="Arial"/>
                <w:sz w:val="18"/>
                <w:szCs w:val="18"/>
              </w:rPr>
              <w:t>Усть-Лабинский</w:t>
            </w:r>
            <w:proofErr w:type="spellEnd"/>
            <w:r w:rsidRPr="00E82F66">
              <w:rPr>
                <w:rFonts w:ascii="Arial" w:hAnsi="Arial" w:cs="Arial"/>
                <w:sz w:val="18"/>
                <w:szCs w:val="18"/>
              </w:rPr>
              <w:t xml:space="preserve"> район, </w:t>
            </w:r>
            <w:proofErr w:type="spellStart"/>
            <w:r w:rsidRPr="00E82F66">
              <w:rPr>
                <w:rFonts w:ascii="Arial" w:hAnsi="Arial" w:cs="Arial"/>
                <w:sz w:val="18"/>
                <w:szCs w:val="18"/>
              </w:rPr>
              <w:t>Племзавод</w:t>
            </w:r>
            <w:proofErr w:type="spellEnd"/>
          </w:p>
          <w:p w:rsidR="00E45616" w:rsidRPr="00E82F66" w:rsidRDefault="00E45616" w:rsidP="00E45616">
            <w:pPr>
              <w:keepNext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"Кубань"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16" w:rsidRPr="00E82F66" w:rsidRDefault="00E45616" w:rsidP="00E45616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E82F66">
              <w:rPr>
                <w:rFonts w:ascii="Arial" w:hAnsi="Arial" w:cs="Arial"/>
                <w:sz w:val="18"/>
                <w:szCs w:val="18"/>
              </w:rPr>
              <w:t>к</w:t>
            </w:r>
            <w:r w:rsidRPr="00E82F66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16" w:rsidRPr="00E82F66" w:rsidRDefault="00E45616" w:rsidP="00E45616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Для сельск</w:t>
            </w:r>
            <w:r w:rsidRPr="00E82F66">
              <w:rPr>
                <w:rFonts w:ascii="Arial" w:hAnsi="Arial" w:cs="Arial"/>
                <w:sz w:val="18"/>
                <w:szCs w:val="18"/>
              </w:rPr>
              <w:t>о</w:t>
            </w:r>
            <w:r w:rsidRPr="00E82F66">
              <w:rPr>
                <w:rFonts w:ascii="Arial" w:hAnsi="Arial" w:cs="Arial"/>
                <w:sz w:val="18"/>
                <w:szCs w:val="18"/>
              </w:rPr>
              <w:t>хозяйственн</w:t>
            </w:r>
            <w:r w:rsidRPr="00E82F66">
              <w:rPr>
                <w:rFonts w:ascii="Arial" w:hAnsi="Arial" w:cs="Arial"/>
                <w:sz w:val="18"/>
                <w:szCs w:val="18"/>
              </w:rPr>
              <w:t>о</w:t>
            </w:r>
            <w:r w:rsidRPr="00E82F66">
              <w:rPr>
                <w:rFonts w:ascii="Arial" w:hAnsi="Arial" w:cs="Arial"/>
                <w:sz w:val="18"/>
                <w:szCs w:val="18"/>
              </w:rPr>
              <w:t>го произво</w:t>
            </w:r>
            <w:r w:rsidRPr="00E82F66">
              <w:rPr>
                <w:rFonts w:ascii="Arial" w:hAnsi="Arial" w:cs="Arial"/>
                <w:sz w:val="18"/>
                <w:szCs w:val="18"/>
              </w:rPr>
              <w:t>д</w:t>
            </w:r>
            <w:r w:rsidRPr="00E82F66">
              <w:rPr>
                <w:rFonts w:ascii="Arial" w:hAnsi="Arial" w:cs="Arial"/>
                <w:sz w:val="18"/>
                <w:szCs w:val="18"/>
              </w:rPr>
              <w:t>ства</w:t>
            </w:r>
          </w:p>
        </w:tc>
      </w:tr>
      <w:tr w:rsidR="00D56D6A" w:rsidRPr="00E82F66" w:rsidTr="00FA15F6">
        <w:trPr>
          <w:trHeight w:val="283"/>
        </w:trPr>
        <w:tc>
          <w:tcPr>
            <w:tcW w:w="426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897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23:35:0547004:16</w:t>
            </w:r>
          </w:p>
        </w:tc>
        <w:tc>
          <w:tcPr>
            <w:tcW w:w="102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214 177</w:t>
            </w:r>
          </w:p>
        </w:tc>
        <w:tc>
          <w:tcPr>
            <w:tcW w:w="1069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Акционерное Общество "</w:t>
            </w:r>
            <w:proofErr w:type="spellStart"/>
            <w:r w:rsidRPr="00E82F66">
              <w:rPr>
                <w:rFonts w:ascii="Arial" w:hAnsi="Arial" w:cs="Arial"/>
                <w:sz w:val="18"/>
                <w:szCs w:val="18"/>
              </w:rPr>
              <w:t>Агрообъед</w:t>
            </w:r>
            <w:r w:rsidRPr="00E82F66">
              <w:rPr>
                <w:rFonts w:ascii="Arial" w:hAnsi="Arial" w:cs="Arial"/>
                <w:sz w:val="18"/>
                <w:szCs w:val="18"/>
              </w:rPr>
              <w:t>и</w:t>
            </w:r>
            <w:r w:rsidRPr="00E82F66">
              <w:rPr>
                <w:rFonts w:ascii="Arial" w:hAnsi="Arial" w:cs="Arial"/>
                <w:sz w:val="18"/>
                <w:szCs w:val="18"/>
              </w:rPr>
              <w:t>нение</w:t>
            </w:r>
            <w:proofErr w:type="spellEnd"/>
            <w:r w:rsidRPr="00E82F66">
              <w:rPr>
                <w:rFonts w:ascii="Arial" w:hAnsi="Arial" w:cs="Arial"/>
                <w:sz w:val="18"/>
                <w:szCs w:val="18"/>
              </w:rPr>
              <w:t xml:space="preserve"> "К</w:t>
            </w:r>
            <w:r w:rsidRPr="00E82F66">
              <w:rPr>
                <w:rFonts w:ascii="Arial" w:hAnsi="Arial" w:cs="Arial"/>
                <w:sz w:val="18"/>
                <w:szCs w:val="18"/>
              </w:rPr>
              <w:t>у</w:t>
            </w:r>
            <w:r w:rsidRPr="00E82F66">
              <w:rPr>
                <w:rFonts w:ascii="Arial" w:hAnsi="Arial" w:cs="Arial"/>
                <w:sz w:val="18"/>
                <w:szCs w:val="18"/>
              </w:rPr>
              <w:t>бань",</w:t>
            </w:r>
          </w:p>
        </w:tc>
        <w:tc>
          <w:tcPr>
            <w:tcW w:w="195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край Краснода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р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 xml:space="preserve">ский, р-н </w:t>
            </w:r>
            <w:proofErr w:type="spellStart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, г. Усть-Лабинск</w:t>
            </w:r>
          </w:p>
        </w:tc>
        <w:tc>
          <w:tcPr>
            <w:tcW w:w="1083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E82F66">
              <w:rPr>
                <w:rFonts w:ascii="Arial" w:hAnsi="Arial" w:cs="Arial"/>
                <w:sz w:val="18"/>
                <w:szCs w:val="18"/>
              </w:rPr>
              <w:t>к</w:t>
            </w:r>
            <w:r w:rsidRPr="00E82F66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Для сельск</w:t>
            </w:r>
            <w:r w:rsidRPr="00E82F66">
              <w:rPr>
                <w:rFonts w:ascii="Arial" w:hAnsi="Arial" w:cs="Arial"/>
                <w:sz w:val="18"/>
                <w:szCs w:val="18"/>
              </w:rPr>
              <w:t>о</w:t>
            </w:r>
            <w:r w:rsidRPr="00E82F66">
              <w:rPr>
                <w:rFonts w:ascii="Arial" w:hAnsi="Arial" w:cs="Arial"/>
                <w:sz w:val="18"/>
                <w:szCs w:val="18"/>
              </w:rPr>
              <w:t>хозяйственн</w:t>
            </w:r>
            <w:r w:rsidRPr="00E82F66">
              <w:rPr>
                <w:rFonts w:ascii="Arial" w:hAnsi="Arial" w:cs="Arial"/>
                <w:sz w:val="18"/>
                <w:szCs w:val="18"/>
              </w:rPr>
              <w:t>о</w:t>
            </w:r>
            <w:r w:rsidRPr="00E82F66">
              <w:rPr>
                <w:rFonts w:ascii="Arial" w:hAnsi="Arial" w:cs="Arial"/>
                <w:sz w:val="18"/>
                <w:szCs w:val="18"/>
              </w:rPr>
              <w:t>го произво</w:t>
            </w:r>
            <w:r w:rsidRPr="00E82F66">
              <w:rPr>
                <w:rFonts w:ascii="Arial" w:hAnsi="Arial" w:cs="Arial"/>
                <w:sz w:val="18"/>
                <w:szCs w:val="18"/>
              </w:rPr>
              <w:t>д</w:t>
            </w:r>
            <w:r w:rsidRPr="00E82F66">
              <w:rPr>
                <w:rFonts w:ascii="Arial" w:hAnsi="Arial" w:cs="Arial"/>
                <w:sz w:val="18"/>
                <w:szCs w:val="18"/>
              </w:rPr>
              <w:t>ства</w:t>
            </w:r>
          </w:p>
        </w:tc>
      </w:tr>
      <w:tr w:rsidR="00D56D6A" w:rsidRPr="00E82F66" w:rsidTr="00FA15F6">
        <w:trPr>
          <w:trHeight w:val="283"/>
        </w:trPr>
        <w:tc>
          <w:tcPr>
            <w:tcW w:w="426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97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23:35:0547004:5</w:t>
            </w:r>
          </w:p>
        </w:tc>
        <w:tc>
          <w:tcPr>
            <w:tcW w:w="102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52 010</w:t>
            </w:r>
          </w:p>
        </w:tc>
        <w:tc>
          <w:tcPr>
            <w:tcW w:w="1069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Акционерное Общество "</w:t>
            </w:r>
            <w:proofErr w:type="spellStart"/>
            <w:r w:rsidRPr="00E82F66">
              <w:rPr>
                <w:rFonts w:ascii="Arial" w:hAnsi="Arial" w:cs="Arial"/>
                <w:sz w:val="18"/>
                <w:szCs w:val="18"/>
              </w:rPr>
              <w:t>Агрообъед</w:t>
            </w:r>
            <w:r w:rsidRPr="00E82F66">
              <w:rPr>
                <w:rFonts w:ascii="Arial" w:hAnsi="Arial" w:cs="Arial"/>
                <w:sz w:val="18"/>
                <w:szCs w:val="18"/>
              </w:rPr>
              <w:t>и</w:t>
            </w:r>
            <w:r w:rsidRPr="00E82F66">
              <w:rPr>
                <w:rFonts w:ascii="Arial" w:hAnsi="Arial" w:cs="Arial"/>
                <w:sz w:val="18"/>
                <w:szCs w:val="18"/>
              </w:rPr>
              <w:t>нение</w:t>
            </w:r>
            <w:proofErr w:type="spellEnd"/>
            <w:r w:rsidRPr="00E82F66">
              <w:rPr>
                <w:rFonts w:ascii="Arial" w:hAnsi="Arial" w:cs="Arial"/>
                <w:sz w:val="18"/>
                <w:szCs w:val="18"/>
              </w:rPr>
              <w:t xml:space="preserve"> "К</w:t>
            </w:r>
            <w:r w:rsidRPr="00E82F66">
              <w:rPr>
                <w:rFonts w:ascii="Arial" w:hAnsi="Arial" w:cs="Arial"/>
                <w:sz w:val="18"/>
                <w:szCs w:val="18"/>
              </w:rPr>
              <w:t>у</w:t>
            </w:r>
            <w:r w:rsidRPr="00E82F66">
              <w:rPr>
                <w:rFonts w:ascii="Arial" w:hAnsi="Arial" w:cs="Arial"/>
                <w:sz w:val="18"/>
                <w:szCs w:val="18"/>
              </w:rPr>
              <w:t>бань"</w:t>
            </w:r>
          </w:p>
        </w:tc>
        <w:tc>
          <w:tcPr>
            <w:tcW w:w="195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край Краснода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р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 xml:space="preserve">ский, р-н </w:t>
            </w:r>
            <w:proofErr w:type="spellStart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, г. Усть-Лабинск, участок 3 (северо-западная часть)</w:t>
            </w:r>
          </w:p>
        </w:tc>
        <w:tc>
          <w:tcPr>
            <w:tcW w:w="1083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E82F66">
              <w:rPr>
                <w:rFonts w:ascii="Arial" w:hAnsi="Arial" w:cs="Arial"/>
                <w:sz w:val="18"/>
                <w:szCs w:val="18"/>
              </w:rPr>
              <w:t>к</w:t>
            </w:r>
            <w:r w:rsidRPr="00E82F66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Для сельск</w:t>
            </w:r>
            <w:r w:rsidRPr="00E82F66">
              <w:rPr>
                <w:rFonts w:ascii="Arial" w:hAnsi="Arial" w:cs="Arial"/>
                <w:sz w:val="18"/>
                <w:szCs w:val="18"/>
              </w:rPr>
              <w:t>о</w:t>
            </w:r>
            <w:r w:rsidRPr="00E82F66">
              <w:rPr>
                <w:rFonts w:ascii="Arial" w:hAnsi="Arial" w:cs="Arial"/>
                <w:sz w:val="18"/>
                <w:szCs w:val="18"/>
              </w:rPr>
              <w:t>хозяйственн</w:t>
            </w:r>
            <w:r w:rsidRPr="00E82F66">
              <w:rPr>
                <w:rFonts w:ascii="Arial" w:hAnsi="Arial" w:cs="Arial"/>
                <w:sz w:val="18"/>
                <w:szCs w:val="18"/>
              </w:rPr>
              <w:t>о</w:t>
            </w:r>
            <w:r w:rsidRPr="00E82F66">
              <w:rPr>
                <w:rFonts w:ascii="Arial" w:hAnsi="Arial" w:cs="Arial"/>
                <w:sz w:val="18"/>
                <w:szCs w:val="18"/>
              </w:rPr>
              <w:t>го произво</w:t>
            </w:r>
            <w:r w:rsidRPr="00E82F66">
              <w:rPr>
                <w:rFonts w:ascii="Arial" w:hAnsi="Arial" w:cs="Arial"/>
                <w:sz w:val="18"/>
                <w:szCs w:val="18"/>
              </w:rPr>
              <w:t>д</w:t>
            </w:r>
            <w:r w:rsidRPr="00E82F66">
              <w:rPr>
                <w:rFonts w:ascii="Arial" w:hAnsi="Arial" w:cs="Arial"/>
                <w:sz w:val="18"/>
                <w:szCs w:val="18"/>
              </w:rPr>
              <w:t>ства</w:t>
            </w:r>
          </w:p>
        </w:tc>
      </w:tr>
      <w:tr w:rsidR="00D56D6A" w:rsidRPr="00E82F66" w:rsidTr="00FA15F6">
        <w:trPr>
          <w:trHeight w:val="283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897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23:35:0547004:42</w:t>
            </w:r>
          </w:p>
        </w:tc>
        <w:tc>
          <w:tcPr>
            <w:tcW w:w="102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296 100</w:t>
            </w:r>
          </w:p>
        </w:tc>
        <w:tc>
          <w:tcPr>
            <w:tcW w:w="1069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Акционерное Общество "</w:t>
            </w:r>
            <w:proofErr w:type="spellStart"/>
            <w:r w:rsidRPr="00E82F66">
              <w:rPr>
                <w:rFonts w:ascii="Arial" w:hAnsi="Arial" w:cs="Arial"/>
                <w:sz w:val="18"/>
                <w:szCs w:val="18"/>
              </w:rPr>
              <w:t>Агрообъед</w:t>
            </w:r>
            <w:r w:rsidRPr="00E82F66">
              <w:rPr>
                <w:rFonts w:ascii="Arial" w:hAnsi="Arial" w:cs="Arial"/>
                <w:sz w:val="18"/>
                <w:szCs w:val="18"/>
              </w:rPr>
              <w:t>и</w:t>
            </w:r>
            <w:r w:rsidRPr="00E82F66">
              <w:rPr>
                <w:rFonts w:ascii="Arial" w:hAnsi="Arial" w:cs="Arial"/>
                <w:sz w:val="18"/>
                <w:szCs w:val="18"/>
              </w:rPr>
              <w:t>нение</w:t>
            </w:r>
            <w:proofErr w:type="spellEnd"/>
            <w:r w:rsidRPr="00E82F66">
              <w:rPr>
                <w:rFonts w:ascii="Arial" w:hAnsi="Arial" w:cs="Arial"/>
                <w:sz w:val="18"/>
                <w:szCs w:val="18"/>
              </w:rPr>
              <w:t xml:space="preserve"> "К</w:t>
            </w:r>
            <w:r w:rsidRPr="00E82F66">
              <w:rPr>
                <w:rFonts w:ascii="Arial" w:hAnsi="Arial" w:cs="Arial"/>
                <w:sz w:val="18"/>
                <w:szCs w:val="18"/>
              </w:rPr>
              <w:t>у</w:t>
            </w:r>
            <w:r w:rsidRPr="00E82F66">
              <w:rPr>
                <w:rFonts w:ascii="Arial" w:hAnsi="Arial" w:cs="Arial"/>
                <w:sz w:val="18"/>
                <w:szCs w:val="18"/>
              </w:rPr>
              <w:t>бань"</w:t>
            </w:r>
          </w:p>
        </w:tc>
        <w:tc>
          <w:tcPr>
            <w:tcW w:w="195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 xml:space="preserve">Краснодарский край, р-н </w:t>
            </w:r>
            <w:proofErr w:type="spellStart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, г. Усть-Лабинск, (северо-западная часть )</w:t>
            </w:r>
          </w:p>
        </w:tc>
        <w:tc>
          <w:tcPr>
            <w:tcW w:w="1083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E82F66">
              <w:rPr>
                <w:rFonts w:ascii="Arial" w:hAnsi="Arial" w:cs="Arial"/>
                <w:sz w:val="18"/>
                <w:szCs w:val="18"/>
              </w:rPr>
              <w:t>к</w:t>
            </w:r>
            <w:r w:rsidRPr="00E82F66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Для сельск</w:t>
            </w:r>
            <w:r w:rsidRPr="00E82F66">
              <w:rPr>
                <w:rFonts w:ascii="Arial" w:hAnsi="Arial" w:cs="Arial"/>
                <w:sz w:val="18"/>
                <w:szCs w:val="18"/>
              </w:rPr>
              <w:t>о</w:t>
            </w:r>
            <w:r w:rsidRPr="00E82F66">
              <w:rPr>
                <w:rFonts w:ascii="Arial" w:hAnsi="Arial" w:cs="Arial"/>
                <w:sz w:val="18"/>
                <w:szCs w:val="18"/>
              </w:rPr>
              <w:t>хозяйственн</w:t>
            </w:r>
            <w:r w:rsidRPr="00E82F66">
              <w:rPr>
                <w:rFonts w:ascii="Arial" w:hAnsi="Arial" w:cs="Arial"/>
                <w:sz w:val="18"/>
                <w:szCs w:val="18"/>
              </w:rPr>
              <w:t>о</w:t>
            </w:r>
            <w:r w:rsidRPr="00E82F66">
              <w:rPr>
                <w:rFonts w:ascii="Arial" w:hAnsi="Arial" w:cs="Arial"/>
                <w:sz w:val="18"/>
                <w:szCs w:val="18"/>
              </w:rPr>
              <w:t>го произво</w:t>
            </w:r>
            <w:r w:rsidRPr="00E82F66">
              <w:rPr>
                <w:rFonts w:ascii="Arial" w:hAnsi="Arial" w:cs="Arial"/>
                <w:sz w:val="18"/>
                <w:szCs w:val="18"/>
              </w:rPr>
              <w:t>д</w:t>
            </w:r>
            <w:r w:rsidRPr="00E82F66">
              <w:rPr>
                <w:rFonts w:ascii="Arial" w:hAnsi="Arial" w:cs="Arial"/>
                <w:sz w:val="18"/>
                <w:szCs w:val="18"/>
              </w:rPr>
              <w:t>ства</w:t>
            </w:r>
          </w:p>
        </w:tc>
      </w:tr>
      <w:tr w:rsidR="00D56D6A" w:rsidRPr="00E82F66" w:rsidTr="00FA15F6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26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897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23:35:0547004:9</w:t>
            </w:r>
          </w:p>
        </w:tc>
        <w:tc>
          <w:tcPr>
            <w:tcW w:w="102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150 480</w:t>
            </w:r>
          </w:p>
        </w:tc>
        <w:tc>
          <w:tcPr>
            <w:tcW w:w="1069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Акционерное Общество "</w:t>
            </w:r>
            <w:proofErr w:type="spellStart"/>
            <w:r w:rsidRPr="00E82F66">
              <w:rPr>
                <w:rFonts w:ascii="Arial" w:hAnsi="Arial" w:cs="Arial"/>
                <w:sz w:val="18"/>
                <w:szCs w:val="18"/>
              </w:rPr>
              <w:t>Агрообъед</w:t>
            </w:r>
            <w:r w:rsidRPr="00E82F66">
              <w:rPr>
                <w:rFonts w:ascii="Arial" w:hAnsi="Arial" w:cs="Arial"/>
                <w:sz w:val="18"/>
                <w:szCs w:val="18"/>
              </w:rPr>
              <w:t>и</w:t>
            </w:r>
            <w:r w:rsidRPr="00E82F66">
              <w:rPr>
                <w:rFonts w:ascii="Arial" w:hAnsi="Arial" w:cs="Arial"/>
                <w:sz w:val="18"/>
                <w:szCs w:val="18"/>
              </w:rPr>
              <w:t>нение</w:t>
            </w:r>
            <w:proofErr w:type="spellEnd"/>
            <w:r w:rsidRPr="00E82F66">
              <w:rPr>
                <w:rFonts w:ascii="Arial" w:hAnsi="Arial" w:cs="Arial"/>
                <w:sz w:val="18"/>
                <w:szCs w:val="18"/>
              </w:rPr>
              <w:t xml:space="preserve"> "К</w:t>
            </w:r>
            <w:r w:rsidRPr="00E82F66">
              <w:rPr>
                <w:rFonts w:ascii="Arial" w:hAnsi="Arial" w:cs="Arial"/>
                <w:sz w:val="18"/>
                <w:szCs w:val="18"/>
              </w:rPr>
              <w:t>у</w:t>
            </w:r>
            <w:r w:rsidRPr="00E82F66">
              <w:rPr>
                <w:rFonts w:ascii="Arial" w:hAnsi="Arial" w:cs="Arial"/>
                <w:sz w:val="18"/>
                <w:szCs w:val="18"/>
              </w:rPr>
              <w:t>бань"</w:t>
            </w:r>
          </w:p>
        </w:tc>
        <w:tc>
          <w:tcPr>
            <w:tcW w:w="195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край Краснода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р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 xml:space="preserve">ский, р-н </w:t>
            </w:r>
            <w:proofErr w:type="spellStart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, г. Усть-Лабинск, (северо-западная часть), участок 6</w:t>
            </w:r>
          </w:p>
        </w:tc>
        <w:tc>
          <w:tcPr>
            <w:tcW w:w="1083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E82F66">
              <w:rPr>
                <w:rFonts w:ascii="Arial" w:hAnsi="Arial" w:cs="Arial"/>
                <w:sz w:val="18"/>
                <w:szCs w:val="18"/>
              </w:rPr>
              <w:t>к</w:t>
            </w:r>
            <w:r w:rsidRPr="00E82F66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Для сельск</w:t>
            </w:r>
            <w:r w:rsidRPr="00E82F66">
              <w:rPr>
                <w:rFonts w:ascii="Arial" w:hAnsi="Arial" w:cs="Arial"/>
                <w:sz w:val="18"/>
                <w:szCs w:val="18"/>
              </w:rPr>
              <w:t>о</w:t>
            </w:r>
            <w:r w:rsidRPr="00E82F66">
              <w:rPr>
                <w:rFonts w:ascii="Arial" w:hAnsi="Arial" w:cs="Arial"/>
                <w:sz w:val="18"/>
                <w:szCs w:val="18"/>
              </w:rPr>
              <w:t>хозяйственн</w:t>
            </w:r>
            <w:r w:rsidRPr="00E82F66">
              <w:rPr>
                <w:rFonts w:ascii="Arial" w:hAnsi="Arial" w:cs="Arial"/>
                <w:sz w:val="18"/>
                <w:szCs w:val="18"/>
              </w:rPr>
              <w:t>о</w:t>
            </w:r>
            <w:r w:rsidRPr="00E82F66">
              <w:rPr>
                <w:rFonts w:ascii="Arial" w:hAnsi="Arial" w:cs="Arial"/>
                <w:sz w:val="18"/>
                <w:szCs w:val="18"/>
              </w:rPr>
              <w:t>го произво</w:t>
            </w:r>
            <w:r w:rsidRPr="00E82F66">
              <w:rPr>
                <w:rFonts w:ascii="Arial" w:hAnsi="Arial" w:cs="Arial"/>
                <w:sz w:val="18"/>
                <w:szCs w:val="18"/>
              </w:rPr>
              <w:t>д</w:t>
            </w:r>
            <w:r w:rsidRPr="00E82F66">
              <w:rPr>
                <w:rFonts w:ascii="Arial" w:hAnsi="Arial" w:cs="Arial"/>
                <w:sz w:val="18"/>
                <w:szCs w:val="18"/>
              </w:rPr>
              <w:t>ства</w:t>
            </w:r>
          </w:p>
        </w:tc>
      </w:tr>
      <w:tr w:rsidR="00D56D6A" w:rsidRPr="00E82F66" w:rsidTr="00FA15F6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26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897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23:35:0547006:6</w:t>
            </w:r>
          </w:p>
        </w:tc>
        <w:tc>
          <w:tcPr>
            <w:tcW w:w="102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294 049</w:t>
            </w:r>
          </w:p>
        </w:tc>
        <w:tc>
          <w:tcPr>
            <w:tcW w:w="1069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Акционе</w:t>
            </w:r>
            <w:r w:rsidRPr="00E82F66">
              <w:rPr>
                <w:rFonts w:ascii="Arial" w:hAnsi="Arial" w:cs="Arial"/>
                <w:sz w:val="18"/>
                <w:szCs w:val="18"/>
              </w:rPr>
              <w:t>р</w:t>
            </w:r>
            <w:r w:rsidRPr="00E82F66">
              <w:rPr>
                <w:rFonts w:ascii="Arial" w:hAnsi="Arial" w:cs="Arial"/>
                <w:sz w:val="18"/>
                <w:szCs w:val="18"/>
              </w:rPr>
              <w:t>ное Общ</w:t>
            </w:r>
            <w:r w:rsidRPr="00E82F66">
              <w:rPr>
                <w:rFonts w:ascii="Arial" w:hAnsi="Arial" w:cs="Arial"/>
                <w:sz w:val="18"/>
                <w:szCs w:val="18"/>
              </w:rPr>
              <w:t>е</w:t>
            </w:r>
            <w:r w:rsidRPr="00E82F66">
              <w:rPr>
                <w:rFonts w:ascii="Arial" w:hAnsi="Arial" w:cs="Arial"/>
                <w:sz w:val="18"/>
                <w:szCs w:val="18"/>
              </w:rPr>
              <w:t>ство "</w:t>
            </w:r>
            <w:proofErr w:type="spellStart"/>
            <w:r w:rsidRPr="00E82F66">
              <w:rPr>
                <w:rFonts w:ascii="Arial" w:hAnsi="Arial" w:cs="Arial"/>
                <w:sz w:val="18"/>
                <w:szCs w:val="18"/>
              </w:rPr>
              <w:t>Агр</w:t>
            </w:r>
            <w:r w:rsidRPr="00E82F66">
              <w:rPr>
                <w:rFonts w:ascii="Arial" w:hAnsi="Arial" w:cs="Arial"/>
                <w:sz w:val="18"/>
                <w:szCs w:val="18"/>
              </w:rPr>
              <w:t>о</w:t>
            </w:r>
            <w:r w:rsidRPr="00E82F66">
              <w:rPr>
                <w:rFonts w:ascii="Arial" w:hAnsi="Arial" w:cs="Arial"/>
                <w:sz w:val="18"/>
                <w:szCs w:val="18"/>
              </w:rPr>
              <w:t>объедин</w:t>
            </w:r>
            <w:r w:rsidRPr="00E82F66">
              <w:rPr>
                <w:rFonts w:ascii="Arial" w:hAnsi="Arial" w:cs="Arial"/>
                <w:sz w:val="18"/>
                <w:szCs w:val="18"/>
              </w:rPr>
              <w:t>е</w:t>
            </w:r>
            <w:r w:rsidRPr="00E82F66">
              <w:rPr>
                <w:rFonts w:ascii="Arial" w:hAnsi="Arial" w:cs="Arial"/>
                <w:sz w:val="18"/>
                <w:szCs w:val="18"/>
              </w:rPr>
              <w:t>ние</w:t>
            </w:r>
            <w:proofErr w:type="spellEnd"/>
            <w:r w:rsidRPr="00E82F66">
              <w:rPr>
                <w:rFonts w:ascii="Arial" w:hAnsi="Arial" w:cs="Arial"/>
                <w:sz w:val="18"/>
                <w:szCs w:val="18"/>
              </w:rPr>
              <w:t xml:space="preserve"> "Кубань"</w:t>
            </w:r>
          </w:p>
        </w:tc>
        <w:tc>
          <w:tcPr>
            <w:tcW w:w="195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 xml:space="preserve">Краснодарский край, р-н </w:t>
            </w:r>
            <w:proofErr w:type="spellStart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, г Усть-Лабинск, Красн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о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 xml:space="preserve">дарский край, р-н </w:t>
            </w:r>
            <w:proofErr w:type="spellStart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, г. Усть-Лабинск</w:t>
            </w:r>
          </w:p>
        </w:tc>
        <w:tc>
          <w:tcPr>
            <w:tcW w:w="1083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E82F66">
              <w:rPr>
                <w:rFonts w:ascii="Arial" w:hAnsi="Arial" w:cs="Arial"/>
                <w:sz w:val="18"/>
                <w:szCs w:val="18"/>
              </w:rPr>
              <w:t>к</w:t>
            </w:r>
            <w:r w:rsidRPr="00E82F66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Для сельск</w:t>
            </w:r>
            <w:r w:rsidRPr="00E82F66">
              <w:rPr>
                <w:rFonts w:ascii="Arial" w:hAnsi="Arial" w:cs="Arial"/>
                <w:sz w:val="18"/>
                <w:szCs w:val="18"/>
              </w:rPr>
              <w:t>о</w:t>
            </w:r>
            <w:r w:rsidRPr="00E82F66">
              <w:rPr>
                <w:rFonts w:ascii="Arial" w:hAnsi="Arial" w:cs="Arial"/>
                <w:sz w:val="18"/>
                <w:szCs w:val="18"/>
              </w:rPr>
              <w:t>хозяйстве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ного прои</w:t>
            </w:r>
            <w:r w:rsidRPr="00E82F66">
              <w:rPr>
                <w:rFonts w:ascii="Arial" w:hAnsi="Arial" w:cs="Arial"/>
                <w:sz w:val="18"/>
                <w:szCs w:val="18"/>
              </w:rPr>
              <w:t>з</w:t>
            </w:r>
            <w:r w:rsidRPr="00E82F66">
              <w:rPr>
                <w:rFonts w:ascii="Arial" w:hAnsi="Arial" w:cs="Arial"/>
                <w:sz w:val="18"/>
                <w:szCs w:val="18"/>
              </w:rPr>
              <w:t>водства</w:t>
            </w:r>
          </w:p>
        </w:tc>
      </w:tr>
      <w:tr w:rsidR="00D56D6A" w:rsidRPr="00E82F66" w:rsidTr="00FA15F6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26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lastRenderedPageBreak/>
              <w:t>10</w:t>
            </w:r>
          </w:p>
        </w:tc>
        <w:tc>
          <w:tcPr>
            <w:tcW w:w="1897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23:35:0547006:7</w:t>
            </w:r>
          </w:p>
        </w:tc>
        <w:tc>
          <w:tcPr>
            <w:tcW w:w="102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804 552</w:t>
            </w:r>
          </w:p>
        </w:tc>
        <w:tc>
          <w:tcPr>
            <w:tcW w:w="1069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Акционе</w:t>
            </w:r>
            <w:r w:rsidRPr="00E82F66">
              <w:rPr>
                <w:rFonts w:ascii="Arial" w:hAnsi="Arial" w:cs="Arial"/>
                <w:sz w:val="18"/>
                <w:szCs w:val="18"/>
              </w:rPr>
              <w:t>р</w:t>
            </w:r>
            <w:r w:rsidRPr="00E82F66">
              <w:rPr>
                <w:rFonts w:ascii="Arial" w:hAnsi="Arial" w:cs="Arial"/>
                <w:sz w:val="18"/>
                <w:szCs w:val="18"/>
              </w:rPr>
              <w:t>ное Общ</w:t>
            </w:r>
            <w:r w:rsidRPr="00E82F66">
              <w:rPr>
                <w:rFonts w:ascii="Arial" w:hAnsi="Arial" w:cs="Arial"/>
                <w:sz w:val="18"/>
                <w:szCs w:val="18"/>
              </w:rPr>
              <w:t>е</w:t>
            </w:r>
            <w:r w:rsidRPr="00E82F66">
              <w:rPr>
                <w:rFonts w:ascii="Arial" w:hAnsi="Arial" w:cs="Arial"/>
                <w:sz w:val="18"/>
                <w:szCs w:val="18"/>
              </w:rPr>
              <w:t>ство "</w:t>
            </w:r>
            <w:proofErr w:type="spellStart"/>
            <w:r w:rsidRPr="00E82F66">
              <w:rPr>
                <w:rFonts w:ascii="Arial" w:hAnsi="Arial" w:cs="Arial"/>
                <w:sz w:val="18"/>
                <w:szCs w:val="18"/>
              </w:rPr>
              <w:t>Агр</w:t>
            </w:r>
            <w:r w:rsidRPr="00E82F66">
              <w:rPr>
                <w:rFonts w:ascii="Arial" w:hAnsi="Arial" w:cs="Arial"/>
                <w:sz w:val="18"/>
                <w:szCs w:val="18"/>
              </w:rPr>
              <w:t>о</w:t>
            </w:r>
            <w:r w:rsidRPr="00E82F66">
              <w:rPr>
                <w:rFonts w:ascii="Arial" w:hAnsi="Arial" w:cs="Arial"/>
                <w:sz w:val="18"/>
                <w:szCs w:val="18"/>
              </w:rPr>
              <w:t>объедин</w:t>
            </w:r>
            <w:r w:rsidRPr="00E82F66">
              <w:rPr>
                <w:rFonts w:ascii="Arial" w:hAnsi="Arial" w:cs="Arial"/>
                <w:sz w:val="18"/>
                <w:szCs w:val="18"/>
              </w:rPr>
              <w:t>е</w:t>
            </w:r>
            <w:r w:rsidRPr="00E82F66">
              <w:rPr>
                <w:rFonts w:ascii="Arial" w:hAnsi="Arial" w:cs="Arial"/>
                <w:sz w:val="18"/>
                <w:szCs w:val="18"/>
              </w:rPr>
              <w:t>ние</w:t>
            </w:r>
            <w:proofErr w:type="spellEnd"/>
            <w:r w:rsidRPr="00E82F66">
              <w:rPr>
                <w:rFonts w:ascii="Arial" w:hAnsi="Arial" w:cs="Arial"/>
                <w:sz w:val="18"/>
                <w:szCs w:val="18"/>
              </w:rPr>
              <w:t xml:space="preserve"> "Кубань"</w:t>
            </w:r>
          </w:p>
        </w:tc>
        <w:tc>
          <w:tcPr>
            <w:tcW w:w="195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color w:val="333333"/>
                <w:sz w:val="18"/>
                <w:szCs w:val="18"/>
              </w:rPr>
              <w:t xml:space="preserve">Краснодарский край, р-н </w:t>
            </w:r>
            <w:proofErr w:type="spellStart"/>
            <w:r w:rsidRPr="00E82F66">
              <w:rPr>
                <w:rFonts w:ascii="Arial" w:hAnsi="Arial" w:cs="Arial"/>
                <w:color w:val="333333"/>
                <w:sz w:val="18"/>
                <w:szCs w:val="18"/>
              </w:rPr>
              <w:t>Усть-Лабинский</w:t>
            </w:r>
            <w:proofErr w:type="spellEnd"/>
            <w:r w:rsidRPr="00E82F66">
              <w:rPr>
                <w:rFonts w:ascii="Arial" w:hAnsi="Arial" w:cs="Arial"/>
                <w:color w:val="333333"/>
                <w:sz w:val="18"/>
                <w:szCs w:val="18"/>
              </w:rPr>
              <w:t>, г Усть-Лабинск</w:t>
            </w:r>
          </w:p>
        </w:tc>
        <w:tc>
          <w:tcPr>
            <w:tcW w:w="1083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E82F66">
              <w:rPr>
                <w:rFonts w:ascii="Arial" w:hAnsi="Arial" w:cs="Arial"/>
                <w:sz w:val="18"/>
                <w:szCs w:val="18"/>
              </w:rPr>
              <w:t>к</w:t>
            </w:r>
            <w:r w:rsidRPr="00E82F66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Для сельск</w:t>
            </w:r>
            <w:r w:rsidRPr="00E82F66">
              <w:rPr>
                <w:rFonts w:ascii="Arial" w:hAnsi="Arial" w:cs="Arial"/>
                <w:sz w:val="18"/>
                <w:szCs w:val="18"/>
              </w:rPr>
              <w:t>о</w:t>
            </w:r>
            <w:r w:rsidRPr="00E82F66">
              <w:rPr>
                <w:rFonts w:ascii="Arial" w:hAnsi="Arial" w:cs="Arial"/>
                <w:sz w:val="18"/>
                <w:szCs w:val="18"/>
              </w:rPr>
              <w:t>хозяйстве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ного прои</w:t>
            </w:r>
            <w:r w:rsidRPr="00E82F66">
              <w:rPr>
                <w:rFonts w:ascii="Arial" w:hAnsi="Arial" w:cs="Arial"/>
                <w:sz w:val="18"/>
                <w:szCs w:val="18"/>
              </w:rPr>
              <w:t>з</w:t>
            </w:r>
            <w:r w:rsidRPr="00E82F66">
              <w:rPr>
                <w:rFonts w:ascii="Arial" w:hAnsi="Arial" w:cs="Arial"/>
                <w:sz w:val="18"/>
                <w:szCs w:val="18"/>
              </w:rPr>
              <w:t>водства</w:t>
            </w:r>
          </w:p>
        </w:tc>
      </w:tr>
      <w:tr w:rsidR="00D56D6A" w:rsidRPr="00E82F66" w:rsidTr="00FA15F6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26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897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23:35:0547004:10</w:t>
            </w:r>
          </w:p>
        </w:tc>
        <w:tc>
          <w:tcPr>
            <w:tcW w:w="102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135 309</w:t>
            </w:r>
          </w:p>
        </w:tc>
        <w:tc>
          <w:tcPr>
            <w:tcW w:w="1069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Общество с ограниче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 xml:space="preserve">ной </w:t>
            </w:r>
            <w:proofErr w:type="spellStart"/>
            <w:r w:rsidRPr="00E82F66">
              <w:rPr>
                <w:rFonts w:ascii="Arial" w:hAnsi="Arial" w:cs="Arial"/>
                <w:sz w:val="18"/>
                <w:szCs w:val="18"/>
              </w:rPr>
              <w:t>отвес</w:t>
            </w:r>
            <w:r w:rsidRPr="00E82F66">
              <w:rPr>
                <w:rFonts w:ascii="Arial" w:hAnsi="Arial" w:cs="Arial"/>
                <w:sz w:val="18"/>
                <w:szCs w:val="18"/>
              </w:rPr>
              <w:t>т</w:t>
            </w:r>
            <w:r w:rsidRPr="00E82F66">
              <w:rPr>
                <w:rFonts w:ascii="Arial" w:hAnsi="Arial" w:cs="Arial"/>
                <w:sz w:val="18"/>
                <w:szCs w:val="18"/>
              </w:rPr>
              <w:t>венностью</w:t>
            </w:r>
            <w:proofErr w:type="spellEnd"/>
            <w:r w:rsidRPr="00E82F66">
              <w:rPr>
                <w:rFonts w:ascii="Arial" w:hAnsi="Arial" w:cs="Arial"/>
                <w:sz w:val="18"/>
                <w:szCs w:val="18"/>
              </w:rPr>
              <w:t xml:space="preserve"> "</w:t>
            </w:r>
            <w:proofErr w:type="spellStart"/>
            <w:r w:rsidRPr="00E82F66">
              <w:rPr>
                <w:rFonts w:ascii="Arial" w:hAnsi="Arial" w:cs="Arial"/>
                <w:sz w:val="18"/>
                <w:szCs w:val="18"/>
              </w:rPr>
              <w:t>Главстрой</w:t>
            </w:r>
            <w:proofErr w:type="spellEnd"/>
            <w:r w:rsidRPr="00E82F66">
              <w:rPr>
                <w:rFonts w:ascii="Arial" w:hAnsi="Arial" w:cs="Arial"/>
                <w:sz w:val="18"/>
                <w:szCs w:val="18"/>
              </w:rPr>
              <w:t>-Усть-Лабинск"</w:t>
            </w:r>
          </w:p>
        </w:tc>
        <w:tc>
          <w:tcPr>
            <w:tcW w:w="195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край Краснода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р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 xml:space="preserve">ский, р-н </w:t>
            </w:r>
            <w:proofErr w:type="spellStart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, г. Усть-Лабинск, ул. Ко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м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мунальная, 39</w:t>
            </w:r>
          </w:p>
        </w:tc>
        <w:tc>
          <w:tcPr>
            <w:tcW w:w="1083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E82F66">
              <w:rPr>
                <w:rFonts w:ascii="Arial" w:hAnsi="Arial" w:cs="Arial"/>
                <w:sz w:val="18"/>
                <w:szCs w:val="18"/>
              </w:rPr>
              <w:t>к</w:t>
            </w:r>
            <w:r w:rsidRPr="00E82F66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Для разм</w:t>
            </w:r>
            <w:r w:rsidRPr="00E82F66">
              <w:rPr>
                <w:rFonts w:ascii="Arial" w:hAnsi="Arial" w:cs="Arial"/>
                <w:sz w:val="18"/>
                <w:szCs w:val="18"/>
              </w:rPr>
              <w:t>е</w:t>
            </w:r>
            <w:r w:rsidRPr="00E82F66">
              <w:rPr>
                <w:rFonts w:ascii="Arial" w:hAnsi="Arial" w:cs="Arial"/>
                <w:sz w:val="18"/>
                <w:szCs w:val="18"/>
              </w:rPr>
              <w:t>щения пр</w:t>
            </w:r>
            <w:r w:rsidRPr="00E82F66">
              <w:rPr>
                <w:rFonts w:ascii="Arial" w:hAnsi="Arial" w:cs="Arial"/>
                <w:sz w:val="18"/>
                <w:szCs w:val="18"/>
              </w:rPr>
              <w:t>о</w:t>
            </w:r>
            <w:r w:rsidRPr="00E82F66">
              <w:rPr>
                <w:rFonts w:ascii="Arial" w:hAnsi="Arial" w:cs="Arial"/>
                <w:sz w:val="18"/>
                <w:szCs w:val="18"/>
              </w:rPr>
              <w:t>изводстве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ной базы стройинд</w:t>
            </w:r>
            <w:r w:rsidRPr="00E82F66">
              <w:rPr>
                <w:rFonts w:ascii="Arial" w:hAnsi="Arial" w:cs="Arial"/>
                <w:sz w:val="18"/>
                <w:szCs w:val="18"/>
              </w:rPr>
              <w:t>у</w:t>
            </w:r>
            <w:r w:rsidRPr="00E82F66">
              <w:rPr>
                <w:rFonts w:ascii="Arial" w:hAnsi="Arial" w:cs="Arial"/>
                <w:sz w:val="18"/>
                <w:szCs w:val="18"/>
              </w:rPr>
              <w:t>стрии</w:t>
            </w:r>
          </w:p>
        </w:tc>
      </w:tr>
      <w:tr w:rsidR="00D56D6A" w:rsidRPr="00E82F66" w:rsidTr="00FA15F6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26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897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23:35:0547004:11</w:t>
            </w:r>
          </w:p>
        </w:tc>
        <w:tc>
          <w:tcPr>
            <w:tcW w:w="102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59 896</w:t>
            </w:r>
          </w:p>
        </w:tc>
        <w:tc>
          <w:tcPr>
            <w:tcW w:w="1069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Общество с ограниче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 xml:space="preserve">ной </w:t>
            </w:r>
            <w:proofErr w:type="spellStart"/>
            <w:r w:rsidRPr="00E82F66">
              <w:rPr>
                <w:rFonts w:ascii="Arial" w:hAnsi="Arial" w:cs="Arial"/>
                <w:sz w:val="18"/>
                <w:szCs w:val="18"/>
              </w:rPr>
              <w:t>отвес</w:t>
            </w:r>
            <w:r w:rsidRPr="00E82F66">
              <w:rPr>
                <w:rFonts w:ascii="Arial" w:hAnsi="Arial" w:cs="Arial"/>
                <w:sz w:val="18"/>
                <w:szCs w:val="18"/>
              </w:rPr>
              <w:t>т</w:t>
            </w:r>
            <w:r w:rsidRPr="00E82F66">
              <w:rPr>
                <w:rFonts w:ascii="Arial" w:hAnsi="Arial" w:cs="Arial"/>
                <w:sz w:val="18"/>
                <w:szCs w:val="18"/>
              </w:rPr>
              <w:t>венностью</w:t>
            </w:r>
            <w:proofErr w:type="spellEnd"/>
            <w:r w:rsidRPr="00E82F66">
              <w:rPr>
                <w:rFonts w:ascii="Arial" w:hAnsi="Arial" w:cs="Arial"/>
                <w:sz w:val="18"/>
                <w:szCs w:val="18"/>
              </w:rPr>
              <w:t xml:space="preserve"> "</w:t>
            </w:r>
            <w:proofErr w:type="spellStart"/>
            <w:r w:rsidRPr="00E82F66">
              <w:rPr>
                <w:rFonts w:ascii="Arial" w:hAnsi="Arial" w:cs="Arial"/>
                <w:sz w:val="18"/>
                <w:szCs w:val="18"/>
              </w:rPr>
              <w:t>Главстрой</w:t>
            </w:r>
            <w:proofErr w:type="spellEnd"/>
            <w:r w:rsidRPr="00E82F66">
              <w:rPr>
                <w:rFonts w:ascii="Arial" w:hAnsi="Arial" w:cs="Arial"/>
                <w:sz w:val="18"/>
                <w:szCs w:val="18"/>
              </w:rPr>
              <w:t>-Усть-Лабинск",</w:t>
            </w:r>
          </w:p>
        </w:tc>
        <w:tc>
          <w:tcPr>
            <w:tcW w:w="195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край Краснода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р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 xml:space="preserve">ский, р-н </w:t>
            </w:r>
            <w:proofErr w:type="spellStart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, г. Усть-Лабинск, ул. Ко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м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мунальная, 39</w:t>
            </w:r>
          </w:p>
        </w:tc>
        <w:tc>
          <w:tcPr>
            <w:tcW w:w="1083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E82F66">
              <w:rPr>
                <w:rFonts w:ascii="Arial" w:hAnsi="Arial" w:cs="Arial"/>
                <w:sz w:val="18"/>
                <w:szCs w:val="18"/>
              </w:rPr>
              <w:t>к</w:t>
            </w:r>
            <w:r w:rsidRPr="00E82F66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Для разм</w:t>
            </w:r>
            <w:r w:rsidRPr="00E82F66">
              <w:rPr>
                <w:rFonts w:ascii="Arial" w:hAnsi="Arial" w:cs="Arial"/>
                <w:sz w:val="18"/>
                <w:szCs w:val="18"/>
              </w:rPr>
              <w:t>е</w:t>
            </w:r>
            <w:r w:rsidRPr="00E82F66">
              <w:rPr>
                <w:rFonts w:ascii="Arial" w:hAnsi="Arial" w:cs="Arial"/>
                <w:sz w:val="18"/>
                <w:szCs w:val="18"/>
              </w:rPr>
              <w:t>щения пр</w:t>
            </w:r>
            <w:r w:rsidRPr="00E82F66">
              <w:rPr>
                <w:rFonts w:ascii="Arial" w:hAnsi="Arial" w:cs="Arial"/>
                <w:sz w:val="18"/>
                <w:szCs w:val="18"/>
              </w:rPr>
              <w:t>о</w:t>
            </w:r>
            <w:r w:rsidRPr="00E82F66">
              <w:rPr>
                <w:rFonts w:ascii="Arial" w:hAnsi="Arial" w:cs="Arial"/>
                <w:sz w:val="18"/>
                <w:szCs w:val="18"/>
              </w:rPr>
              <w:t>изводстве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ной базы стройинд</w:t>
            </w:r>
            <w:r w:rsidRPr="00E82F66">
              <w:rPr>
                <w:rFonts w:ascii="Arial" w:hAnsi="Arial" w:cs="Arial"/>
                <w:sz w:val="18"/>
                <w:szCs w:val="18"/>
              </w:rPr>
              <w:t>у</w:t>
            </w:r>
            <w:r w:rsidRPr="00E82F66">
              <w:rPr>
                <w:rFonts w:ascii="Arial" w:hAnsi="Arial" w:cs="Arial"/>
                <w:sz w:val="18"/>
                <w:szCs w:val="18"/>
              </w:rPr>
              <w:t>стрии</w:t>
            </w:r>
          </w:p>
        </w:tc>
      </w:tr>
      <w:tr w:rsidR="00D56D6A" w:rsidRPr="00E82F66" w:rsidTr="00FA15F6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26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897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23:35:0547004:15</w:t>
            </w:r>
          </w:p>
        </w:tc>
        <w:tc>
          <w:tcPr>
            <w:tcW w:w="102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91 662</w:t>
            </w:r>
          </w:p>
        </w:tc>
        <w:tc>
          <w:tcPr>
            <w:tcW w:w="1069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82F66">
              <w:rPr>
                <w:rFonts w:ascii="Arial" w:hAnsi="Arial" w:cs="Arial"/>
                <w:sz w:val="18"/>
                <w:szCs w:val="18"/>
              </w:rPr>
              <w:t>ООО"Мясоперерабат</w:t>
            </w:r>
            <w:r w:rsidRPr="00E82F66">
              <w:rPr>
                <w:rFonts w:ascii="Arial" w:hAnsi="Arial" w:cs="Arial"/>
                <w:sz w:val="18"/>
                <w:szCs w:val="18"/>
              </w:rPr>
              <w:t>ы</w:t>
            </w:r>
            <w:r w:rsidRPr="00E82F66">
              <w:rPr>
                <w:rFonts w:ascii="Arial" w:hAnsi="Arial" w:cs="Arial"/>
                <w:sz w:val="18"/>
                <w:szCs w:val="18"/>
              </w:rPr>
              <w:t>вающий</w:t>
            </w:r>
            <w:proofErr w:type="spellEnd"/>
            <w:r w:rsidRPr="00E82F66">
              <w:rPr>
                <w:rFonts w:ascii="Arial" w:hAnsi="Arial" w:cs="Arial"/>
                <w:sz w:val="18"/>
                <w:szCs w:val="18"/>
              </w:rPr>
              <w:t xml:space="preserve"> комплекс "Кубань"</w:t>
            </w:r>
          </w:p>
        </w:tc>
        <w:tc>
          <w:tcPr>
            <w:tcW w:w="195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 xml:space="preserve">Краснодарский край, р-н </w:t>
            </w:r>
            <w:proofErr w:type="spellStart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, г. Усть-Лабинск, ул. Ко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м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мунальная, 41</w:t>
            </w:r>
          </w:p>
        </w:tc>
        <w:tc>
          <w:tcPr>
            <w:tcW w:w="1083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E82F66">
              <w:rPr>
                <w:rFonts w:ascii="Arial" w:hAnsi="Arial" w:cs="Arial"/>
                <w:sz w:val="18"/>
                <w:szCs w:val="18"/>
              </w:rPr>
              <w:t>к</w:t>
            </w:r>
            <w:r w:rsidRPr="00E82F66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Для разм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е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щения зав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о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да по пе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р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вичной пер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е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работке с/х животных</w:t>
            </w:r>
          </w:p>
        </w:tc>
      </w:tr>
      <w:tr w:rsidR="00D56D6A" w:rsidRPr="00E82F66" w:rsidTr="00FA15F6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26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897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23:35:0547004:41</w:t>
            </w:r>
          </w:p>
        </w:tc>
        <w:tc>
          <w:tcPr>
            <w:tcW w:w="102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52 940</w:t>
            </w:r>
          </w:p>
        </w:tc>
        <w:tc>
          <w:tcPr>
            <w:tcW w:w="1069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Общество с ограниче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ной отве</w:t>
            </w:r>
            <w:r w:rsidRPr="00E82F66">
              <w:rPr>
                <w:rFonts w:ascii="Arial" w:hAnsi="Arial" w:cs="Arial"/>
                <w:sz w:val="18"/>
                <w:szCs w:val="18"/>
              </w:rPr>
              <w:t>т</w:t>
            </w:r>
            <w:r w:rsidRPr="00E82F66">
              <w:rPr>
                <w:rFonts w:ascii="Arial" w:hAnsi="Arial" w:cs="Arial"/>
                <w:sz w:val="18"/>
                <w:szCs w:val="18"/>
              </w:rPr>
              <w:t>ственностью "</w:t>
            </w:r>
            <w:proofErr w:type="spellStart"/>
            <w:r w:rsidRPr="00E82F66">
              <w:rPr>
                <w:rFonts w:ascii="Arial" w:hAnsi="Arial" w:cs="Arial"/>
                <w:sz w:val="18"/>
                <w:szCs w:val="18"/>
              </w:rPr>
              <w:t>ЕвроСи</w:t>
            </w:r>
            <w:r w:rsidRPr="00E82F66">
              <w:rPr>
                <w:rFonts w:ascii="Arial" w:hAnsi="Arial" w:cs="Arial"/>
                <w:sz w:val="18"/>
                <w:szCs w:val="18"/>
              </w:rPr>
              <w:t>б</w:t>
            </w:r>
            <w:r w:rsidRPr="00E82F66">
              <w:rPr>
                <w:rFonts w:ascii="Arial" w:hAnsi="Arial" w:cs="Arial"/>
                <w:sz w:val="18"/>
                <w:szCs w:val="18"/>
              </w:rPr>
              <w:t>Энерго</w:t>
            </w:r>
            <w:proofErr w:type="spellEnd"/>
            <w:r w:rsidRPr="00E82F66">
              <w:rPr>
                <w:rFonts w:ascii="Arial" w:hAnsi="Arial" w:cs="Arial"/>
                <w:sz w:val="18"/>
                <w:szCs w:val="18"/>
              </w:rPr>
              <w:t>-Кубань",</w:t>
            </w:r>
          </w:p>
        </w:tc>
        <w:tc>
          <w:tcPr>
            <w:tcW w:w="195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 xml:space="preserve">Краснодарский край, р-н </w:t>
            </w:r>
            <w:proofErr w:type="spellStart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, г. Усть-Лабинск, ул. Ко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м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мунальная, 37</w:t>
            </w:r>
          </w:p>
        </w:tc>
        <w:tc>
          <w:tcPr>
            <w:tcW w:w="1083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E82F66">
              <w:rPr>
                <w:rFonts w:ascii="Arial" w:hAnsi="Arial" w:cs="Arial"/>
                <w:sz w:val="18"/>
                <w:szCs w:val="18"/>
              </w:rPr>
              <w:t>к</w:t>
            </w:r>
            <w:r w:rsidRPr="00E82F66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</w:pP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Для разм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е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щения пре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д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приятия IV класса вре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д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ности ра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з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личного профиля (строител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ь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ство</w:t>
            </w:r>
          </w:p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мини-ТЭЦ)</w:t>
            </w:r>
          </w:p>
        </w:tc>
      </w:tr>
      <w:tr w:rsidR="00D56D6A" w:rsidRPr="00E82F66" w:rsidTr="00FA15F6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26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897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23:35:0547010:1</w:t>
            </w:r>
          </w:p>
        </w:tc>
        <w:tc>
          <w:tcPr>
            <w:tcW w:w="102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172 047</w:t>
            </w:r>
          </w:p>
        </w:tc>
        <w:tc>
          <w:tcPr>
            <w:tcW w:w="1069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Аренда, Акционе</w:t>
            </w:r>
            <w:r w:rsidRPr="00E82F66">
              <w:rPr>
                <w:rFonts w:ascii="Arial" w:hAnsi="Arial" w:cs="Arial"/>
                <w:sz w:val="18"/>
                <w:szCs w:val="18"/>
              </w:rPr>
              <w:t>р</w:t>
            </w:r>
            <w:r w:rsidRPr="00E82F66">
              <w:rPr>
                <w:rFonts w:ascii="Arial" w:hAnsi="Arial" w:cs="Arial"/>
                <w:sz w:val="18"/>
                <w:szCs w:val="18"/>
              </w:rPr>
              <w:t>ное Общ</w:t>
            </w:r>
            <w:r w:rsidRPr="00E82F66">
              <w:rPr>
                <w:rFonts w:ascii="Arial" w:hAnsi="Arial" w:cs="Arial"/>
                <w:sz w:val="18"/>
                <w:szCs w:val="18"/>
              </w:rPr>
              <w:t>е</w:t>
            </w:r>
            <w:r w:rsidRPr="00E82F66">
              <w:rPr>
                <w:rFonts w:ascii="Arial" w:hAnsi="Arial" w:cs="Arial"/>
                <w:sz w:val="18"/>
                <w:szCs w:val="18"/>
              </w:rPr>
              <w:t>ство "</w:t>
            </w:r>
            <w:proofErr w:type="spellStart"/>
            <w:r w:rsidRPr="00E82F66">
              <w:rPr>
                <w:rFonts w:ascii="Arial" w:hAnsi="Arial" w:cs="Arial"/>
                <w:sz w:val="18"/>
                <w:szCs w:val="18"/>
              </w:rPr>
              <w:t>А</w:t>
            </w:r>
            <w:r w:rsidRPr="00E82F66">
              <w:rPr>
                <w:rFonts w:ascii="Arial" w:hAnsi="Arial" w:cs="Arial"/>
                <w:sz w:val="18"/>
                <w:szCs w:val="18"/>
              </w:rPr>
              <w:t>г</w:t>
            </w:r>
            <w:r w:rsidRPr="00E82F66">
              <w:rPr>
                <w:rFonts w:ascii="Arial" w:hAnsi="Arial" w:cs="Arial"/>
                <w:sz w:val="18"/>
                <w:szCs w:val="18"/>
              </w:rPr>
              <w:t>рообъед</w:t>
            </w:r>
            <w:r w:rsidRPr="00E82F66">
              <w:rPr>
                <w:rFonts w:ascii="Arial" w:hAnsi="Arial" w:cs="Arial"/>
                <w:sz w:val="18"/>
                <w:szCs w:val="18"/>
              </w:rPr>
              <w:t>и</w:t>
            </w:r>
            <w:r w:rsidRPr="00E82F66">
              <w:rPr>
                <w:rFonts w:ascii="Arial" w:hAnsi="Arial" w:cs="Arial"/>
                <w:sz w:val="18"/>
                <w:szCs w:val="18"/>
              </w:rPr>
              <w:t>нение</w:t>
            </w:r>
            <w:proofErr w:type="spellEnd"/>
            <w:r w:rsidRPr="00E82F66">
              <w:rPr>
                <w:rFonts w:ascii="Arial" w:hAnsi="Arial" w:cs="Arial"/>
                <w:sz w:val="18"/>
                <w:szCs w:val="18"/>
              </w:rPr>
              <w:t xml:space="preserve"> "Кубань"</w:t>
            </w:r>
          </w:p>
        </w:tc>
        <w:tc>
          <w:tcPr>
            <w:tcW w:w="141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данные о правообл</w:t>
            </w:r>
            <w:r w:rsidRPr="00E82F66">
              <w:rPr>
                <w:rFonts w:ascii="Arial" w:hAnsi="Arial" w:cs="Arial"/>
                <w:sz w:val="18"/>
                <w:szCs w:val="18"/>
              </w:rPr>
              <w:t>а</w:t>
            </w:r>
            <w:r w:rsidRPr="00E82F66">
              <w:rPr>
                <w:rFonts w:ascii="Arial" w:hAnsi="Arial" w:cs="Arial"/>
                <w:sz w:val="18"/>
                <w:szCs w:val="18"/>
              </w:rPr>
              <w:t>дателе о</w:t>
            </w:r>
            <w:r w:rsidRPr="00E82F66">
              <w:rPr>
                <w:rFonts w:ascii="Arial" w:hAnsi="Arial" w:cs="Arial"/>
                <w:sz w:val="18"/>
                <w:szCs w:val="18"/>
              </w:rPr>
              <w:t>т</w:t>
            </w:r>
            <w:r w:rsidRPr="00E82F66">
              <w:rPr>
                <w:rFonts w:ascii="Arial" w:hAnsi="Arial" w:cs="Arial"/>
                <w:sz w:val="18"/>
                <w:szCs w:val="18"/>
              </w:rPr>
              <w:t>сутствуют</w:t>
            </w:r>
          </w:p>
        </w:tc>
        <w:tc>
          <w:tcPr>
            <w:tcW w:w="195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край Краснода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р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 xml:space="preserve">ский, р-н </w:t>
            </w:r>
            <w:proofErr w:type="spellStart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, г. Усть-Лабинск, МТФ - 1</w:t>
            </w:r>
          </w:p>
        </w:tc>
        <w:tc>
          <w:tcPr>
            <w:tcW w:w="1083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E82F66">
              <w:rPr>
                <w:rFonts w:ascii="Arial" w:hAnsi="Arial" w:cs="Arial"/>
                <w:sz w:val="18"/>
                <w:szCs w:val="18"/>
              </w:rPr>
              <w:t>к</w:t>
            </w:r>
            <w:r w:rsidRPr="00E82F66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Для эксплу</w:t>
            </w:r>
            <w:r w:rsidRPr="00E82F66">
              <w:rPr>
                <w:rFonts w:ascii="Arial" w:hAnsi="Arial" w:cs="Arial"/>
                <w:sz w:val="18"/>
                <w:szCs w:val="18"/>
              </w:rPr>
              <w:t>а</w:t>
            </w:r>
            <w:r w:rsidRPr="00E82F66">
              <w:rPr>
                <w:rFonts w:ascii="Arial" w:hAnsi="Arial" w:cs="Arial"/>
                <w:sz w:val="18"/>
                <w:szCs w:val="18"/>
              </w:rPr>
              <w:t>тации прои</w:t>
            </w:r>
            <w:r w:rsidRPr="00E82F66">
              <w:rPr>
                <w:rFonts w:ascii="Arial" w:hAnsi="Arial" w:cs="Arial"/>
                <w:sz w:val="18"/>
                <w:szCs w:val="18"/>
              </w:rPr>
              <w:t>з</w:t>
            </w:r>
            <w:r w:rsidRPr="00E82F66">
              <w:rPr>
                <w:rFonts w:ascii="Arial" w:hAnsi="Arial" w:cs="Arial"/>
                <w:sz w:val="18"/>
                <w:szCs w:val="18"/>
              </w:rPr>
              <w:t>водственных построек</w:t>
            </w:r>
          </w:p>
        </w:tc>
      </w:tr>
      <w:tr w:rsidR="00D56D6A" w:rsidRPr="00E82F66" w:rsidTr="00FA15F6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26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897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23:35:0547010:8</w:t>
            </w:r>
          </w:p>
        </w:tc>
        <w:tc>
          <w:tcPr>
            <w:tcW w:w="102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2 357</w:t>
            </w:r>
          </w:p>
        </w:tc>
        <w:tc>
          <w:tcPr>
            <w:tcW w:w="1069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данные отсутств</w:t>
            </w:r>
            <w:r w:rsidRPr="00E82F66">
              <w:rPr>
                <w:rFonts w:ascii="Arial" w:hAnsi="Arial" w:cs="Arial"/>
                <w:sz w:val="18"/>
                <w:szCs w:val="18"/>
              </w:rPr>
              <w:t>у</w:t>
            </w:r>
            <w:r w:rsidRPr="00E82F66">
              <w:rPr>
                <w:rFonts w:ascii="Arial" w:hAnsi="Arial" w:cs="Arial"/>
                <w:sz w:val="18"/>
                <w:szCs w:val="18"/>
              </w:rPr>
              <w:t>ют</w:t>
            </w:r>
          </w:p>
        </w:tc>
        <w:tc>
          <w:tcPr>
            <w:tcW w:w="141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данные о правообл</w:t>
            </w:r>
            <w:r w:rsidRPr="00E82F66">
              <w:rPr>
                <w:rFonts w:ascii="Arial" w:hAnsi="Arial" w:cs="Arial"/>
                <w:sz w:val="18"/>
                <w:szCs w:val="18"/>
              </w:rPr>
              <w:t>а</w:t>
            </w:r>
            <w:r w:rsidRPr="00E82F66">
              <w:rPr>
                <w:rFonts w:ascii="Arial" w:hAnsi="Arial" w:cs="Arial"/>
                <w:sz w:val="18"/>
                <w:szCs w:val="18"/>
              </w:rPr>
              <w:t>дателе о</w:t>
            </w:r>
            <w:r w:rsidRPr="00E82F66">
              <w:rPr>
                <w:rFonts w:ascii="Arial" w:hAnsi="Arial" w:cs="Arial"/>
                <w:sz w:val="18"/>
                <w:szCs w:val="18"/>
              </w:rPr>
              <w:t>т</w:t>
            </w:r>
            <w:r w:rsidRPr="00E82F66">
              <w:rPr>
                <w:rFonts w:ascii="Arial" w:hAnsi="Arial" w:cs="Arial"/>
                <w:sz w:val="18"/>
                <w:szCs w:val="18"/>
              </w:rPr>
              <w:t>сутствуют</w:t>
            </w:r>
          </w:p>
        </w:tc>
        <w:tc>
          <w:tcPr>
            <w:tcW w:w="195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 xml:space="preserve">Краснодарский край, р-н </w:t>
            </w:r>
            <w:proofErr w:type="spellStart"/>
            <w:r w:rsidRPr="00E82F66">
              <w:rPr>
                <w:rFonts w:ascii="Arial" w:hAnsi="Arial" w:cs="Arial"/>
                <w:sz w:val="18"/>
                <w:szCs w:val="18"/>
              </w:rPr>
              <w:t>Усть-Лабинский</w:t>
            </w:r>
            <w:proofErr w:type="spellEnd"/>
            <w:r w:rsidRPr="00E82F66">
              <w:rPr>
                <w:rFonts w:ascii="Arial" w:hAnsi="Arial" w:cs="Arial"/>
                <w:sz w:val="18"/>
                <w:szCs w:val="18"/>
              </w:rPr>
              <w:t>, в гр</w:t>
            </w:r>
            <w:r w:rsidRPr="00E82F66">
              <w:rPr>
                <w:rFonts w:ascii="Arial" w:hAnsi="Arial" w:cs="Arial"/>
                <w:sz w:val="18"/>
                <w:szCs w:val="18"/>
              </w:rPr>
              <w:t>а</w:t>
            </w:r>
            <w:r w:rsidRPr="00E82F66">
              <w:rPr>
                <w:rFonts w:ascii="Arial" w:hAnsi="Arial" w:cs="Arial"/>
                <w:sz w:val="18"/>
                <w:szCs w:val="18"/>
              </w:rPr>
              <w:t xml:space="preserve">ницах </w:t>
            </w:r>
            <w:proofErr w:type="spellStart"/>
            <w:r w:rsidRPr="00E82F66">
              <w:rPr>
                <w:rFonts w:ascii="Arial" w:hAnsi="Arial" w:cs="Arial"/>
                <w:sz w:val="18"/>
                <w:szCs w:val="18"/>
              </w:rPr>
              <w:t>Усть-Лабинского</w:t>
            </w:r>
            <w:proofErr w:type="spellEnd"/>
            <w:r w:rsidRPr="00E82F66">
              <w:rPr>
                <w:rFonts w:ascii="Arial" w:hAnsi="Arial" w:cs="Arial"/>
                <w:sz w:val="18"/>
                <w:szCs w:val="18"/>
              </w:rPr>
              <w:t xml:space="preserve"> горо</w:t>
            </w:r>
            <w:r w:rsidRPr="00E82F66">
              <w:rPr>
                <w:rFonts w:ascii="Arial" w:hAnsi="Arial" w:cs="Arial"/>
                <w:sz w:val="18"/>
                <w:szCs w:val="18"/>
              </w:rPr>
              <w:t>д</w:t>
            </w:r>
            <w:r w:rsidRPr="00E82F66">
              <w:rPr>
                <w:rFonts w:ascii="Arial" w:hAnsi="Arial" w:cs="Arial"/>
                <w:sz w:val="18"/>
                <w:szCs w:val="18"/>
              </w:rPr>
              <w:t>ского поселения</w:t>
            </w:r>
          </w:p>
        </w:tc>
        <w:tc>
          <w:tcPr>
            <w:tcW w:w="1083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E82F66">
              <w:rPr>
                <w:rFonts w:ascii="Arial" w:hAnsi="Arial" w:cs="Arial"/>
                <w:sz w:val="18"/>
                <w:szCs w:val="18"/>
              </w:rPr>
              <w:t>к</w:t>
            </w:r>
            <w:r w:rsidRPr="00E82F66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для разм</w:t>
            </w:r>
            <w:r w:rsidRPr="00E82F66">
              <w:rPr>
                <w:rFonts w:ascii="Arial" w:hAnsi="Arial" w:cs="Arial"/>
                <w:sz w:val="18"/>
                <w:szCs w:val="18"/>
              </w:rPr>
              <w:t>е</w:t>
            </w:r>
            <w:r w:rsidRPr="00E82F66">
              <w:rPr>
                <w:rFonts w:ascii="Arial" w:hAnsi="Arial" w:cs="Arial"/>
                <w:sz w:val="18"/>
                <w:szCs w:val="18"/>
              </w:rPr>
              <w:t>щения сам</w:t>
            </w:r>
            <w:r w:rsidRPr="00E82F66">
              <w:rPr>
                <w:rFonts w:ascii="Arial" w:hAnsi="Arial" w:cs="Arial"/>
                <w:sz w:val="18"/>
                <w:szCs w:val="18"/>
              </w:rPr>
              <w:t>о</w:t>
            </w:r>
            <w:r w:rsidRPr="00E82F66">
              <w:rPr>
                <w:rFonts w:ascii="Arial" w:hAnsi="Arial" w:cs="Arial"/>
                <w:sz w:val="18"/>
                <w:szCs w:val="18"/>
              </w:rPr>
              <w:t>течного к</w:t>
            </w:r>
            <w:r w:rsidRPr="00E82F66">
              <w:rPr>
                <w:rFonts w:ascii="Arial" w:hAnsi="Arial" w:cs="Arial"/>
                <w:sz w:val="18"/>
                <w:szCs w:val="18"/>
              </w:rPr>
              <w:t>а</w:t>
            </w:r>
            <w:r w:rsidRPr="00E82F66">
              <w:rPr>
                <w:rFonts w:ascii="Arial" w:hAnsi="Arial" w:cs="Arial"/>
                <w:sz w:val="18"/>
                <w:szCs w:val="18"/>
              </w:rPr>
              <w:t>нализацио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ного колле</w:t>
            </w:r>
            <w:r w:rsidRPr="00E82F66">
              <w:rPr>
                <w:rFonts w:ascii="Arial" w:hAnsi="Arial" w:cs="Arial"/>
                <w:sz w:val="18"/>
                <w:szCs w:val="18"/>
              </w:rPr>
              <w:t>к</w:t>
            </w:r>
            <w:r w:rsidRPr="00E82F66">
              <w:rPr>
                <w:rFonts w:ascii="Arial" w:hAnsi="Arial" w:cs="Arial"/>
                <w:sz w:val="18"/>
                <w:szCs w:val="18"/>
              </w:rPr>
              <w:t>тора в с</w:t>
            </w:r>
            <w:r w:rsidRPr="00E82F66">
              <w:rPr>
                <w:rFonts w:ascii="Arial" w:hAnsi="Arial" w:cs="Arial"/>
                <w:sz w:val="18"/>
                <w:szCs w:val="18"/>
              </w:rPr>
              <w:t>е</w:t>
            </w:r>
            <w:r w:rsidRPr="00E82F66">
              <w:rPr>
                <w:rFonts w:ascii="Arial" w:hAnsi="Arial" w:cs="Arial"/>
                <w:sz w:val="18"/>
                <w:szCs w:val="18"/>
              </w:rPr>
              <w:t>верной части г. Усть-Лабинска</w:t>
            </w:r>
          </w:p>
        </w:tc>
      </w:tr>
      <w:tr w:rsidR="00D56D6A" w:rsidRPr="00E82F66" w:rsidTr="00FA15F6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26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897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23:35:0547010:7</w:t>
            </w:r>
          </w:p>
        </w:tc>
        <w:tc>
          <w:tcPr>
            <w:tcW w:w="102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504</w:t>
            </w:r>
          </w:p>
        </w:tc>
        <w:tc>
          <w:tcPr>
            <w:tcW w:w="1069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данные отсутств</w:t>
            </w:r>
            <w:r w:rsidRPr="00E82F66">
              <w:rPr>
                <w:rFonts w:ascii="Arial" w:hAnsi="Arial" w:cs="Arial"/>
                <w:sz w:val="18"/>
                <w:szCs w:val="18"/>
              </w:rPr>
              <w:t>у</w:t>
            </w:r>
            <w:r w:rsidRPr="00E82F66">
              <w:rPr>
                <w:rFonts w:ascii="Arial" w:hAnsi="Arial" w:cs="Arial"/>
                <w:sz w:val="18"/>
                <w:szCs w:val="18"/>
              </w:rPr>
              <w:t>ют</w:t>
            </w:r>
          </w:p>
        </w:tc>
        <w:tc>
          <w:tcPr>
            <w:tcW w:w="141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данные о правообл</w:t>
            </w:r>
            <w:r w:rsidRPr="00E82F66">
              <w:rPr>
                <w:rFonts w:ascii="Arial" w:hAnsi="Arial" w:cs="Arial"/>
                <w:sz w:val="18"/>
                <w:szCs w:val="18"/>
              </w:rPr>
              <w:t>а</w:t>
            </w:r>
            <w:r w:rsidRPr="00E82F66">
              <w:rPr>
                <w:rFonts w:ascii="Arial" w:hAnsi="Arial" w:cs="Arial"/>
                <w:sz w:val="18"/>
                <w:szCs w:val="18"/>
              </w:rPr>
              <w:t>дателе о</w:t>
            </w:r>
            <w:r w:rsidRPr="00E82F66">
              <w:rPr>
                <w:rFonts w:ascii="Arial" w:hAnsi="Arial" w:cs="Arial"/>
                <w:sz w:val="18"/>
                <w:szCs w:val="18"/>
              </w:rPr>
              <w:t>т</w:t>
            </w:r>
            <w:r w:rsidRPr="00E82F66">
              <w:rPr>
                <w:rFonts w:ascii="Arial" w:hAnsi="Arial" w:cs="Arial"/>
                <w:sz w:val="18"/>
                <w:szCs w:val="18"/>
              </w:rPr>
              <w:t>сутствуют</w:t>
            </w:r>
          </w:p>
        </w:tc>
        <w:tc>
          <w:tcPr>
            <w:tcW w:w="195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 xml:space="preserve">Краснодарский край, р-н </w:t>
            </w:r>
            <w:proofErr w:type="spellStart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, в гр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а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 xml:space="preserve">ницах </w:t>
            </w:r>
            <w:proofErr w:type="spellStart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Усть-Лабинского</w:t>
            </w:r>
            <w:proofErr w:type="spellEnd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 xml:space="preserve"> горо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д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ского поселения</w:t>
            </w:r>
          </w:p>
        </w:tc>
        <w:tc>
          <w:tcPr>
            <w:tcW w:w="1083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E82F66">
              <w:rPr>
                <w:rFonts w:ascii="Arial" w:hAnsi="Arial" w:cs="Arial"/>
                <w:sz w:val="18"/>
                <w:szCs w:val="18"/>
              </w:rPr>
              <w:t>к</w:t>
            </w:r>
            <w:r w:rsidRPr="00E82F66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для разм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е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щения сам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о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течного к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а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нализацио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н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ного колле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к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тора в с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е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верной части г. Усть-Лабинска</w:t>
            </w:r>
          </w:p>
        </w:tc>
      </w:tr>
      <w:tr w:rsidR="00D56D6A" w:rsidRPr="00E82F66" w:rsidTr="00FA15F6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26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lastRenderedPageBreak/>
              <w:t>18</w:t>
            </w:r>
          </w:p>
        </w:tc>
        <w:tc>
          <w:tcPr>
            <w:tcW w:w="1897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23:35:0547006:4</w:t>
            </w:r>
          </w:p>
        </w:tc>
        <w:tc>
          <w:tcPr>
            <w:tcW w:w="102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64 217</w:t>
            </w:r>
          </w:p>
        </w:tc>
        <w:tc>
          <w:tcPr>
            <w:tcW w:w="1069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Общество с ограниче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ной отве</w:t>
            </w:r>
            <w:r w:rsidRPr="00E82F66">
              <w:rPr>
                <w:rFonts w:ascii="Arial" w:hAnsi="Arial" w:cs="Arial"/>
                <w:sz w:val="18"/>
                <w:szCs w:val="18"/>
              </w:rPr>
              <w:t>т</w:t>
            </w:r>
            <w:r w:rsidRPr="00E82F66">
              <w:rPr>
                <w:rFonts w:ascii="Arial" w:hAnsi="Arial" w:cs="Arial"/>
                <w:sz w:val="18"/>
                <w:szCs w:val="18"/>
              </w:rPr>
              <w:t>ственностью "Научно-</w:t>
            </w:r>
          </w:p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произво</w:t>
            </w:r>
            <w:r w:rsidRPr="00E82F66">
              <w:rPr>
                <w:rFonts w:ascii="Arial" w:hAnsi="Arial" w:cs="Arial"/>
                <w:sz w:val="18"/>
                <w:szCs w:val="18"/>
              </w:rPr>
              <w:t>д</w:t>
            </w:r>
            <w:r w:rsidRPr="00E82F66">
              <w:rPr>
                <w:rFonts w:ascii="Arial" w:hAnsi="Arial" w:cs="Arial"/>
                <w:sz w:val="18"/>
                <w:szCs w:val="18"/>
              </w:rPr>
              <w:t>ственное объедин</w:t>
            </w:r>
            <w:r w:rsidRPr="00E82F66">
              <w:rPr>
                <w:rFonts w:ascii="Arial" w:hAnsi="Arial" w:cs="Arial"/>
                <w:sz w:val="18"/>
                <w:szCs w:val="18"/>
              </w:rPr>
              <w:t>е</w:t>
            </w:r>
            <w:r w:rsidRPr="00E82F66">
              <w:rPr>
                <w:rFonts w:ascii="Arial" w:hAnsi="Arial" w:cs="Arial"/>
                <w:sz w:val="18"/>
                <w:szCs w:val="18"/>
              </w:rPr>
              <w:t>ние "Сем</w:t>
            </w:r>
            <w:r w:rsidRPr="00E82F66">
              <w:rPr>
                <w:rFonts w:ascii="Arial" w:hAnsi="Arial" w:cs="Arial"/>
                <w:sz w:val="18"/>
                <w:szCs w:val="18"/>
              </w:rPr>
              <w:t>е</w:t>
            </w:r>
            <w:r w:rsidRPr="00E82F66">
              <w:rPr>
                <w:rFonts w:ascii="Arial" w:hAnsi="Arial" w:cs="Arial"/>
                <w:sz w:val="18"/>
                <w:szCs w:val="18"/>
              </w:rPr>
              <w:t>новодство Кубани"</w:t>
            </w:r>
          </w:p>
        </w:tc>
        <w:tc>
          <w:tcPr>
            <w:tcW w:w="195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 xml:space="preserve">Краснодарский край, р-н </w:t>
            </w:r>
            <w:proofErr w:type="spellStart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 xml:space="preserve">, г/п </w:t>
            </w:r>
            <w:proofErr w:type="spellStart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Усть-Лабинское</w:t>
            </w:r>
            <w:proofErr w:type="spellEnd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, г. Усть-Лабинск, (с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е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веро-западная часть), участок 8</w:t>
            </w:r>
          </w:p>
        </w:tc>
        <w:tc>
          <w:tcPr>
            <w:tcW w:w="1083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E82F66">
              <w:rPr>
                <w:rFonts w:ascii="Arial" w:hAnsi="Arial" w:cs="Arial"/>
                <w:sz w:val="18"/>
                <w:szCs w:val="18"/>
              </w:rPr>
              <w:t>к</w:t>
            </w:r>
            <w:r w:rsidRPr="00E82F66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для разм</w:t>
            </w:r>
            <w:r w:rsidRPr="00E82F66">
              <w:rPr>
                <w:rFonts w:ascii="Arial" w:hAnsi="Arial" w:cs="Arial"/>
                <w:sz w:val="18"/>
                <w:szCs w:val="18"/>
              </w:rPr>
              <w:t>е</w:t>
            </w:r>
            <w:r w:rsidRPr="00E82F66">
              <w:rPr>
                <w:rFonts w:ascii="Arial" w:hAnsi="Arial" w:cs="Arial"/>
                <w:sz w:val="18"/>
                <w:szCs w:val="18"/>
              </w:rPr>
              <w:t>щения вод</w:t>
            </w:r>
            <w:r w:rsidRPr="00E82F66">
              <w:rPr>
                <w:rFonts w:ascii="Arial" w:hAnsi="Arial" w:cs="Arial"/>
                <w:sz w:val="18"/>
                <w:szCs w:val="18"/>
              </w:rPr>
              <w:t>о</w:t>
            </w:r>
            <w:r w:rsidRPr="00E82F66">
              <w:rPr>
                <w:rFonts w:ascii="Arial" w:hAnsi="Arial" w:cs="Arial"/>
                <w:sz w:val="18"/>
                <w:szCs w:val="18"/>
              </w:rPr>
              <w:t>заборного узла завода по глубокой переработки сои</w:t>
            </w:r>
          </w:p>
        </w:tc>
      </w:tr>
      <w:tr w:rsidR="00D56D6A" w:rsidRPr="00E82F66" w:rsidTr="00FA15F6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26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1897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23:35:0547006:3</w:t>
            </w:r>
          </w:p>
        </w:tc>
        <w:tc>
          <w:tcPr>
            <w:tcW w:w="102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152 995</w:t>
            </w:r>
          </w:p>
        </w:tc>
        <w:tc>
          <w:tcPr>
            <w:tcW w:w="1069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Общество с ограниченной ответстве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ностью "Научно-</w:t>
            </w:r>
          </w:p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произво</w:t>
            </w:r>
            <w:r w:rsidRPr="00E82F66">
              <w:rPr>
                <w:rFonts w:ascii="Arial" w:hAnsi="Arial" w:cs="Arial"/>
                <w:sz w:val="18"/>
                <w:szCs w:val="18"/>
              </w:rPr>
              <w:t>д</w:t>
            </w:r>
            <w:r w:rsidRPr="00E82F66">
              <w:rPr>
                <w:rFonts w:ascii="Arial" w:hAnsi="Arial" w:cs="Arial"/>
                <w:sz w:val="18"/>
                <w:szCs w:val="18"/>
              </w:rPr>
              <w:t>ственное объедин</w:t>
            </w:r>
            <w:r w:rsidRPr="00E82F66">
              <w:rPr>
                <w:rFonts w:ascii="Arial" w:hAnsi="Arial" w:cs="Arial"/>
                <w:sz w:val="18"/>
                <w:szCs w:val="18"/>
              </w:rPr>
              <w:t>е</w:t>
            </w:r>
            <w:r w:rsidRPr="00E82F66">
              <w:rPr>
                <w:rFonts w:ascii="Arial" w:hAnsi="Arial" w:cs="Arial"/>
                <w:sz w:val="18"/>
                <w:szCs w:val="18"/>
              </w:rPr>
              <w:t>ние "Сем</w:t>
            </w:r>
            <w:r w:rsidRPr="00E82F66">
              <w:rPr>
                <w:rFonts w:ascii="Arial" w:hAnsi="Arial" w:cs="Arial"/>
                <w:sz w:val="18"/>
                <w:szCs w:val="18"/>
              </w:rPr>
              <w:t>е</w:t>
            </w:r>
            <w:r w:rsidRPr="00E82F66">
              <w:rPr>
                <w:rFonts w:ascii="Arial" w:hAnsi="Arial" w:cs="Arial"/>
                <w:sz w:val="18"/>
                <w:szCs w:val="18"/>
              </w:rPr>
              <w:t>новодство Кубани"</w:t>
            </w:r>
          </w:p>
        </w:tc>
        <w:tc>
          <w:tcPr>
            <w:tcW w:w="195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 xml:space="preserve">Краснодарский край, р-н </w:t>
            </w:r>
            <w:proofErr w:type="spellStart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 xml:space="preserve"> район, г. Усть-Лабинск, (северо-западная часть), участок 7</w:t>
            </w:r>
          </w:p>
        </w:tc>
        <w:tc>
          <w:tcPr>
            <w:tcW w:w="1083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E82F66">
              <w:rPr>
                <w:rFonts w:ascii="Arial" w:hAnsi="Arial" w:cs="Arial"/>
                <w:sz w:val="18"/>
                <w:szCs w:val="18"/>
              </w:rPr>
              <w:t>к</w:t>
            </w:r>
            <w:r w:rsidRPr="00E82F66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для разм</w:t>
            </w:r>
            <w:r w:rsidRPr="00E82F66">
              <w:rPr>
                <w:rFonts w:ascii="Arial" w:hAnsi="Arial" w:cs="Arial"/>
                <w:sz w:val="18"/>
                <w:szCs w:val="18"/>
              </w:rPr>
              <w:t>е</w:t>
            </w:r>
            <w:r w:rsidRPr="00E82F66">
              <w:rPr>
                <w:rFonts w:ascii="Arial" w:hAnsi="Arial" w:cs="Arial"/>
                <w:sz w:val="18"/>
                <w:szCs w:val="18"/>
              </w:rPr>
              <w:t>щения зав</w:t>
            </w:r>
            <w:r w:rsidRPr="00E82F66">
              <w:rPr>
                <w:rFonts w:ascii="Arial" w:hAnsi="Arial" w:cs="Arial"/>
                <w:sz w:val="18"/>
                <w:szCs w:val="18"/>
              </w:rPr>
              <w:t>о</w:t>
            </w:r>
            <w:r w:rsidRPr="00E82F66">
              <w:rPr>
                <w:rFonts w:ascii="Arial" w:hAnsi="Arial" w:cs="Arial"/>
                <w:sz w:val="18"/>
                <w:szCs w:val="18"/>
              </w:rPr>
              <w:t>да по глуб</w:t>
            </w:r>
            <w:r w:rsidRPr="00E82F66">
              <w:rPr>
                <w:rFonts w:ascii="Arial" w:hAnsi="Arial" w:cs="Arial"/>
                <w:sz w:val="18"/>
                <w:szCs w:val="18"/>
              </w:rPr>
              <w:t>о</w:t>
            </w:r>
            <w:r w:rsidRPr="00E82F66">
              <w:rPr>
                <w:rFonts w:ascii="Arial" w:hAnsi="Arial" w:cs="Arial"/>
                <w:sz w:val="18"/>
                <w:szCs w:val="18"/>
              </w:rPr>
              <w:t>кой перер</w:t>
            </w:r>
            <w:r w:rsidRPr="00E82F66">
              <w:rPr>
                <w:rFonts w:ascii="Arial" w:hAnsi="Arial" w:cs="Arial"/>
                <w:sz w:val="18"/>
                <w:szCs w:val="18"/>
              </w:rPr>
              <w:t>а</w:t>
            </w:r>
            <w:r w:rsidRPr="00E82F66">
              <w:rPr>
                <w:rFonts w:ascii="Arial" w:hAnsi="Arial" w:cs="Arial"/>
                <w:sz w:val="18"/>
                <w:szCs w:val="18"/>
              </w:rPr>
              <w:t>ботке сои и транспор</w:t>
            </w:r>
            <w:r w:rsidRPr="00E82F66">
              <w:rPr>
                <w:rFonts w:ascii="Arial" w:hAnsi="Arial" w:cs="Arial"/>
                <w:sz w:val="18"/>
                <w:szCs w:val="18"/>
              </w:rPr>
              <w:t>т</w:t>
            </w:r>
            <w:r w:rsidRPr="00E82F66">
              <w:rPr>
                <w:rFonts w:ascii="Arial" w:hAnsi="Arial" w:cs="Arial"/>
                <w:sz w:val="18"/>
                <w:szCs w:val="18"/>
              </w:rPr>
              <w:t>ных путей к нему</w:t>
            </w:r>
          </w:p>
        </w:tc>
      </w:tr>
      <w:tr w:rsidR="00D56D6A" w:rsidRPr="00E82F66" w:rsidTr="00FA15F6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26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897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23:35:0547006:9</w:t>
            </w:r>
          </w:p>
        </w:tc>
        <w:tc>
          <w:tcPr>
            <w:tcW w:w="102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16 669</w:t>
            </w:r>
          </w:p>
        </w:tc>
        <w:tc>
          <w:tcPr>
            <w:tcW w:w="1069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Акционе</w:t>
            </w:r>
            <w:r w:rsidRPr="00E82F66">
              <w:rPr>
                <w:rFonts w:ascii="Arial" w:hAnsi="Arial" w:cs="Arial"/>
                <w:sz w:val="18"/>
                <w:szCs w:val="18"/>
              </w:rPr>
              <w:t>р</w:t>
            </w:r>
            <w:r w:rsidRPr="00E82F66">
              <w:rPr>
                <w:rFonts w:ascii="Arial" w:hAnsi="Arial" w:cs="Arial"/>
                <w:sz w:val="18"/>
                <w:szCs w:val="18"/>
              </w:rPr>
              <w:t>ное Общ</w:t>
            </w:r>
            <w:r w:rsidRPr="00E82F66">
              <w:rPr>
                <w:rFonts w:ascii="Arial" w:hAnsi="Arial" w:cs="Arial"/>
                <w:sz w:val="18"/>
                <w:szCs w:val="18"/>
              </w:rPr>
              <w:t>е</w:t>
            </w:r>
            <w:r w:rsidRPr="00E82F66">
              <w:rPr>
                <w:rFonts w:ascii="Arial" w:hAnsi="Arial" w:cs="Arial"/>
                <w:sz w:val="18"/>
                <w:szCs w:val="18"/>
              </w:rPr>
              <w:t>ство "</w:t>
            </w:r>
            <w:proofErr w:type="spellStart"/>
            <w:r w:rsidRPr="00E82F66">
              <w:rPr>
                <w:rFonts w:ascii="Arial" w:hAnsi="Arial" w:cs="Arial"/>
                <w:sz w:val="18"/>
                <w:szCs w:val="18"/>
              </w:rPr>
              <w:t>Агр</w:t>
            </w:r>
            <w:r w:rsidRPr="00E82F66">
              <w:rPr>
                <w:rFonts w:ascii="Arial" w:hAnsi="Arial" w:cs="Arial"/>
                <w:sz w:val="18"/>
                <w:szCs w:val="18"/>
              </w:rPr>
              <w:t>о</w:t>
            </w:r>
            <w:r w:rsidRPr="00E82F66">
              <w:rPr>
                <w:rFonts w:ascii="Arial" w:hAnsi="Arial" w:cs="Arial"/>
                <w:sz w:val="18"/>
                <w:szCs w:val="18"/>
              </w:rPr>
              <w:t>объедин</w:t>
            </w:r>
            <w:r w:rsidRPr="00E82F66">
              <w:rPr>
                <w:rFonts w:ascii="Arial" w:hAnsi="Arial" w:cs="Arial"/>
                <w:sz w:val="18"/>
                <w:szCs w:val="18"/>
              </w:rPr>
              <w:t>е</w:t>
            </w:r>
            <w:r w:rsidRPr="00E82F66">
              <w:rPr>
                <w:rFonts w:ascii="Arial" w:hAnsi="Arial" w:cs="Arial"/>
                <w:sz w:val="18"/>
                <w:szCs w:val="18"/>
              </w:rPr>
              <w:t>ние</w:t>
            </w:r>
            <w:proofErr w:type="spellEnd"/>
            <w:r w:rsidRPr="00E82F66">
              <w:rPr>
                <w:rFonts w:ascii="Arial" w:hAnsi="Arial" w:cs="Arial"/>
                <w:sz w:val="18"/>
                <w:szCs w:val="18"/>
              </w:rPr>
              <w:t xml:space="preserve"> "Кубань"</w:t>
            </w:r>
          </w:p>
        </w:tc>
        <w:tc>
          <w:tcPr>
            <w:tcW w:w="195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 xml:space="preserve">Краснодарский край, р-н </w:t>
            </w:r>
            <w:proofErr w:type="spellStart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, г Усть-Лабинск</w:t>
            </w:r>
          </w:p>
        </w:tc>
        <w:tc>
          <w:tcPr>
            <w:tcW w:w="1083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E82F66">
              <w:rPr>
                <w:rFonts w:ascii="Arial" w:hAnsi="Arial" w:cs="Arial"/>
                <w:sz w:val="18"/>
                <w:szCs w:val="18"/>
              </w:rPr>
              <w:t>к</w:t>
            </w:r>
            <w:r w:rsidRPr="00E82F66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Для сельск</w:t>
            </w:r>
            <w:r w:rsidRPr="00E82F66">
              <w:rPr>
                <w:rFonts w:ascii="Arial" w:hAnsi="Arial" w:cs="Arial"/>
                <w:sz w:val="18"/>
                <w:szCs w:val="18"/>
              </w:rPr>
              <w:t>о</w:t>
            </w:r>
            <w:r w:rsidRPr="00E82F66">
              <w:rPr>
                <w:rFonts w:ascii="Arial" w:hAnsi="Arial" w:cs="Arial"/>
                <w:sz w:val="18"/>
                <w:szCs w:val="18"/>
              </w:rPr>
              <w:t>хозяйстве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ного прои</w:t>
            </w:r>
            <w:r w:rsidRPr="00E82F66">
              <w:rPr>
                <w:rFonts w:ascii="Arial" w:hAnsi="Arial" w:cs="Arial"/>
                <w:sz w:val="18"/>
                <w:szCs w:val="18"/>
              </w:rPr>
              <w:t>з</w:t>
            </w:r>
            <w:r w:rsidRPr="00E82F66">
              <w:rPr>
                <w:rFonts w:ascii="Arial" w:hAnsi="Arial" w:cs="Arial"/>
                <w:sz w:val="18"/>
                <w:szCs w:val="18"/>
              </w:rPr>
              <w:t>водства</w:t>
            </w:r>
          </w:p>
        </w:tc>
      </w:tr>
      <w:tr w:rsidR="00D56D6A" w:rsidRPr="00E82F66" w:rsidTr="00FA15F6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26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897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23:35:0547006:10</w:t>
            </w:r>
          </w:p>
        </w:tc>
        <w:tc>
          <w:tcPr>
            <w:tcW w:w="102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71 245</w:t>
            </w:r>
          </w:p>
        </w:tc>
        <w:tc>
          <w:tcPr>
            <w:tcW w:w="1069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Акционе</w:t>
            </w:r>
            <w:r w:rsidRPr="00E82F66">
              <w:rPr>
                <w:rFonts w:ascii="Arial" w:hAnsi="Arial" w:cs="Arial"/>
                <w:sz w:val="18"/>
                <w:szCs w:val="18"/>
              </w:rPr>
              <w:t>р</w:t>
            </w:r>
            <w:r w:rsidRPr="00E82F66">
              <w:rPr>
                <w:rFonts w:ascii="Arial" w:hAnsi="Arial" w:cs="Arial"/>
                <w:sz w:val="18"/>
                <w:szCs w:val="18"/>
              </w:rPr>
              <w:t>ное Общ</w:t>
            </w:r>
            <w:r w:rsidRPr="00E82F66">
              <w:rPr>
                <w:rFonts w:ascii="Arial" w:hAnsi="Arial" w:cs="Arial"/>
                <w:sz w:val="18"/>
                <w:szCs w:val="18"/>
              </w:rPr>
              <w:t>е</w:t>
            </w:r>
            <w:r w:rsidRPr="00E82F66">
              <w:rPr>
                <w:rFonts w:ascii="Arial" w:hAnsi="Arial" w:cs="Arial"/>
                <w:sz w:val="18"/>
                <w:szCs w:val="18"/>
              </w:rPr>
              <w:t>ство "</w:t>
            </w:r>
            <w:proofErr w:type="spellStart"/>
            <w:r w:rsidRPr="00E82F66">
              <w:rPr>
                <w:rFonts w:ascii="Arial" w:hAnsi="Arial" w:cs="Arial"/>
                <w:sz w:val="18"/>
                <w:szCs w:val="18"/>
              </w:rPr>
              <w:t>Агр</w:t>
            </w:r>
            <w:r w:rsidRPr="00E82F66">
              <w:rPr>
                <w:rFonts w:ascii="Arial" w:hAnsi="Arial" w:cs="Arial"/>
                <w:sz w:val="18"/>
                <w:szCs w:val="18"/>
              </w:rPr>
              <w:t>о</w:t>
            </w:r>
            <w:r w:rsidRPr="00E82F66">
              <w:rPr>
                <w:rFonts w:ascii="Arial" w:hAnsi="Arial" w:cs="Arial"/>
                <w:sz w:val="18"/>
                <w:szCs w:val="18"/>
              </w:rPr>
              <w:t>объедин</w:t>
            </w:r>
            <w:r w:rsidRPr="00E82F66">
              <w:rPr>
                <w:rFonts w:ascii="Arial" w:hAnsi="Arial" w:cs="Arial"/>
                <w:sz w:val="18"/>
                <w:szCs w:val="18"/>
              </w:rPr>
              <w:t>е</w:t>
            </w:r>
            <w:r w:rsidRPr="00E82F66">
              <w:rPr>
                <w:rFonts w:ascii="Arial" w:hAnsi="Arial" w:cs="Arial"/>
                <w:sz w:val="18"/>
                <w:szCs w:val="18"/>
              </w:rPr>
              <w:t>ние</w:t>
            </w:r>
            <w:proofErr w:type="spellEnd"/>
            <w:r w:rsidRPr="00E82F66">
              <w:rPr>
                <w:rFonts w:ascii="Arial" w:hAnsi="Arial" w:cs="Arial"/>
                <w:sz w:val="18"/>
                <w:szCs w:val="18"/>
              </w:rPr>
              <w:t xml:space="preserve"> "Кубань"</w:t>
            </w:r>
          </w:p>
        </w:tc>
        <w:tc>
          <w:tcPr>
            <w:tcW w:w="195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край Краснода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р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 xml:space="preserve">ский, р-н </w:t>
            </w:r>
            <w:proofErr w:type="spellStart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, г. Усть-Лабинск</w:t>
            </w:r>
          </w:p>
        </w:tc>
        <w:tc>
          <w:tcPr>
            <w:tcW w:w="1083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E82F66">
              <w:rPr>
                <w:rFonts w:ascii="Arial" w:hAnsi="Arial" w:cs="Arial"/>
                <w:sz w:val="18"/>
                <w:szCs w:val="18"/>
              </w:rPr>
              <w:t>к</w:t>
            </w:r>
            <w:r w:rsidRPr="00E82F66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Для сельск</w:t>
            </w:r>
            <w:r w:rsidRPr="00E82F66">
              <w:rPr>
                <w:rFonts w:ascii="Arial" w:hAnsi="Arial" w:cs="Arial"/>
                <w:sz w:val="18"/>
                <w:szCs w:val="18"/>
              </w:rPr>
              <w:t>о</w:t>
            </w:r>
            <w:r w:rsidRPr="00E82F66">
              <w:rPr>
                <w:rFonts w:ascii="Arial" w:hAnsi="Arial" w:cs="Arial"/>
                <w:sz w:val="18"/>
                <w:szCs w:val="18"/>
              </w:rPr>
              <w:t>хозяйстве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ного прои</w:t>
            </w:r>
            <w:r w:rsidRPr="00E82F66">
              <w:rPr>
                <w:rFonts w:ascii="Arial" w:hAnsi="Arial" w:cs="Arial"/>
                <w:sz w:val="18"/>
                <w:szCs w:val="18"/>
              </w:rPr>
              <w:t>з</w:t>
            </w:r>
            <w:r w:rsidRPr="00E82F66">
              <w:rPr>
                <w:rFonts w:ascii="Arial" w:hAnsi="Arial" w:cs="Arial"/>
                <w:sz w:val="18"/>
                <w:szCs w:val="18"/>
              </w:rPr>
              <w:t>водства</w:t>
            </w:r>
          </w:p>
        </w:tc>
      </w:tr>
      <w:tr w:rsidR="00D56D6A" w:rsidRPr="00E82F66" w:rsidTr="00FA15F6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26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1897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23:35:0547006:8</w:t>
            </w:r>
          </w:p>
        </w:tc>
        <w:tc>
          <w:tcPr>
            <w:tcW w:w="102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28 399</w:t>
            </w:r>
          </w:p>
        </w:tc>
        <w:tc>
          <w:tcPr>
            <w:tcW w:w="1069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Акционе</w:t>
            </w:r>
            <w:r w:rsidRPr="00E82F66">
              <w:rPr>
                <w:rFonts w:ascii="Arial" w:hAnsi="Arial" w:cs="Arial"/>
                <w:sz w:val="18"/>
                <w:szCs w:val="18"/>
              </w:rPr>
              <w:t>р</w:t>
            </w:r>
            <w:r w:rsidRPr="00E82F66">
              <w:rPr>
                <w:rFonts w:ascii="Arial" w:hAnsi="Arial" w:cs="Arial"/>
                <w:sz w:val="18"/>
                <w:szCs w:val="18"/>
              </w:rPr>
              <w:t>ное Общ</w:t>
            </w:r>
            <w:r w:rsidRPr="00E82F66">
              <w:rPr>
                <w:rFonts w:ascii="Arial" w:hAnsi="Arial" w:cs="Arial"/>
                <w:sz w:val="18"/>
                <w:szCs w:val="18"/>
              </w:rPr>
              <w:t>е</w:t>
            </w:r>
            <w:r w:rsidRPr="00E82F66">
              <w:rPr>
                <w:rFonts w:ascii="Arial" w:hAnsi="Arial" w:cs="Arial"/>
                <w:sz w:val="18"/>
                <w:szCs w:val="18"/>
              </w:rPr>
              <w:t>ство "</w:t>
            </w:r>
            <w:proofErr w:type="spellStart"/>
            <w:r w:rsidRPr="00E82F66">
              <w:rPr>
                <w:rFonts w:ascii="Arial" w:hAnsi="Arial" w:cs="Arial"/>
                <w:sz w:val="18"/>
                <w:szCs w:val="18"/>
              </w:rPr>
              <w:t>Агр</w:t>
            </w:r>
            <w:r w:rsidRPr="00E82F66">
              <w:rPr>
                <w:rFonts w:ascii="Arial" w:hAnsi="Arial" w:cs="Arial"/>
                <w:sz w:val="18"/>
                <w:szCs w:val="18"/>
              </w:rPr>
              <w:t>о</w:t>
            </w:r>
            <w:r w:rsidRPr="00E82F66">
              <w:rPr>
                <w:rFonts w:ascii="Arial" w:hAnsi="Arial" w:cs="Arial"/>
                <w:sz w:val="18"/>
                <w:szCs w:val="18"/>
              </w:rPr>
              <w:t>объедин</w:t>
            </w:r>
            <w:r w:rsidRPr="00E82F66">
              <w:rPr>
                <w:rFonts w:ascii="Arial" w:hAnsi="Arial" w:cs="Arial"/>
                <w:sz w:val="18"/>
                <w:szCs w:val="18"/>
              </w:rPr>
              <w:t>е</w:t>
            </w:r>
            <w:r w:rsidRPr="00E82F66">
              <w:rPr>
                <w:rFonts w:ascii="Arial" w:hAnsi="Arial" w:cs="Arial"/>
                <w:sz w:val="18"/>
                <w:szCs w:val="18"/>
              </w:rPr>
              <w:t>ние</w:t>
            </w:r>
            <w:proofErr w:type="spellEnd"/>
            <w:r w:rsidRPr="00E82F66">
              <w:rPr>
                <w:rFonts w:ascii="Arial" w:hAnsi="Arial" w:cs="Arial"/>
                <w:sz w:val="18"/>
                <w:szCs w:val="18"/>
              </w:rPr>
              <w:t xml:space="preserve"> "Кубань"</w:t>
            </w:r>
          </w:p>
        </w:tc>
        <w:tc>
          <w:tcPr>
            <w:tcW w:w="195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край Краснода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р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 xml:space="preserve">ский, р-н </w:t>
            </w:r>
            <w:proofErr w:type="spellStart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, г. Усть-Лабинск</w:t>
            </w:r>
          </w:p>
        </w:tc>
        <w:tc>
          <w:tcPr>
            <w:tcW w:w="1083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E82F66">
              <w:rPr>
                <w:rFonts w:ascii="Arial" w:hAnsi="Arial" w:cs="Arial"/>
                <w:sz w:val="18"/>
                <w:szCs w:val="18"/>
              </w:rPr>
              <w:t>к</w:t>
            </w:r>
            <w:r w:rsidRPr="00E82F66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Для сельск</w:t>
            </w:r>
            <w:r w:rsidRPr="00E82F66">
              <w:rPr>
                <w:rFonts w:ascii="Arial" w:hAnsi="Arial" w:cs="Arial"/>
                <w:sz w:val="18"/>
                <w:szCs w:val="18"/>
              </w:rPr>
              <w:t>о</w:t>
            </w:r>
            <w:r w:rsidRPr="00E82F66">
              <w:rPr>
                <w:rFonts w:ascii="Arial" w:hAnsi="Arial" w:cs="Arial"/>
                <w:sz w:val="18"/>
                <w:szCs w:val="18"/>
              </w:rPr>
              <w:t>хозяйстве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ного прои</w:t>
            </w:r>
            <w:r w:rsidRPr="00E82F66">
              <w:rPr>
                <w:rFonts w:ascii="Arial" w:hAnsi="Arial" w:cs="Arial"/>
                <w:sz w:val="18"/>
                <w:szCs w:val="18"/>
              </w:rPr>
              <w:t>з</w:t>
            </w:r>
            <w:r w:rsidRPr="00E82F66">
              <w:rPr>
                <w:rFonts w:ascii="Arial" w:hAnsi="Arial" w:cs="Arial"/>
                <w:sz w:val="18"/>
                <w:szCs w:val="18"/>
              </w:rPr>
              <w:t>водства</w:t>
            </w:r>
          </w:p>
        </w:tc>
      </w:tr>
      <w:tr w:rsidR="00D56D6A" w:rsidRPr="00E82F66" w:rsidTr="00FA15F6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26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1897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23:35:0547006:11</w:t>
            </w:r>
          </w:p>
        </w:tc>
        <w:tc>
          <w:tcPr>
            <w:tcW w:w="102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8 590</w:t>
            </w:r>
          </w:p>
        </w:tc>
        <w:tc>
          <w:tcPr>
            <w:tcW w:w="1069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Акционе</w:t>
            </w:r>
            <w:r w:rsidRPr="00E82F66">
              <w:rPr>
                <w:rFonts w:ascii="Arial" w:hAnsi="Arial" w:cs="Arial"/>
                <w:sz w:val="18"/>
                <w:szCs w:val="18"/>
              </w:rPr>
              <w:t>р</w:t>
            </w:r>
            <w:r w:rsidRPr="00E82F66">
              <w:rPr>
                <w:rFonts w:ascii="Arial" w:hAnsi="Arial" w:cs="Arial"/>
                <w:sz w:val="18"/>
                <w:szCs w:val="18"/>
              </w:rPr>
              <w:t>ное Общ</w:t>
            </w:r>
            <w:r w:rsidRPr="00E82F66">
              <w:rPr>
                <w:rFonts w:ascii="Arial" w:hAnsi="Arial" w:cs="Arial"/>
                <w:sz w:val="18"/>
                <w:szCs w:val="18"/>
              </w:rPr>
              <w:t>е</w:t>
            </w:r>
            <w:r w:rsidRPr="00E82F66">
              <w:rPr>
                <w:rFonts w:ascii="Arial" w:hAnsi="Arial" w:cs="Arial"/>
                <w:sz w:val="18"/>
                <w:szCs w:val="18"/>
              </w:rPr>
              <w:t>ство "</w:t>
            </w:r>
            <w:proofErr w:type="spellStart"/>
            <w:r w:rsidRPr="00E82F66">
              <w:rPr>
                <w:rFonts w:ascii="Arial" w:hAnsi="Arial" w:cs="Arial"/>
                <w:sz w:val="18"/>
                <w:szCs w:val="18"/>
              </w:rPr>
              <w:t>Агр</w:t>
            </w:r>
            <w:r w:rsidRPr="00E82F66">
              <w:rPr>
                <w:rFonts w:ascii="Arial" w:hAnsi="Arial" w:cs="Arial"/>
                <w:sz w:val="18"/>
                <w:szCs w:val="18"/>
              </w:rPr>
              <w:t>о</w:t>
            </w:r>
            <w:r w:rsidRPr="00E82F66">
              <w:rPr>
                <w:rFonts w:ascii="Arial" w:hAnsi="Arial" w:cs="Arial"/>
                <w:sz w:val="18"/>
                <w:szCs w:val="18"/>
              </w:rPr>
              <w:t>объедин</w:t>
            </w:r>
            <w:r w:rsidRPr="00E82F66">
              <w:rPr>
                <w:rFonts w:ascii="Arial" w:hAnsi="Arial" w:cs="Arial"/>
                <w:sz w:val="18"/>
                <w:szCs w:val="18"/>
              </w:rPr>
              <w:t>е</w:t>
            </w:r>
            <w:r w:rsidRPr="00E82F66">
              <w:rPr>
                <w:rFonts w:ascii="Arial" w:hAnsi="Arial" w:cs="Arial"/>
                <w:sz w:val="18"/>
                <w:szCs w:val="18"/>
              </w:rPr>
              <w:t>ние</w:t>
            </w:r>
            <w:proofErr w:type="spellEnd"/>
            <w:r w:rsidRPr="00E82F66">
              <w:rPr>
                <w:rFonts w:ascii="Arial" w:hAnsi="Arial" w:cs="Arial"/>
                <w:sz w:val="18"/>
                <w:szCs w:val="18"/>
              </w:rPr>
              <w:t xml:space="preserve"> "Кубань"</w:t>
            </w:r>
          </w:p>
        </w:tc>
        <w:tc>
          <w:tcPr>
            <w:tcW w:w="195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край Краснода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р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 xml:space="preserve">ский, р-н </w:t>
            </w:r>
            <w:proofErr w:type="spellStart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, г. Усть-Лабинск</w:t>
            </w:r>
          </w:p>
        </w:tc>
        <w:tc>
          <w:tcPr>
            <w:tcW w:w="1083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E82F66">
              <w:rPr>
                <w:rFonts w:ascii="Arial" w:hAnsi="Arial" w:cs="Arial"/>
                <w:sz w:val="18"/>
                <w:szCs w:val="18"/>
              </w:rPr>
              <w:t>к</w:t>
            </w:r>
            <w:r w:rsidRPr="00E82F66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Для сельск</w:t>
            </w:r>
            <w:r w:rsidRPr="00E82F66">
              <w:rPr>
                <w:rFonts w:ascii="Arial" w:hAnsi="Arial" w:cs="Arial"/>
                <w:sz w:val="18"/>
                <w:szCs w:val="18"/>
              </w:rPr>
              <w:t>о</w:t>
            </w:r>
            <w:r w:rsidRPr="00E82F66">
              <w:rPr>
                <w:rFonts w:ascii="Arial" w:hAnsi="Arial" w:cs="Arial"/>
                <w:sz w:val="18"/>
                <w:szCs w:val="18"/>
              </w:rPr>
              <w:t>хозяйстве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ного прои</w:t>
            </w:r>
            <w:r w:rsidRPr="00E82F66">
              <w:rPr>
                <w:rFonts w:ascii="Arial" w:hAnsi="Arial" w:cs="Arial"/>
                <w:sz w:val="18"/>
                <w:szCs w:val="18"/>
              </w:rPr>
              <w:t>з</w:t>
            </w:r>
            <w:r w:rsidRPr="00E82F66">
              <w:rPr>
                <w:rFonts w:ascii="Arial" w:hAnsi="Arial" w:cs="Arial"/>
                <w:sz w:val="18"/>
                <w:szCs w:val="18"/>
              </w:rPr>
              <w:t>водства</w:t>
            </w:r>
          </w:p>
        </w:tc>
      </w:tr>
      <w:tr w:rsidR="00D56D6A" w:rsidRPr="00E82F66" w:rsidTr="00FA15F6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26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897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23:35:0547006:12</w:t>
            </w:r>
          </w:p>
        </w:tc>
        <w:tc>
          <w:tcPr>
            <w:tcW w:w="102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1 878</w:t>
            </w:r>
          </w:p>
        </w:tc>
        <w:tc>
          <w:tcPr>
            <w:tcW w:w="1069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Акционе</w:t>
            </w:r>
            <w:r w:rsidRPr="00E82F66">
              <w:rPr>
                <w:rFonts w:ascii="Arial" w:hAnsi="Arial" w:cs="Arial"/>
                <w:sz w:val="18"/>
                <w:szCs w:val="18"/>
              </w:rPr>
              <w:t>р</w:t>
            </w:r>
            <w:r w:rsidRPr="00E82F66">
              <w:rPr>
                <w:rFonts w:ascii="Arial" w:hAnsi="Arial" w:cs="Arial"/>
                <w:sz w:val="18"/>
                <w:szCs w:val="18"/>
              </w:rPr>
              <w:t>ное Общ</w:t>
            </w:r>
            <w:r w:rsidRPr="00E82F66">
              <w:rPr>
                <w:rFonts w:ascii="Arial" w:hAnsi="Arial" w:cs="Arial"/>
                <w:sz w:val="18"/>
                <w:szCs w:val="18"/>
              </w:rPr>
              <w:t>е</w:t>
            </w:r>
            <w:r w:rsidRPr="00E82F66">
              <w:rPr>
                <w:rFonts w:ascii="Arial" w:hAnsi="Arial" w:cs="Arial"/>
                <w:sz w:val="18"/>
                <w:szCs w:val="18"/>
              </w:rPr>
              <w:t>ство "</w:t>
            </w:r>
            <w:proofErr w:type="spellStart"/>
            <w:r w:rsidRPr="00E82F66">
              <w:rPr>
                <w:rFonts w:ascii="Arial" w:hAnsi="Arial" w:cs="Arial"/>
                <w:sz w:val="18"/>
                <w:szCs w:val="18"/>
              </w:rPr>
              <w:t>Агр</w:t>
            </w:r>
            <w:r w:rsidRPr="00E82F66">
              <w:rPr>
                <w:rFonts w:ascii="Arial" w:hAnsi="Arial" w:cs="Arial"/>
                <w:sz w:val="18"/>
                <w:szCs w:val="18"/>
              </w:rPr>
              <w:t>о</w:t>
            </w:r>
            <w:r w:rsidRPr="00E82F66">
              <w:rPr>
                <w:rFonts w:ascii="Arial" w:hAnsi="Arial" w:cs="Arial"/>
                <w:sz w:val="18"/>
                <w:szCs w:val="18"/>
              </w:rPr>
              <w:t>объедин</w:t>
            </w:r>
            <w:r w:rsidRPr="00E82F66">
              <w:rPr>
                <w:rFonts w:ascii="Arial" w:hAnsi="Arial" w:cs="Arial"/>
                <w:sz w:val="18"/>
                <w:szCs w:val="18"/>
              </w:rPr>
              <w:t>е</w:t>
            </w:r>
            <w:r w:rsidRPr="00E82F66">
              <w:rPr>
                <w:rFonts w:ascii="Arial" w:hAnsi="Arial" w:cs="Arial"/>
                <w:sz w:val="18"/>
                <w:szCs w:val="18"/>
              </w:rPr>
              <w:t>ние</w:t>
            </w:r>
            <w:proofErr w:type="spellEnd"/>
            <w:r w:rsidRPr="00E82F66">
              <w:rPr>
                <w:rFonts w:ascii="Arial" w:hAnsi="Arial" w:cs="Arial"/>
                <w:sz w:val="18"/>
                <w:szCs w:val="18"/>
              </w:rPr>
              <w:t xml:space="preserve"> "Кубань"</w:t>
            </w:r>
          </w:p>
        </w:tc>
        <w:tc>
          <w:tcPr>
            <w:tcW w:w="195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край Краснода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р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 xml:space="preserve">ский, р-н </w:t>
            </w:r>
            <w:proofErr w:type="spellStart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, г. Усть-Лабинск</w:t>
            </w:r>
          </w:p>
        </w:tc>
        <w:tc>
          <w:tcPr>
            <w:tcW w:w="1083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E82F66">
              <w:rPr>
                <w:rFonts w:ascii="Arial" w:hAnsi="Arial" w:cs="Arial"/>
                <w:sz w:val="18"/>
                <w:szCs w:val="18"/>
              </w:rPr>
              <w:t>к</w:t>
            </w:r>
            <w:r w:rsidRPr="00E82F66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Для сельск</w:t>
            </w:r>
            <w:r w:rsidRPr="00E82F66">
              <w:rPr>
                <w:rFonts w:ascii="Arial" w:hAnsi="Arial" w:cs="Arial"/>
                <w:sz w:val="18"/>
                <w:szCs w:val="18"/>
              </w:rPr>
              <w:t>о</w:t>
            </w:r>
            <w:r w:rsidRPr="00E82F66">
              <w:rPr>
                <w:rFonts w:ascii="Arial" w:hAnsi="Arial" w:cs="Arial"/>
                <w:sz w:val="18"/>
                <w:szCs w:val="18"/>
              </w:rPr>
              <w:t>хозяйстве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ного прои</w:t>
            </w:r>
            <w:r w:rsidRPr="00E82F66">
              <w:rPr>
                <w:rFonts w:ascii="Arial" w:hAnsi="Arial" w:cs="Arial"/>
                <w:sz w:val="18"/>
                <w:szCs w:val="18"/>
              </w:rPr>
              <w:t>з</w:t>
            </w:r>
            <w:r w:rsidRPr="00E82F66">
              <w:rPr>
                <w:rFonts w:ascii="Arial" w:hAnsi="Arial" w:cs="Arial"/>
                <w:sz w:val="18"/>
                <w:szCs w:val="18"/>
              </w:rPr>
              <w:t>водства</w:t>
            </w:r>
          </w:p>
        </w:tc>
      </w:tr>
      <w:tr w:rsidR="00D56D6A" w:rsidRPr="00E82F66" w:rsidTr="00FA15F6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26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897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23:35:0501000:976</w:t>
            </w:r>
          </w:p>
        </w:tc>
        <w:tc>
          <w:tcPr>
            <w:tcW w:w="102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78 419</w:t>
            </w:r>
          </w:p>
        </w:tc>
        <w:tc>
          <w:tcPr>
            <w:tcW w:w="1069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Аренда Акционе</w:t>
            </w:r>
            <w:r w:rsidRPr="00E82F66">
              <w:rPr>
                <w:rFonts w:ascii="Arial" w:hAnsi="Arial" w:cs="Arial"/>
                <w:sz w:val="18"/>
                <w:szCs w:val="18"/>
              </w:rPr>
              <w:t>р</w:t>
            </w:r>
            <w:r w:rsidRPr="00E82F66">
              <w:rPr>
                <w:rFonts w:ascii="Arial" w:hAnsi="Arial" w:cs="Arial"/>
                <w:sz w:val="18"/>
                <w:szCs w:val="18"/>
              </w:rPr>
              <w:t>ное Общ</w:t>
            </w:r>
            <w:r w:rsidRPr="00E82F66">
              <w:rPr>
                <w:rFonts w:ascii="Arial" w:hAnsi="Arial" w:cs="Arial"/>
                <w:sz w:val="18"/>
                <w:szCs w:val="18"/>
              </w:rPr>
              <w:t>е</w:t>
            </w:r>
            <w:r w:rsidRPr="00E82F66">
              <w:rPr>
                <w:rFonts w:ascii="Arial" w:hAnsi="Arial" w:cs="Arial"/>
                <w:sz w:val="18"/>
                <w:szCs w:val="18"/>
              </w:rPr>
              <w:t>ство "</w:t>
            </w:r>
            <w:proofErr w:type="spellStart"/>
            <w:r w:rsidRPr="00E82F66">
              <w:rPr>
                <w:rFonts w:ascii="Arial" w:hAnsi="Arial" w:cs="Arial"/>
                <w:sz w:val="18"/>
                <w:szCs w:val="18"/>
              </w:rPr>
              <w:t>А</w:t>
            </w:r>
            <w:r w:rsidRPr="00E82F66">
              <w:rPr>
                <w:rFonts w:ascii="Arial" w:hAnsi="Arial" w:cs="Arial"/>
                <w:sz w:val="18"/>
                <w:szCs w:val="18"/>
              </w:rPr>
              <w:t>г</w:t>
            </w:r>
            <w:r w:rsidRPr="00E82F66">
              <w:rPr>
                <w:rFonts w:ascii="Arial" w:hAnsi="Arial" w:cs="Arial"/>
                <w:sz w:val="18"/>
                <w:szCs w:val="18"/>
              </w:rPr>
              <w:t>рообъед</w:t>
            </w:r>
            <w:r w:rsidRPr="00E82F66">
              <w:rPr>
                <w:rFonts w:ascii="Arial" w:hAnsi="Arial" w:cs="Arial"/>
                <w:sz w:val="18"/>
                <w:szCs w:val="18"/>
              </w:rPr>
              <w:t>и</w:t>
            </w:r>
            <w:r w:rsidRPr="00E82F66">
              <w:rPr>
                <w:rFonts w:ascii="Arial" w:hAnsi="Arial" w:cs="Arial"/>
                <w:sz w:val="18"/>
                <w:szCs w:val="18"/>
              </w:rPr>
              <w:t>нение</w:t>
            </w:r>
            <w:proofErr w:type="spellEnd"/>
            <w:r w:rsidRPr="00E82F66">
              <w:rPr>
                <w:rFonts w:ascii="Arial" w:hAnsi="Arial" w:cs="Arial"/>
                <w:sz w:val="18"/>
                <w:szCs w:val="18"/>
              </w:rPr>
              <w:t xml:space="preserve"> "Кубань",</w:t>
            </w:r>
          </w:p>
        </w:tc>
        <w:tc>
          <w:tcPr>
            <w:tcW w:w="141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данные о правообл</w:t>
            </w:r>
            <w:r w:rsidRPr="00E82F66">
              <w:rPr>
                <w:rFonts w:ascii="Arial" w:hAnsi="Arial" w:cs="Arial"/>
                <w:sz w:val="18"/>
                <w:szCs w:val="18"/>
              </w:rPr>
              <w:t>а</w:t>
            </w:r>
            <w:r w:rsidRPr="00E82F66">
              <w:rPr>
                <w:rFonts w:ascii="Arial" w:hAnsi="Arial" w:cs="Arial"/>
                <w:sz w:val="18"/>
                <w:szCs w:val="18"/>
              </w:rPr>
              <w:t>дателе о</w:t>
            </w:r>
            <w:r w:rsidRPr="00E82F66">
              <w:rPr>
                <w:rFonts w:ascii="Arial" w:hAnsi="Arial" w:cs="Arial"/>
                <w:sz w:val="18"/>
                <w:szCs w:val="18"/>
              </w:rPr>
              <w:t>т</w:t>
            </w:r>
            <w:r w:rsidRPr="00E82F66">
              <w:rPr>
                <w:rFonts w:ascii="Arial" w:hAnsi="Arial" w:cs="Arial"/>
                <w:sz w:val="18"/>
                <w:szCs w:val="18"/>
              </w:rPr>
              <w:t>сутствуют</w:t>
            </w:r>
          </w:p>
        </w:tc>
        <w:tc>
          <w:tcPr>
            <w:tcW w:w="195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 xml:space="preserve">Краснодарский край, </w:t>
            </w:r>
            <w:proofErr w:type="spellStart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 xml:space="preserve"> р-н, г. Усть-Лабинск, МТФ № 15</w:t>
            </w:r>
          </w:p>
        </w:tc>
        <w:tc>
          <w:tcPr>
            <w:tcW w:w="1083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E82F66">
              <w:rPr>
                <w:rFonts w:ascii="Arial" w:hAnsi="Arial" w:cs="Arial"/>
                <w:sz w:val="18"/>
                <w:szCs w:val="18"/>
              </w:rPr>
              <w:t>к</w:t>
            </w:r>
            <w:r w:rsidRPr="00E82F66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Для сельск</w:t>
            </w:r>
            <w:r w:rsidRPr="00E82F66">
              <w:rPr>
                <w:rFonts w:ascii="Arial" w:hAnsi="Arial" w:cs="Arial"/>
                <w:sz w:val="18"/>
                <w:szCs w:val="18"/>
              </w:rPr>
              <w:t>о</w:t>
            </w:r>
            <w:r w:rsidRPr="00E82F66">
              <w:rPr>
                <w:rFonts w:ascii="Arial" w:hAnsi="Arial" w:cs="Arial"/>
                <w:sz w:val="18"/>
                <w:szCs w:val="18"/>
              </w:rPr>
              <w:t>хозяйстве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ного испол</w:t>
            </w:r>
            <w:r w:rsidRPr="00E82F66">
              <w:rPr>
                <w:rFonts w:ascii="Arial" w:hAnsi="Arial" w:cs="Arial"/>
                <w:sz w:val="18"/>
                <w:szCs w:val="18"/>
              </w:rPr>
              <w:t>ь</w:t>
            </w:r>
            <w:r w:rsidRPr="00E82F66">
              <w:rPr>
                <w:rFonts w:ascii="Arial" w:hAnsi="Arial" w:cs="Arial"/>
                <w:sz w:val="18"/>
                <w:szCs w:val="18"/>
              </w:rPr>
              <w:t>зования</w:t>
            </w:r>
          </w:p>
        </w:tc>
      </w:tr>
      <w:tr w:rsidR="00D56D6A" w:rsidRPr="00E82F66" w:rsidTr="00FA15F6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26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897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23:35:0547004:14</w:t>
            </w:r>
          </w:p>
        </w:tc>
        <w:tc>
          <w:tcPr>
            <w:tcW w:w="102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1069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Общество с ограниче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ной отве</w:t>
            </w:r>
            <w:r w:rsidRPr="00E82F66">
              <w:rPr>
                <w:rFonts w:ascii="Arial" w:hAnsi="Arial" w:cs="Arial"/>
                <w:sz w:val="18"/>
                <w:szCs w:val="18"/>
              </w:rPr>
              <w:t>т</w:t>
            </w:r>
            <w:r w:rsidRPr="00E82F66">
              <w:rPr>
                <w:rFonts w:ascii="Arial" w:hAnsi="Arial" w:cs="Arial"/>
                <w:sz w:val="18"/>
                <w:szCs w:val="18"/>
              </w:rPr>
              <w:t>ственностью "</w:t>
            </w:r>
            <w:proofErr w:type="spellStart"/>
            <w:r w:rsidRPr="00E82F66">
              <w:rPr>
                <w:rFonts w:ascii="Arial" w:hAnsi="Arial" w:cs="Arial"/>
                <w:sz w:val="18"/>
                <w:szCs w:val="18"/>
              </w:rPr>
              <w:t>Главстрой</w:t>
            </w:r>
            <w:proofErr w:type="spellEnd"/>
            <w:r w:rsidRPr="00E82F66">
              <w:rPr>
                <w:rFonts w:ascii="Arial" w:hAnsi="Arial" w:cs="Arial"/>
                <w:sz w:val="18"/>
                <w:szCs w:val="18"/>
              </w:rPr>
              <w:t>-Усть-</w:t>
            </w:r>
            <w:r w:rsidRPr="00E82F66">
              <w:rPr>
                <w:rFonts w:ascii="Arial" w:hAnsi="Arial" w:cs="Arial"/>
                <w:sz w:val="18"/>
                <w:szCs w:val="18"/>
              </w:rPr>
              <w:lastRenderedPageBreak/>
              <w:t>Лабинск"</w:t>
            </w:r>
          </w:p>
        </w:tc>
        <w:tc>
          <w:tcPr>
            <w:tcW w:w="195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lastRenderedPageBreak/>
              <w:t xml:space="preserve">Краснодарский край, </w:t>
            </w:r>
            <w:proofErr w:type="spellStart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 xml:space="preserve"> район, г/п </w:t>
            </w:r>
            <w:proofErr w:type="spellStart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Усть-Лабинское</w:t>
            </w:r>
            <w:proofErr w:type="spellEnd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, г. Усть-Лабинск, участок 2</w:t>
            </w:r>
          </w:p>
        </w:tc>
        <w:tc>
          <w:tcPr>
            <w:tcW w:w="1083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E82F66">
              <w:rPr>
                <w:rFonts w:ascii="Arial" w:hAnsi="Arial" w:cs="Arial"/>
                <w:sz w:val="18"/>
                <w:szCs w:val="18"/>
              </w:rPr>
              <w:t>к</w:t>
            </w:r>
            <w:r w:rsidRPr="00E82F66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для разм</w:t>
            </w:r>
            <w:r w:rsidRPr="00E82F66">
              <w:rPr>
                <w:rFonts w:ascii="Arial" w:hAnsi="Arial" w:cs="Arial"/>
                <w:sz w:val="18"/>
                <w:szCs w:val="18"/>
              </w:rPr>
              <w:t>е</w:t>
            </w:r>
            <w:r w:rsidRPr="00E82F66">
              <w:rPr>
                <w:rFonts w:ascii="Arial" w:hAnsi="Arial" w:cs="Arial"/>
                <w:sz w:val="18"/>
                <w:szCs w:val="18"/>
              </w:rPr>
              <w:t>щения пр</w:t>
            </w:r>
            <w:r w:rsidRPr="00E82F66">
              <w:rPr>
                <w:rFonts w:ascii="Arial" w:hAnsi="Arial" w:cs="Arial"/>
                <w:sz w:val="18"/>
                <w:szCs w:val="18"/>
              </w:rPr>
              <w:t>о</w:t>
            </w:r>
            <w:r w:rsidRPr="00E82F66">
              <w:rPr>
                <w:rFonts w:ascii="Arial" w:hAnsi="Arial" w:cs="Arial"/>
                <w:sz w:val="18"/>
                <w:szCs w:val="18"/>
              </w:rPr>
              <w:t>изводстве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ной базы стройинд</w:t>
            </w:r>
            <w:r w:rsidRPr="00E82F66">
              <w:rPr>
                <w:rFonts w:ascii="Arial" w:hAnsi="Arial" w:cs="Arial"/>
                <w:sz w:val="18"/>
                <w:szCs w:val="18"/>
              </w:rPr>
              <w:t>у</w:t>
            </w:r>
            <w:r w:rsidRPr="00E82F66">
              <w:rPr>
                <w:rFonts w:ascii="Arial" w:hAnsi="Arial" w:cs="Arial"/>
                <w:sz w:val="18"/>
                <w:szCs w:val="18"/>
              </w:rPr>
              <w:t>стрии</w:t>
            </w:r>
          </w:p>
        </w:tc>
      </w:tr>
      <w:tr w:rsidR="00D56D6A" w:rsidRPr="00E82F66" w:rsidTr="00FA15F6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26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lastRenderedPageBreak/>
              <w:t>27</w:t>
            </w:r>
          </w:p>
        </w:tc>
        <w:tc>
          <w:tcPr>
            <w:tcW w:w="1897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23:35:0547004:12</w:t>
            </w:r>
          </w:p>
        </w:tc>
        <w:tc>
          <w:tcPr>
            <w:tcW w:w="102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3841</w:t>
            </w:r>
          </w:p>
        </w:tc>
        <w:tc>
          <w:tcPr>
            <w:tcW w:w="1069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Общество с ограниче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 xml:space="preserve">ной </w:t>
            </w:r>
            <w:proofErr w:type="spellStart"/>
            <w:r w:rsidRPr="00E82F66">
              <w:rPr>
                <w:rFonts w:ascii="Arial" w:hAnsi="Arial" w:cs="Arial"/>
                <w:sz w:val="18"/>
                <w:szCs w:val="18"/>
              </w:rPr>
              <w:t>отвес</w:t>
            </w:r>
            <w:r w:rsidRPr="00E82F66">
              <w:rPr>
                <w:rFonts w:ascii="Arial" w:hAnsi="Arial" w:cs="Arial"/>
                <w:sz w:val="18"/>
                <w:szCs w:val="18"/>
              </w:rPr>
              <w:t>т</w:t>
            </w:r>
            <w:r w:rsidRPr="00E82F66">
              <w:rPr>
                <w:rFonts w:ascii="Arial" w:hAnsi="Arial" w:cs="Arial"/>
                <w:sz w:val="18"/>
                <w:szCs w:val="18"/>
              </w:rPr>
              <w:t>венностью</w:t>
            </w:r>
            <w:proofErr w:type="spellEnd"/>
            <w:r w:rsidRPr="00E82F66">
              <w:rPr>
                <w:rFonts w:ascii="Arial" w:hAnsi="Arial" w:cs="Arial"/>
                <w:sz w:val="18"/>
                <w:szCs w:val="18"/>
              </w:rPr>
              <w:t xml:space="preserve"> "</w:t>
            </w:r>
            <w:proofErr w:type="spellStart"/>
            <w:r w:rsidRPr="00E82F66">
              <w:rPr>
                <w:rFonts w:ascii="Arial" w:hAnsi="Arial" w:cs="Arial"/>
                <w:sz w:val="18"/>
                <w:szCs w:val="18"/>
              </w:rPr>
              <w:t>Главстрой</w:t>
            </w:r>
            <w:proofErr w:type="spellEnd"/>
            <w:r w:rsidRPr="00E82F66">
              <w:rPr>
                <w:rFonts w:ascii="Arial" w:hAnsi="Arial" w:cs="Arial"/>
                <w:sz w:val="18"/>
                <w:szCs w:val="18"/>
              </w:rPr>
              <w:t>-Усть-Лабинск"</w:t>
            </w:r>
          </w:p>
        </w:tc>
        <w:tc>
          <w:tcPr>
            <w:tcW w:w="195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 xml:space="preserve">Краснодарский край, р-н </w:t>
            </w:r>
            <w:proofErr w:type="spellStart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, г. Усть-Лабинск, ул. Ко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м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мунальная, 39</w:t>
            </w:r>
          </w:p>
        </w:tc>
        <w:tc>
          <w:tcPr>
            <w:tcW w:w="1083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E82F66">
              <w:rPr>
                <w:rFonts w:ascii="Arial" w:hAnsi="Arial" w:cs="Arial"/>
                <w:sz w:val="18"/>
                <w:szCs w:val="18"/>
              </w:rPr>
              <w:t>к</w:t>
            </w:r>
            <w:r w:rsidRPr="00E82F66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Для размещ</w:t>
            </w:r>
            <w:r w:rsidRPr="00E82F66">
              <w:rPr>
                <w:rFonts w:ascii="Arial" w:hAnsi="Arial" w:cs="Arial"/>
                <w:sz w:val="18"/>
                <w:szCs w:val="18"/>
              </w:rPr>
              <w:t>е</w:t>
            </w:r>
            <w:r w:rsidRPr="00E82F66">
              <w:rPr>
                <w:rFonts w:ascii="Arial" w:hAnsi="Arial" w:cs="Arial"/>
                <w:sz w:val="18"/>
                <w:szCs w:val="18"/>
              </w:rPr>
              <w:t>ния произво</w:t>
            </w:r>
            <w:r w:rsidRPr="00E82F66">
              <w:rPr>
                <w:rFonts w:ascii="Arial" w:hAnsi="Arial" w:cs="Arial"/>
                <w:sz w:val="18"/>
                <w:szCs w:val="18"/>
              </w:rPr>
              <w:t>д</w:t>
            </w:r>
            <w:r w:rsidRPr="00E82F66">
              <w:rPr>
                <w:rFonts w:ascii="Arial" w:hAnsi="Arial" w:cs="Arial"/>
                <w:sz w:val="18"/>
                <w:szCs w:val="18"/>
              </w:rPr>
              <w:t>ственной базы стройинд</w:t>
            </w:r>
            <w:r w:rsidRPr="00E82F66">
              <w:rPr>
                <w:rFonts w:ascii="Arial" w:hAnsi="Arial" w:cs="Arial"/>
                <w:sz w:val="18"/>
                <w:szCs w:val="18"/>
              </w:rPr>
              <w:t>у</w:t>
            </w:r>
            <w:r w:rsidRPr="00E82F66">
              <w:rPr>
                <w:rFonts w:ascii="Arial" w:hAnsi="Arial" w:cs="Arial"/>
                <w:sz w:val="18"/>
                <w:szCs w:val="18"/>
              </w:rPr>
              <w:t>стрии</w:t>
            </w:r>
          </w:p>
        </w:tc>
      </w:tr>
      <w:tr w:rsidR="00D56D6A" w:rsidRPr="00E82F66" w:rsidTr="00FA15F6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26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897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23:35:0547005:6</w:t>
            </w:r>
          </w:p>
        </w:tc>
        <w:tc>
          <w:tcPr>
            <w:tcW w:w="102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164 808</w:t>
            </w:r>
          </w:p>
        </w:tc>
        <w:tc>
          <w:tcPr>
            <w:tcW w:w="1069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Аренда,</w:t>
            </w:r>
          </w:p>
          <w:p w:rsidR="00D56D6A" w:rsidRPr="00E82F66" w:rsidRDefault="00D56D6A" w:rsidP="00AA47F3">
            <w:pPr>
              <w:keepNext/>
              <w:keepLines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Акционе</w:t>
            </w:r>
            <w:r w:rsidRPr="00E82F66">
              <w:rPr>
                <w:rFonts w:ascii="Arial" w:hAnsi="Arial" w:cs="Arial"/>
                <w:sz w:val="18"/>
                <w:szCs w:val="18"/>
              </w:rPr>
              <w:t>р</w:t>
            </w:r>
            <w:r w:rsidRPr="00E82F66">
              <w:rPr>
                <w:rFonts w:ascii="Arial" w:hAnsi="Arial" w:cs="Arial"/>
                <w:sz w:val="18"/>
                <w:szCs w:val="18"/>
              </w:rPr>
              <w:t>ное Общ</w:t>
            </w:r>
            <w:r w:rsidRPr="00E82F66">
              <w:rPr>
                <w:rFonts w:ascii="Arial" w:hAnsi="Arial" w:cs="Arial"/>
                <w:sz w:val="18"/>
                <w:szCs w:val="18"/>
              </w:rPr>
              <w:t>е</w:t>
            </w:r>
            <w:r w:rsidRPr="00E82F66">
              <w:rPr>
                <w:rFonts w:ascii="Arial" w:hAnsi="Arial" w:cs="Arial"/>
                <w:sz w:val="18"/>
                <w:szCs w:val="18"/>
              </w:rPr>
              <w:t>ство "</w:t>
            </w:r>
            <w:proofErr w:type="spellStart"/>
            <w:r w:rsidRPr="00E82F66">
              <w:rPr>
                <w:rFonts w:ascii="Arial" w:hAnsi="Arial" w:cs="Arial"/>
                <w:sz w:val="18"/>
                <w:szCs w:val="18"/>
              </w:rPr>
              <w:t>А</w:t>
            </w:r>
            <w:r w:rsidRPr="00E82F66">
              <w:rPr>
                <w:rFonts w:ascii="Arial" w:hAnsi="Arial" w:cs="Arial"/>
                <w:sz w:val="18"/>
                <w:szCs w:val="18"/>
              </w:rPr>
              <w:t>г</w:t>
            </w:r>
            <w:r w:rsidRPr="00E82F66">
              <w:rPr>
                <w:rFonts w:ascii="Arial" w:hAnsi="Arial" w:cs="Arial"/>
                <w:sz w:val="18"/>
                <w:szCs w:val="18"/>
              </w:rPr>
              <w:t>рообъед</w:t>
            </w:r>
            <w:r w:rsidRPr="00E82F66">
              <w:rPr>
                <w:rFonts w:ascii="Arial" w:hAnsi="Arial" w:cs="Arial"/>
                <w:sz w:val="18"/>
                <w:szCs w:val="18"/>
              </w:rPr>
              <w:t>и</w:t>
            </w:r>
            <w:r w:rsidRPr="00E82F66">
              <w:rPr>
                <w:rFonts w:ascii="Arial" w:hAnsi="Arial" w:cs="Arial"/>
                <w:sz w:val="18"/>
                <w:szCs w:val="18"/>
              </w:rPr>
              <w:t>нение</w:t>
            </w:r>
            <w:proofErr w:type="spellEnd"/>
            <w:r w:rsidRPr="00E82F66">
              <w:rPr>
                <w:rFonts w:ascii="Arial" w:hAnsi="Arial" w:cs="Arial"/>
                <w:sz w:val="18"/>
                <w:szCs w:val="18"/>
              </w:rPr>
              <w:t xml:space="preserve"> "Кубань"</w:t>
            </w:r>
          </w:p>
        </w:tc>
        <w:tc>
          <w:tcPr>
            <w:tcW w:w="141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данные о правообл</w:t>
            </w:r>
            <w:r w:rsidRPr="00E82F66">
              <w:rPr>
                <w:rFonts w:ascii="Arial" w:hAnsi="Arial" w:cs="Arial"/>
                <w:sz w:val="18"/>
                <w:szCs w:val="18"/>
              </w:rPr>
              <w:t>а</w:t>
            </w:r>
            <w:r w:rsidRPr="00E82F66">
              <w:rPr>
                <w:rFonts w:ascii="Arial" w:hAnsi="Arial" w:cs="Arial"/>
                <w:sz w:val="18"/>
                <w:szCs w:val="18"/>
              </w:rPr>
              <w:t>дателе о</w:t>
            </w:r>
            <w:r w:rsidRPr="00E82F66">
              <w:rPr>
                <w:rFonts w:ascii="Arial" w:hAnsi="Arial" w:cs="Arial"/>
                <w:sz w:val="18"/>
                <w:szCs w:val="18"/>
              </w:rPr>
              <w:t>т</w:t>
            </w:r>
            <w:r w:rsidRPr="00E82F66">
              <w:rPr>
                <w:rFonts w:ascii="Arial" w:hAnsi="Arial" w:cs="Arial"/>
                <w:sz w:val="18"/>
                <w:szCs w:val="18"/>
              </w:rPr>
              <w:t>сутствуют</w:t>
            </w:r>
          </w:p>
        </w:tc>
        <w:tc>
          <w:tcPr>
            <w:tcW w:w="195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край Краснода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р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 xml:space="preserve">ский, р-н </w:t>
            </w:r>
            <w:proofErr w:type="spellStart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, г. Усть-Лабинск, кон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е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ферма</w:t>
            </w:r>
          </w:p>
        </w:tc>
        <w:tc>
          <w:tcPr>
            <w:tcW w:w="1083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E82F66">
              <w:rPr>
                <w:rFonts w:ascii="Arial" w:hAnsi="Arial" w:cs="Arial"/>
                <w:sz w:val="18"/>
                <w:szCs w:val="18"/>
              </w:rPr>
              <w:t>к</w:t>
            </w:r>
            <w:r w:rsidRPr="00E82F66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Для разм</w:t>
            </w:r>
            <w:r w:rsidRPr="00E82F66">
              <w:rPr>
                <w:rFonts w:ascii="Arial" w:hAnsi="Arial" w:cs="Arial"/>
                <w:sz w:val="18"/>
                <w:szCs w:val="18"/>
              </w:rPr>
              <w:t>е</w:t>
            </w:r>
            <w:r w:rsidRPr="00E82F66">
              <w:rPr>
                <w:rFonts w:ascii="Arial" w:hAnsi="Arial" w:cs="Arial"/>
                <w:sz w:val="18"/>
                <w:szCs w:val="18"/>
              </w:rPr>
              <w:t>щения об</w:t>
            </w:r>
            <w:r w:rsidRPr="00E82F66">
              <w:rPr>
                <w:rFonts w:ascii="Arial" w:hAnsi="Arial" w:cs="Arial"/>
                <w:sz w:val="18"/>
                <w:szCs w:val="18"/>
              </w:rPr>
              <w:t>ъ</w:t>
            </w:r>
            <w:r w:rsidRPr="00E82F66">
              <w:rPr>
                <w:rFonts w:ascii="Arial" w:hAnsi="Arial" w:cs="Arial"/>
                <w:sz w:val="18"/>
                <w:szCs w:val="18"/>
              </w:rPr>
              <w:t>ектов сел</w:t>
            </w:r>
            <w:r w:rsidRPr="00E82F66">
              <w:rPr>
                <w:rFonts w:ascii="Arial" w:hAnsi="Arial" w:cs="Arial"/>
                <w:sz w:val="18"/>
                <w:szCs w:val="18"/>
              </w:rPr>
              <w:t>ь</w:t>
            </w:r>
            <w:r w:rsidRPr="00E82F66">
              <w:rPr>
                <w:rFonts w:ascii="Arial" w:hAnsi="Arial" w:cs="Arial"/>
                <w:sz w:val="18"/>
                <w:szCs w:val="18"/>
              </w:rPr>
              <w:t>скохозя</w:t>
            </w:r>
            <w:r w:rsidRPr="00E82F66">
              <w:rPr>
                <w:rFonts w:ascii="Arial" w:hAnsi="Arial" w:cs="Arial"/>
                <w:sz w:val="18"/>
                <w:szCs w:val="18"/>
              </w:rPr>
              <w:t>й</w:t>
            </w:r>
            <w:r w:rsidRPr="00E82F66">
              <w:rPr>
                <w:rFonts w:ascii="Arial" w:hAnsi="Arial" w:cs="Arial"/>
                <w:sz w:val="18"/>
                <w:szCs w:val="18"/>
              </w:rPr>
              <w:t>ственного назначения и сельскох</w:t>
            </w:r>
            <w:r w:rsidRPr="00E82F66">
              <w:rPr>
                <w:rFonts w:ascii="Arial" w:hAnsi="Arial" w:cs="Arial"/>
                <w:sz w:val="18"/>
                <w:szCs w:val="18"/>
              </w:rPr>
              <w:t>о</w:t>
            </w:r>
            <w:r w:rsidRPr="00E82F66">
              <w:rPr>
                <w:rFonts w:ascii="Arial" w:hAnsi="Arial" w:cs="Arial"/>
                <w:sz w:val="18"/>
                <w:szCs w:val="18"/>
              </w:rPr>
              <w:t>зяйственных угодий</w:t>
            </w:r>
          </w:p>
        </w:tc>
      </w:tr>
      <w:tr w:rsidR="00D56D6A" w:rsidRPr="00E82F66" w:rsidTr="00FA15F6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26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1897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23:35:0505001:56</w:t>
            </w:r>
          </w:p>
        </w:tc>
        <w:tc>
          <w:tcPr>
            <w:tcW w:w="102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527 433</w:t>
            </w:r>
          </w:p>
        </w:tc>
        <w:tc>
          <w:tcPr>
            <w:tcW w:w="1069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Акционе</w:t>
            </w:r>
            <w:r w:rsidRPr="00E82F66">
              <w:rPr>
                <w:rFonts w:ascii="Arial" w:hAnsi="Arial" w:cs="Arial"/>
                <w:sz w:val="18"/>
                <w:szCs w:val="18"/>
              </w:rPr>
              <w:t>р</w:t>
            </w:r>
            <w:r w:rsidRPr="00E82F66">
              <w:rPr>
                <w:rFonts w:ascii="Arial" w:hAnsi="Arial" w:cs="Arial"/>
                <w:sz w:val="18"/>
                <w:szCs w:val="18"/>
              </w:rPr>
              <w:t>ное общ</w:t>
            </w:r>
            <w:r w:rsidRPr="00E82F66">
              <w:rPr>
                <w:rFonts w:ascii="Arial" w:hAnsi="Arial" w:cs="Arial"/>
                <w:sz w:val="18"/>
                <w:szCs w:val="18"/>
              </w:rPr>
              <w:t>е</w:t>
            </w:r>
            <w:r w:rsidRPr="00E82F66">
              <w:rPr>
                <w:rFonts w:ascii="Arial" w:hAnsi="Arial" w:cs="Arial"/>
                <w:sz w:val="18"/>
                <w:szCs w:val="18"/>
              </w:rPr>
              <w:t>ство "С</w:t>
            </w:r>
            <w:r w:rsidRPr="00E82F66">
              <w:rPr>
                <w:rFonts w:ascii="Arial" w:hAnsi="Arial" w:cs="Arial"/>
                <w:sz w:val="18"/>
                <w:szCs w:val="18"/>
              </w:rPr>
              <w:t>а</w:t>
            </w:r>
            <w:r w:rsidRPr="00E82F66">
              <w:rPr>
                <w:rFonts w:ascii="Arial" w:hAnsi="Arial" w:cs="Arial"/>
                <w:sz w:val="18"/>
                <w:szCs w:val="18"/>
              </w:rPr>
              <w:t>харный з</w:t>
            </w:r>
            <w:r w:rsidRPr="00E82F66">
              <w:rPr>
                <w:rFonts w:ascii="Arial" w:hAnsi="Arial" w:cs="Arial"/>
                <w:sz w:val="18"/>
                <w:szCs w:val="18"/>
              </w:rPr>
              <w:t>а</w:t>
            </w:r>
            <w:r w:rsidRPr="00E82F66">
              <w:rPr>
                <w:rFonts w:ascii="Arial" w:hAnsi="Arial" w:cs="Arial"/>
                <w:sz w:val="18"/>
                <w:szCs w:val="18"/>
              </w:rPr>
              <w:t>вод "Своб</w:t>
            </w:r>
            <w:r w:rsidRPr="00E82F66">
              <w:rPr>
                <w:rFonts w:ascii="Arial" w:hAnsi="Arial" w:cs="Arial"/>
                <w:sz w:val="18"/>
                <w:szCs w:val="18"/>
              </w:rPr>
              <w:t>о</w:t>
            </w:r>
            <w:r w:rsidRPr="00E82F66">
              <w:rPr>
                <w:rFonts w:ascii="Arial" w:hAnsi="Arial" w:cs="Arial"/>
                <w:sz w:val="18"/>
                <w:szCs w:val="18"/>
              </w:rPr>
              <w:t>да"</w:t>
            </w:r>
          </w:p>
        </w:tc>
        <w:tc>
          <w:tcPr>
            <w:tcW w:w="195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 xml:space="preserve">Краснодарский край, </w:t>
            </w:r>
            <w:proofErr w:type="spellStart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 xml:space="preserve"> район, г. Усть-Лабинск, ул. Монтажная, 1</w:t>
            </w:r>
          </w:p>
        </w:tc>
        <w:tc>
          <w:tcPr>
            <w:tcW w:w="1083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E82F66">
              <w:rPr>
                <w:rFonts w:ascii="Arial" w:hAnsi="Arial" w:cs="Arial"/>
                <w:sz w:val="18"/>
                <w:szCs w:val="18"/>
              </w:rPr>
              <w:t>к</w:t>
            </w:r>
            <w:r w:rsidRPr="00E82F66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Для размещ</w:t>
            </w:r>
            <w:r w:rsidRPr="00E82F66">
              <w:rPr>
                <w:rFonts w:ascii="Arial" w:hAnsi="Arial" w:cs="Arial"/>
                <w:sz w:val="18"/>
                <w:szCs w:val="18"/>
              </w:rPr>
              <w:t>е</w:t>
            </w:r>
            <w:r w:rsidRPr="00E82F66">
              <w:rPr>
                <w:rFonts w:ascii="Arial" w:hAnsi="Arial" w:cs="Arial"/>
                <w:sz w:val="18"/>
                <w:szCs w:val="18"/>
              </w:rPr>
              <w:t>ния промы</w:t>
            </w:r>
            <w:r w:rsidRPr="00E82F66">
              <w:rPr>
                <w:rFonts w:ascii="Arial" w:hAnsi="Arial" w:cs="Arial"/>
                <w:sz w:val="18"/>
                <w:szCs w:val="18"/>
              </w:rPr>
              <w:t>ш</w:t>
            </w:r>
            <w:r w:rsidRPr="00E82F66">
              <w:rPr>
                <w:rFonts w:ascii="Arial" w:hAnsi="Arial" w:cs="Arial"/>
                <w:sz w:val="18"/>
                <w:szCs w:val="18"/>
              </w:rPr>
              <w:t>ленных объе</w:t>
            </w:r>
            <w:r w:rsidRPr="00E82F66">
              <w:rPr>
                <w:rFonts w:ascii="Arial" w:hAnsi="Arial" w:cs="Arial"/>
                <w:sz w:val="18"/>
                <w:szCs w:val="18"/>
              </w:rPr>
              <w:t>к</w:t>
            </w:r>
            <w:r w:rsidRPr="00E82F66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</w:tr>
      <w:tr w:rsidR="00D56D6A" w:rsidRPr="00E82F66" w:rsidTr="00FA15F6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26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897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23:35:0505001:55</w:t>
            </w:r>
          </w:p>
        </w:tc>
        <w:tc>
          <w:tcPr>
            <w:tcW w:w="102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36 977</w:t>
            </w:r>
          </w:p>
        </w:tc>
        <w:tc>
          <w:tcPr>
            <w:tcW w:w="1069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Акционерное общество "Сахарный завод "Св</w:t>
            </w:r>
            <w:r w:rsidRPr="00E82F66">
              <w:rPr>
                <w:rFonts w:ascii="Arial" w:hAnsi="Arial" w:cs="Arial"/>
                <w:sz w:val="18"/>
                <w:szCs w:val="18"/>
              </w:rPr>
              <w:t>о</w:t>
            </w:r>
            <w:r w:rsidRPr="00E82F66">
              <w:rPr>
                <w:rFonts w:ascii="Arial" w:hAnsi="Arial" w:cs="Arial"/>
                <w:sz w:val="18"/>
                <w:szCs w:val="18"/>
              </w:rPr>
              <w:t>бода"</w:t>
            </w:r>
          </w:p>
        </w:tc>
        <w:tc>
          <w:tcPr>
            <w:tcW w:w="1958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 xml:space="preserve">Краснодарский край, </w:t>
            </w:r>
            <w:proofErr w:type="spellStart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 xml:space="preserve"> район, г. Усть-Лабинск, ул. Монтажная, 1</w:t>
            </w:r>
          </w:p>
        </w:tc>
        <w:tc>
          <w:tcPr>
            <w:tcW w:w="1083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E82F66">
              <w:rPr>
                <w:rFonts w:ascii="Arial" w:hAnsi="Arial" w:cs="Arial"/>
                <w:sz w:val="18"/>
                <w:szCs w:val="18"/>
              </w:rPr>
              <w:t>к</w:t>
            </w:r>
            <w:r w:rsidRPr="00E82F66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Для разм</w:t>
            </w:r>
            <w:r w:rsidRPr="00E82F66">
              <w:rPr>
                <w:rFonts w:ascii="Arial" w:hAnsi="Arial" w:cs="Arial"/>
                <w:sz w:val="18"/>
                <w:szCs w:val="18"/>
              </w:rPr>
              <w:t>е</w:t>
            </w:r>
            <w:r w:rsidRPr="00E82F66">
              <w:rPr>
                <w:rFonts w:ascii="Arial" w:hAnsi="Arial" w:cs="Arial"/>
                <w:sz w:val="18"/>
                <w:szCs w:val="18"/>
              </w:rPr>
              <w:t>щения пр</w:t>
            </w:r>
            <w:r w:rsidRPr="00E82F66">
              <w:rPr>
                <w:rFonts w:ascii="Arial" w:hAnsi="Arial" w:cs="Arial"/>
                <w:sz w:val="18"/>
                <w:szCs w:val="18"/>
              </w:rPr>
              <w:t>о</w:t>
            </w:r>
            <w:r w:rsidRPr="00E82F66">
              <w:rPr>
                <w:rFonts w:ascii="Arial" w:hAnsi="Arial" w:cs="Arial"/>
                <w:sz w:val="18"/>
                <w:szCs w:val="18"/>
              </w:rPr>
              <w:t>мышленных объектов</w:t>
            </w:r>
          </w:p>
        </w:tc>
      </w:tr>
      <w:tr w:rsidR="00D56D6A" w:rsidRPr="00E178DA" w:rsidTr="00FA15F6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23:35:0505001:54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24 611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Аренда Общество с огран</w:t>
            </w:r>
            <w:r w:rsidRPr="00E82F66">
              <w:rPr>
                <w:rFonts w:ascii="Arial" w:hAnsi="Arial" w:cs="Arial"/>
                <w:sz w:val="18"/>
                <w:szCs w:val="18"/>
              </w:rPr>
              <w:t>и</w:t>
            </w:r>
            <w:r w:rsidRPr="00E82F66">
              <w:rPr>
                <w:rFonts w:ascii="Arial" w:hAnsi="Arial" w:cs="Arial"/>
                <w:sz w:val="18"/>
                <w:szCs w:val="18"/>
              </w:rPr>
              <w:t>ченной отве</w:t>
            </w:r>
            <w:r w:rsidRPr="00E82F66">
              <w:rPr>
                <w:rFonts w:ascii="Arial" w:hAnsi="Arial" w:cs="Arial"/>
                <w:sz w:val="18"/>
                <w:szCs w:val="18"/>
              </w:rPr>
              <w:t>т</w:t>
            </w:r>
            <w:r w:rsidRPr="00E82F66">
              <w:rPr>
                <w:rFonts w:ascii="Arial" w:hAnsi="Arial" w:cs="Arial"/>
                <w:sz w:val="18"/>
                <w:szCs w:val="18"/>
              </w:rPr>
              <w:t>ственн</w:t>
            </w:r>
            <w:r w:rsidRPr="00E82F66">
              <w:rPr>
                <w:rFonts w:ascii="Arial" w:hAnsi="Arial" w:cs="Arial"/>
                <w:sz w:val="18"/>
                <w:szCs w:val="18"/>
              </w:rPr>
              <w:t>о</w:t>
            </w:r>
            <w:r w:rsidRPr="00E82F66">
              <w:rPr>
                <w:rFonts w:ascii="Arial" w:hAnsi="Arial" w:cs="Arial"/>
                <w:sz w:val="18"/>
                <w:szCs w:val="18"/>
              </w:rPr>
              <w:t xml:space="preserve">стью "Агро </w:t>
            </w:r>
            <w:proofErr w:type="spellStart"/>
            <w:r w:rsidRPr="00E82F66">
              <w:rPr>
                <w:rFonts w:ascii="Arial" w:hAnsi="Arial" w:cs="Arial"/>
                <w:sz w:val="18"/>
                <w:szCs w:val="18"/>
              </w:rPr>
              <w:t>Ютилити</w:t>
            </w:r>
            <w:proofErr w:type="spellEnd"/>
            <w:r w:rsidRPr="00E82F66">
              <w:rPr>
                <w:rFonts w:ascii="Arial" w:hAnsi="Arial" w:cs="Arial"/>
                <w:sz w:val="18"/>
                <w:szCs w:val="18"/>
              </w:rPr>
              <w:t>",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Акционе</w:t>
            </w:r>
            <w:r w:rsidRPr="00E82F66">
              <w:rPr>
                <w:rFonts w:ascii="Arial" w:hAnsi="Arial" w:cs="Arial"/>
                <w:sz w:val="18"/>
                <w:szCs w:val="18"/>
              </w:rPr>
              <w:t>р</w:t>
            </w:r>
            <w:r w:rsidRPr="00E82F66">
              <w:rPr>
                <w:rFonts w:ascii="Arial" w:hAnsi="Arial" w:cs="Arial"/>
                <w:sz w:val="18"/>
                <w:szCs w:val="18"/>
              </w:rPr>
              <w:t>ное общ</w:t>
            </w:r>
            <w:r w:rsidRPr="00E82F66">
              <w:rPr>
                <w:rFonts w:ascii="Arial" w:hAnsi="Arial" w:cs="Arial"/>
                <w:sz w:val="18"/>
                <w:szCs w:val="18"/>
              </w:rPr>
              <w:t>е</w:t>
            </w:r>
            <w:r w:rsidRPr="00E82F66">
              <w:rPr>
                <w:rFonts w:ascii="Arial" w:hAnsi="Arial" w:cs="Arial"/>
                <w:sz w:val="18"/>
                <w:szCs w:val="18"/>
              </w:rPr>
              <w:t>ство "С</w:t>
            </w:r>
            <w:r w:rsidRPr="00E82F66">
              <w:rPr>
                <w:rFonts w:ascii="Arial" w:hAnsi="Arial" w:cs="Arial"/>
                <w:sz w:val="18"/>
                <w:szCs w:val="18"/>
              </w:rPr>
              <w:t>а</w:t>
            </w:r>
            <w:r w:rsidRPr="00E82F66">
              <w:rPr>
                <w:rFonts w:ascii="Arial" w:hAnsi="Arial" w:cs="Arial"/>
                <w:sz w:val="18"/>
                <w:szCs w:val="18"/>
              </w:rPr>
              <w:t>харный з</w:t>
            </w:r>
            <w:r w:rsidRPr="00E82F66">
              <w:rPr>
                <w:rFonts w:ascii="Arial" w:hAnsi="Arial" w:cs="Arial"/>
                <w:sz w:val="18"/>
                <w:szCs w:val="18"/>
              </w:rPr>
              <w:t>а</w:t>
            </w:r>
            <w:r w:rsidRPr="00E82F66">
              <w:rPr>
                <w:rFonts w:ascii="Arial" w:hAnsi="Arial" w:cs="Arial"/>
                <w:sz w:val="18"/>
                <w:szCs w:val="18"/>
              </w:rPr>
              <w:t>вод "Своб</w:t>
            </w:r>
            <w:r w:rsidRPr="00E82F66">
              <w:rPr>
                <w:rFonts w:ascii="Arial" w:hAnsi="Arial" w:cs="Arial"/>
                <w:sz w:val="18"/>
                <w:szCs w:val="18"/>
              </w:rPr>
              <w:t>о</w:t>
            </w:r>
            <w:r w:rsidRPr="00E82F66">
              <w:rPr>
                <w:rFonts w:ascii="Arial" w:hAnsi="Arial" w:cs="Arial"/>
                <w:sz w:val="18"/>
                <w:szCs w:val="18"/>
              </w:rPr>
              <w:t>да"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 xml:space="preserve">Краснодарский край, р-н </w:t>
            </w:r>
            <w:proofErr w:type="spellStart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, г. Усть-Лабинск, ул. Мо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н</w:t>
            </w:r>
            <w:r w:rsidRPr="00E82F66">
              <w:rPr>
                <w:rFonts w:ascii="Arial" w:hAnsi="Arial" w:cs="Arial"/>
                <w:color w:val="333333"/>
                <w:sz w:val="18"/>
                <w:szCs w:val="18"/>
                <w:shd w:val="clear" w:color="auto" w:fill="E6E6E6"/>
              </w:rPr>
              <w:t>тажная, 1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D56D6A" w:rsidRPr="00E82F66" w:rsidRDefault="00D56D6A" w:rsidP="00AA47F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E82F66">
              <w:rPr>
                <w:rFonts w:ascii="Arial" w:hAnsi="Arial" w:cs="Arial"/>
                <w:sz w:val="18"/>
                <w:szCs w:val="18"/>
              </w:rPr>
              <w:t>н</w:t>
            </w:r>
            <w:r w:rsidRPr="00E82F66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E82F66">
              <w:rPr>
                <w:rFonts w:ascii="Arial" w:hAnsi="Arial" w:cs="Arial"/>
                <w:sz w:val="18"/>
                <w:szCs w:val="18"/>
              </w:rPr>
              <w:t>к</w:t>
            </w:r>
            <w:r w:rsidRPr="00E82F66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:rsidR="00D56D6A" w:rsidRPr="00E178DA" w:rsidRDefault="00D56D6A" w:rsidP="00AA47F3">
            <w:pPr>
              <w:keepNext/>
              <w:keepLines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F66">
              <w:rPr>
                <w:rFonts w:ascii="Arial" w:hAnsi="Arial" w:cs="Arial"/>
                <w:sz w:val="18"/>
                <w:szCs w:val="18"/>
              </w:rPr>
              <w:t>для разм</w:t>
            </w:r>
            <w:r w:rsidRPr="00E82F66">
              <w:rPr>
                <w:rFonts w:ascii="Arial" w:hAnsi="Arial" w:cs="Arial"/>
                <w:sz w:val="18"/>
                <w:szCs w:val="18"/>
              </w:rPr>
              <w:t>е</w:t>
            </w:r>
            <w:r w:rsidRPr="00E82F66">
              <w:rPr>
                <w:rFonts w:ascii="Arial" w:hAnsi="Arial" w:cs="Arial"/>
                <w:sz w:val="18"/>
                <w:szCs w:val="18"/>
              </w:rPr>
              <w:t>щения торг</w:t>
            </w:r>
            <w:r w:rsidRPr="00E82F66">
              <w:rPr>
                <w:rFonts w:ascii="Arial" w:hAnsi="Arial" w:cs="Arial"/>
                <w:sz w:val="18"/>
                <w:szCs w:val="18"/>
              </w:rPr>
              <w:t>о</w:t>
            </w:r>
            <w:r w:rsidRPr="00E82F66">
              <w:rPr>
                <w:rFonts w:ascii="Arial" w:hAnsi="Arial" w:cs="Arial"/>
                <w:sz w:val="18"/>
                <w:szCs w:val="18"/>
              </w:rPr>
              <w:t>во-закупочной площадки, автостанции и придоро</w:t>
            </w:r>
            <w:r w:rsidRPr="00E82F66">
              <w:rPr>
                <w:rFonts w:ascii="Arial" w:hAnsi="Arial" w:cs="Arial"/>
                <w:sz w:val="18"/>
                <w:szCs w:val="18"/>
              </w:rPr>
              <w:t>ж</w:t>
            </w:r>
            <w:r w:rsidRPr="00E82F66">
              <w:rPr>
                <w:rFonts w:ascii="Arial" w:hAnsi="Arial" w:cs="Arial"/>
                <w:sz w:val="18"/>
                <w:szCs w:val="18"/>
              </w:rPr>
              <w:t>ного сервиса</w:t>
            </w:r>
          </w:p>
        </w:tc>
      </w:tr>
    </w:tbl>
    <w:p w:rsidR="00D56D6A" w:rsidRDefault="00D56D6A" w:rsidP="00AA47F3">
      <w:pPr>
        <w:keepNext/>
        <w:keepLines/>
        <w:spacing w:line="300" w:lineRule="auto"/>
        <w:ind w:firstLine="709"/>
        <w:rPr>
          <w:rFonts w:ascii="Arial" w:hAnsi="Arial" w:cs="Arial"/>
          <w:b/>
          <w:sz w:val="24"/>
          <w:szCs w:val="24"/>
        </w:rPr>
      </w:pPr>
    </w:p>
    <w:p w:rsidR="00A778A1" w:rsidRPr="00643DC2" w:rsidRDefault="00A778A1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A1588" w:rsidRPr="00643DC2" w:rsidRDefault="00BA2515" w:rsidP="00AA47F3">
      <w:pPr>
        <w:keepNext/>
        <w:keepLines/>
        <w:spacing w:line="300" w:lineRule="auto"/>
        <w:ind w:firstLine="709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EA1588" w:rsidRPr="00643DC2">
        <w:rPr>
          <w:rFonts w:ascii="Arial" w:hAnsi="Arial" w:cs="Arial"/>
          <w:b/>
          <w:sz w:val="24"/>
          <w:szCs w:val="24"/>
        </w:rPr>
        <w:t>. Архитектурно-планировочное решение</w:t>
      </w:r>
    </w:p>
    <w:p w:rsidR="00683441" w:rsidRPr="00E45616" w:rsidRDefault="00683441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45616">
        <w:rPr>
          <w:rFonts w:ascii="Arial" w:hAnsi="Arial" w:cs="Arial"/>
          <w:sz w:val="24"/>
          <w:szCs w:val="24"/>
        </w:rPr>
        <w:t>Размещение индустриального парка предусмотрено документами территориал</w:t>
      </w:r>
      <w:r w:rsidRPr="00E45616">
        <w:rPr>
          <w:rFonts w:ascii="Arial" w:hAnsi="Arial" w:cs="Arial"/>
          <w:sz w:val="24"/>
          <w:szCs w:val="24"/>
        </w:rPr>
        <w:t>ь</w:t>
      </w:r>
      <w:r w:rsidRPr="00E45616">
        <w:rPr>
          <w:rFonts w:ascii="Arial" w:hAnsi="Arial" w:cs="Arial"/>
          <w:sz w:val="24"/>
          <w:szCs w:val="24"/>
        </w:rPr>
        <w:t xml:space="preserve">ного планирования – «Схемой территориального планирования </w:t>
      </w:r>
      <w:proofErr w:type="spellStart"/>
      <w:r w:rsidRPr="00E45616">
        <w:rPr>
          <w:rFonts w:ascii="Arial" w:hAnsi="Arial" w:cs="Arial"/>
          <w:sz w:val="24"/>
          <w:szCs w:val="24"/>
        </w:rPr>
        <w:t>Усть-Лабинского</w:t>
      </w:r>
      <w:proofErr w:type="spellEnd"/>
      <w:r w:rsidRPr="00E45616">
        <w:rPr>
          <w:rFonts w:ascii="Arial" w:hAnsi="Arial" w:cs="Arial"/>
          <w:sz w:val="24"/>
          <w:szCs w:val="24"/>
        </w:rPr>
        <w:t xml:space="preserve"> рай</w:t>
      </w:r>
      <w:r w:rsidRPr="00E45616">
        <w:rPr>
          <w:rFonts w:ascii="Arial" w:hAnsi="Arial" w:cs="Arial"/>
          <w:sz w:val="24"/>
          <w:szCs w:val="24"/>
        </w:rPr>
        <w:t>о</w:t>
      </w:r>
      <w:r w:rsidRPr="00E45616">
        <w:rPr>
          <w:rFonts w:ascii="Arial" w:hAnsi="Arial" w:cs="Arial"/>
          <w:sz w:val="24"/>
          <w:szCs w:val="24"/>
        </w:rPr>
        <w:t xml:space="preserve">на» и «Генеральными планом </w:t>
      </w:r>
      <w:proofErr w:type="spellStart"/>
      <w:r w:rsidRPr="00E45616">
        <w:rPr>
          <w:rFonts w:ascii="Arial" w:hAnsi="Arial" w:cs="Arial"/>
          <w:sz w:val="24"/>
          <w:szCs w:val="24"/>
        </w:rPr>
        <w:t>Усть-Лабинского</w:t>
      </w:r>
      <w:proofErr w:type="spellEnd"/>
      <w:r w:rsidRPr="00E45616">
        <w:rPr>
          <w:rFonts w:ascii="Arial" w:hAnsi="Arial" w:cs="Arial"/>
          <w:sz w:val="24"/>
          <w:szCs w:val="24"/>
        </w:rPr>
        <w:t xml:space="preserve"> городского поселения», в соответствии с которой территория индустриального парка «Кубань» </w:t>
      </w:r>
      <w:proofErr w:type="spellStart"/>
      <w:r w:rsidRPr="00E45616">
        <w:rPr>
          <w:rFonts w:ascii="Arial" w:hAnsi="Arial" w:cs="Arial"/>
          <w:sz w:val="24"/>
          <w:szCs w:val="24"/>
        </w:rPr>
        <w:t>планировочно</w:t>
      </w:r>
      <w:proofErr w:type="spellEnd"/>
      <w:r w:rsidRPr="00E45616">
        <w:rPr>
          <w:rFonts w:ascii="Arial" w:hAnsi="Arial" w:cs="Arial"/>
          <w:sz w:val="24"/>
          <w:szCs w:val="24"/>
        </w:rPr>
        <w:t xml:space="preserve"> увязана с прил</w:t>
      </w:r>
      <w:r w:rsidRPr="00E45616">
        <w:rPr>
          <w:rFonts w:ascii="Arial" w:hAnsi="Arial" w:cs="Arial"/>
          <w:sz w:val="24"/>
          <w:szCs w:val="24"/>
        </w:rPr>
        <w:t>е</w:t>
      </w:r>
      <w:r w:rsidRPr="00E45616">
        <w:rPr>
          <w:rFonts w:ascii="Arial" w:hAnsi="Arial" w:cs="Arial"/>
          <w:sz w:val="24"/>
          <w:szCs w:val="24"/>
        </w:rPr>
        <w:t>гающими районами города Усть-Лабинска, а также с выходами на внешние транспор</w:t>
      </w:r>
      <w:r w:rsidRPr="00E45616">
        <w:rPr>
          <w:rFonts w:ascii="Arial" w:hAnsi="Arial" w:cs="Arial"/>
          <w:sz w:val="24"/>
          <w:szCs w:val="24"/>
        </w:rPr>
        <w:t>т</w:t>
      </w:r>
      <w:r w:rsidRPr="00E45616">
        <w:rPr>
          <w:rFonts w:ascii="Arial" w:hAnsi="Arial" w:cs="Arial"/>
          <w:sz w:val="24"/>
          <w:szCs w:val="24"/>
        </w:rPr>
        <w:t>ные направления: автомобильные и железнодорожные магистрали.</w:t>
      </w:r>
    </w:p>
    <w:p w:rsidR="00683441" w:rsidRPr="00E45616" w:rsidRDefault="00683441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45616">
        <w:rPr>
          <w:rFonts w:ascii="Arial" w:hAnsi="Arial" w:cs="Arial"/>
          <w:sz w:val="24"/>
          <w:szCs w:val="24"/>
        </w:rPr>
        <w:t xml:space="preserve">Согласно генеральному плану </w:t>
      </w:r>
      <w:proofErr w:type="spellStart"/>
      <w:r w:rsidRPr="00E45616">
        <w:rPr>
          <w:rFonts w:ascii="Arial" w:hAnsi="Arial" w:cs="Arial"/>
          <w:sz w:val="24"/>
          <w:szCs w:val="24"/>
        </w:rPr>
        <w:t>Усть-Лабинского</w:t>
      </w:r>
      <w:proofErr w:type="spellEnd"/>
      <w:r w:rsidRPr="00E45616">
        <w:rPr>
          <w:rFonts w:ascii="Arial" w:hAnsi="Arial" w:cs="Arial"/>
          <w:sz w:val="24"/>
          <w:szCs w:val="24"/>
        </w:rPr>
        <w:t xml:space="preserve"> городского поселения </w:t>
      </w:r>
      <w:r w:rsidR="00F1624A" w:rsidRPr="00E45616">
        <w:rPr>
          <w:rFonts w:ascii="Arial" w:hAnsi="Arial" w:cs="Arial"/>
          <w:sz w:val="24"/>
          <w:szCs w:val="24"/>
        </w:rPr>
        <w:t>террит</w:t>
      </w:r>
      <w:r w:rsidR="00F1624A" w:rsidRPr="00E45616">
        <w:rPr>
          <w:rFonts w:ascii="Arial" w:hAnsi="Arial" w:cs="Arial"/>
          <w:sz w:val="24"/>
          <w:szCs w:val="24"/>
        </w:rPr>
        <w:t>о</w:t>
      </w:r>
      <w:r w:rsidR="00F1624A" w:rsidRPr="00E45616">
        <w:rPr>
          <w:rFonts w:ascii="Arial" w:hAnsi="Arial" w:cs="Arial"/>
          <w:sz w:val="24"/>
          <w:szCs w:val="24"/>
        </w:rPr>
        <w:t>рия индустриального парка относится к</w:t>
      </w:r>
      <w:r w:rsidR="00504CC5" w:rsidRPr="00E45616">
        <w:rPr>
          <w:rFonts w:ascii="Arial" w:hAnsi="Arial" w:cs="Arial"/>
          <w:sz w:val="24"/>
          <w:szCs w:val="24"/>
        </w:rPr>
        <w:t xml:space="preserve"> функциональным</w:t>
      </w:r>
      <w:r w:rsidR="00F1624A" w:rsidRPr="00E45616">
        <w:rPr>
          <w:rFonts w:ascii="Arial" w:hAnsi="Arial" w:cs="Arial"/>
          <w:sz w:val="24"/>
          <w:szCs w:val="24"/>
        </w:rPr>
        <w:t xml:space="preserve"> зон</w:t>
      </w:r>
      <w:r w:rsidR="00504CC5" w:rsidRPr="00E45616">
        <w:rPr>
          <w:rFonts w:ascii="Arial" w:hAnsi="Arial" w:cs="Arial"/>
          <w:sz w:val="24"/>
          <w:szCs w:val="24"/>
        </w:rPr>
        <w:t>ам существующих,</w:t>
      </w:r>
      <w:r w:rsidR="00F1624A" w:rsidRPr="00E45616">
        <w:rPr>
          <w:rFonts w:ascii="Arial" w:hAnsi="Arial" w:cs="Arial"/>
          <w:sz w:val="24"/>
          <w:szCs w:val="24"/>
        </w:rPr>
        <w:t xml:space="preserve"> прое</w:t>
      </w:r>
      <w:r w:rsidR="00F1624A" w:rsidRPr="00E45616">
        <w:rPr>
          <w:rFonts w:ascii="Arial" w:hAnsi="Arial" w:cs="Arial"/>
          <w:sz w:val="24"/>
          <w:szCs w:val="24"/>
        </w:rPr>
        <w:t>к</w:t>
      </w:r>
      <w:r w:rsidR="00F1624A" w:rsidRPr="00E45616">
        <w:rPr>
          <w:rFonts w:ascii="Arial" w:hAnsi="Arial" w:cs="Arial"/>
          <w:sz w:val="24"/>
          <w:szCs w:val="24"/>
        </w:rPr>
        <w:t>тируемых и резервных производственных и коммунально-складских территорий, объе</w:t>
      </w:r>
      <w:r w:rsidR="00F1624A" w:rsidRPr="00E45616">
        <w:rPr>
          <w:rFonts w:ascii="Arial" w:hAnsi="Arial" w:cs="Arial"/>
          <w:sz w:val="24"/>
          <w:szCs w:val="24"/>
        </w:rPr>
        <w:t>к</w:t>
      </w:r>
      <w:r w:rsidR="00F1624A" w:rsidRPr="00E45616">
        <w:rPr>
          <w:rFonts w:ascii="Arial" w:hAnsi="Arial" w:cs="Arial"/>
          <w:sz w:val="24"/>
          <w:szCs w:val="24"/>
        </w:rPr>
        <w:t>тов транспортной инфраструкту</w:t>
      </w:r>
      <w:r w:rsidR="00504CC5" w:rsidRPr="00E45616">
        <w:rPr>
          <w:rFonts w:ascii="Arial" w:hAnsi="Arial" w:cs="Arial"/>
          <w:sz w:val="24"/>
          <w:szCs w:val="24"/>
        </w:rPr>
        <w:t>ры, территория для размещения объектов обществе</w:t>
      </w:r>
      <w:r w:rsidR="00504CC5" w:rsidRPr="00E45616">
        <w:rPr>
          <w:rFonts w:ascii="Arial" w:hAnsi="Arial" w:cs="Arial"/>
          <w:sz w:val="24"/>
          <w:szCs w:val="24"/>
        </w:rPr>
        <w:t>н</w:t>
      </w:r>
      <w:r w:rsidR="00504CC5" w:rsidRPr="00E45616">
        <w:rPr>
          <w:rFonts w:ascii="Arial" w:hAnsi="Arial" w:cs="Arial"/>
          <w:sz w:val="24"/>
          <w:szCs w:val="24"/>
        </w:rPr>
        <w:t>ного, делового и коммерческого назначения в производственной зоне.</w:t>
      </w:r>
    </w:p>
    <w:p w:rsidR="00504CC5" w:rsidRPr="00E45616" w:rsidRDefault="00504CC5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45616">
        <w:rPr>
          <w:rFonts w:ascii="Arial" w:hAnsi="Arial" w:cs="Arial"/>
          <w:sz w:val="24"/>
          <w:szCs w:val="24"/>
        </w:rPr>
        <w:lastRenderedPageBreak/>
        <w:t xml:space="preserve">Согласно карте градостроительного зонирования Правил землепользования и застройки </w:t>
      </w:r>
      <w:proofErr w:type="spellStart"/>
      <w:r w:rsidRPr="00E45616">
        <w:rPr>
          <w:rFonts w:ascii="Arial" w:hAnsi="Arial" w:cs="Arial"/>
          <w:sz w:val="24"/>
          <w:szCs w:val="24"/>
        </w:rPr>
        <w:t>Усть-Лабинского</w:t>
      </w:r>
      <w:proofErr w:type="spellEnd"/>
      <w:r w:rsidRPr="00E45616">
        <w:rPr>
          <w:rFonts w:ascii="Arial" w:hAnsi="Arial" w:cs="Arial"/>
          <w:sz w:val="24"/>
          <w:szCs w:val="24"/>
        </w:rPr>
        <w:t xml:space="preserve"> городского поселения территория индустриального парка относится к следующим территориальным зонам:</w:t>
      </w:r>
    </w:p>
    <w:p w:rsidR="00504CC5" w:rsidRPr="00E45616" w:rsidRDefault="00504CC5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45616">
        <w:rPr>
          <w:rFonts w:ascii="Arial" w:hAnsi="Arial" w:cs="Arial"/>
          <w:sz w:val="24"/>
          <w:szCs w:val="24"/>
        </w:rPr>
        <w:t>- ОД-3. Зона обслуживания и деловой активности при транспортных коридорах и узлах;</w:t>
      </w:r>
    </w:p>
    <w:p w:rsidR="00504CC5" w:rsidRPr="00E45616" w:rsidRDefault="00504CC5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45616">
        <w:rPr>
          <w:rFonts w:ascii="Arial" w:hAnsi="Arial" w:cs="Arial"/>
          <w:sz w:val="24"/>
          <w:szCs w:val="24"/>
        </w:rPr>
        <w:t xml:space="preserve">- П-2. </w:t>
      </w:r>
      <w:r w:rsidR="00643DC2" w:rsidRPr="00E45616">
        <w:rPr>
          <w:rFonts w:ascii="Arial" w:hAnsi="Arial" w:cs="Arial"/>
          <w:sz w:val="24"/>
          <w:szCs w:val="24"/>
        </w:rPr>
        <w:t>Зона предприятий, производств и объектов II класса опасности СЗЗ-500 м;</w:t>
      </w:r>
    </w:p>
    <w:p w:rsidR="00F1624A" w:rsidRPr="00E45616" w:rsidRDefault="00643DC2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45616">
        <w:rPr>
          <w:rFonts w:ascii="Arial" w:hAnsi="Arial" w:cs="Arial"/>
          <w:sz w:val="24"/>
          <w:szCs w:val="24"/>
        </w:rPr>
        <w:t>- П-3. Зона предприятий, производств и объектов III класса опасности СЗЗ-300 м;</w:t>
      </w:r>
    </w:p>
    <w:p w:rsidR="00504CC5" w:rsidRPr="00E45616" w:rsidRDefault="00643DC2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45616">
        <w:rPr>
          <w:rFonts w:ascii="Arial" w:hAnsi="Arial" w:cs="Arial"/>
          <w:sz w:val="24"/>
          <w:szCs w:val="24"/>
        </w:rPr>
        <w:t>- СХ-2. Зона объектов сельскохозяйственного назначения.</w:t>
      </w:r>
    </w:p>
    <w:p w:rsidR="00EC0F2E" w:rsidRPr="00E45616" w:rsidRDefault="00EC0F2E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45616">
        <w:rPr>
          <w:rFonts w:ascii="Arial" w:hAnsi="Arial" w:cs="Arial"/>
          <w:sz w:val="24"/>
          <w:szCs w:val="24"/>
        </w:rPr>
        <w:t>Планировочное решение индустриального парка формируется из условий огр</w:t>
      </w:r>
      <w:r w:rsidRPr="00E45616">
        <w:rPr>
          <w:rFonts w:ascii="Arial" w:hAnsi="Arial" w:cs="Arial"/>
          <w:sz w:val="24"/>
          <w:szCs w:val="24"/>
        </w:rPr>
        <w:t>а</w:t>
      </w:r>
      <w:r w:rsidRPr="00E45616">
        <w:rPr>
          <w:rFonts w:ascii="Arial" w:hAnsi="Arial" w:cs="Arial"/>
          <w:sz w:val="24"/>
          <w:szCs w:val="24"/>
        </w:rPr>
        <w:t>ничений объектами инженерно-транспортной инфраструктуры и возникающими сан</w:t>
      </w:r>
      <w:r w:rsidRPr="00E45616">
        <w:rPr>
          <w:rFonts w:ascii="Arial" w:hAnsi="Arial" w:cs="Arial"/>
          <w:sz w:val="24"/>
          <w:szCs w:val="24"/>
        </w:rPr>
        <w:t>и</w:t>
      </w:r>
      <w:r w:rsidRPr="00E45616">
        <w:rPr>
          <w:rFonts w:ascii="Arial" w:hAnsi="Arial" w:cs="Arial"/>
          <w:sz w:val="24"/>
          <w:szCs w:val="24"/>
        </w:rPr>
        <w:t>тарно-защитными зонами (СЗЗ) проектируемых предприятий.</w:t>
      </w:r>
    </w:p>
    <w:p w:rsidR="00643DC2" w:rsidRPr="00E45616" w:rsidRDefault="00643DC2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45616">
        <w:rPr>
          <w:rFonts w:ascii="Arial" w:hAnsi="Arial" w:cs="Arial"/>
          <w:sz w:val="24"/>
          <w:szCs w:val="24"/>
        </w:rPr>
        <w:t>Проектом планировки устанавливаются границы основных элементов планир</w:t>
      </w:r>
      <w:r w:rsidRPr="00E45616">
        <w:rPr>
          <w:rFonts w:ascii="Arial" w:hAnsi="Arial" w:cs="Arial"/>
          <w:sz w:val="24"/>
          <w:szCs w:val="24"/>
        </w:rPr>
        <w:t>о</w:t>
      </w:r>
      <w:r w:rsidRPr="00E45616">
        <w:rPr>
          <w:rFonts w:ascii="Arial" w:hAnsi="Arial" w:cs="Arial"/>
          <w:sz w:val="24"/>
          <w:szCs w:val="24"/>
        </w:rPr>
        <w:t>вочной структуры территории индустриального парка, способных обеспечить ее усто</w:t>
      </w:r>
      <w:r w:rsidRPr="00E45616">
        <w:rPr>
          <w:rFonts w:ascii="Arial" w:hAnsi="Arial" w:cs="Arial"/>
          <w:sz w:val="24"/>
          <w:szCs w:val="24"/>
        </w:rPr>
        <w:t>й</w:t>
      </w:r>
      <w:r w:rsidRPr="00E45616">
        <w:rPr>
          <w:rFonts w:ascii="Arial" w:hAnsi="Arial" w:cs="Arial"/>
          <w:sz w:val="24"/>
          <w:szCs w:val="24"/>
        </w:rPr>
        <w:t>чивое развитие.</w:t>
      </w:r>
    </w:p>
    <w:p w:rsidR="006B3B70" w:rsidRPr="001C59AC" w:rsidRDefault="006B3B70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45616">
        <w:rPr>
          <w:rFonts w:ascii="Arial" w:hAnsi="Arial" w:cs="Arial"/>
          <w:sz w:val="24"/>
          <w:szCs w:val="24"/>
        </w:rPr>
        <w:t>Тип индустриального</w:t>
      </w:r>
      <w:r w:rsidRPr="001C59AC">
        <w:rPr>
          <w:rFonts w:ascii="Arial" w:hAnsi="Arial" w:cs="Arial"/>
          <w:sz w:val="24"/>
          <w:szCs w:val="24"/>
        </w:rPr>
        <w:t xml:space="preserve"> парка – многопрофильный.</w:t>
      </w:r>
    </w:p>
    <w:p w:rsidR="006B3B70" w:rsidRPr="001C59AC" w:rsidRDefault="006B3B70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1C59AC">
        <w:rPr>
          <w:rFonts w:ascii="Arial" w:hAnsi="Arial" w:cs="Arial"/>
          <w:sz w:val="24"/>
          <w:szCs w:val="24"/>
        </w:rPr>
        <w:t xml:space="preserve">Общая площадь территории в границах индустриального парка составляет </w:t>
      </w:r>
      <w:r w:rsidRPr="001C59AC">
        <w:rPr>
          <w:rFonts w:ascii="Arial" w:hAnsi="Arial" w:cs="Arial"/>
          <w:b/>
          <w:sz w:val="24"/>
          <w:szCs w:val="24"/>
        </w:rPr>
        <w:t xml:space="preserve">846,72 га.  </w:t>
      </w:r>
      <w:r w:rsidRPr="001C59AC">
        <w:rPr>
          <w:rFonts w:ascii="Arial" w:hAnsi="Arial" w:cs="Arial"/>
          <w:sz w:val="24"/>
          <w:szCs w:val="24"/>
        </w:rPr>
        <w:t>В том числе территория индустриального парка без земель</w:t>
      </w:r>
      <w:r w:rsidRPr="001C59AC">
        <w:rPr>
          <w:rFonts w:ascii="Arial" w:hAnsi="Arial" w:cs="Arial"/>
          <w:b/>
          <w:sz w:val="24"/>
          <w:szCs w:val="24"/>
        </w:rPr>
        <w:t xml:space="preserve"> </w:t>
      </w:r>
      <w:r w:rsidRPr="001C59AC">
        <w:rPr>
          <w:rFonts w:ascii="Arial" w:hAnsi="Arial" w:cs="Arial"/>
          <w:sz w:val="24"/>
          <w:szCs w:val="24"/>
        </w:rPr>
        <w:t>сельскохозя</w:t>
      </w:r>
      <w:r w:rsidRPr="001C59AC">
        <w:rPr>
          <w:rFonts w:ascii="Arial" w:hAnsi="Arial" w:cs="Arial"/>
          <w:sz w:val="24"/>
          <w:szCs w:val="24"/>
        </w:rPr>
        <w:t>й</w:t>
      </w:r>
      <w:r w:rsidRPr="001C59AC">
        <w:rPr>
          <w:rFonts w:ascii="Arial" w:hAnsi="Arial" w:cs="Arial"/>
          <w:sz w:val="24"/>
          <w:szCs w:val="24"/>
        </w:rPr>
        <w:t>ственного использования -</w:t>
      </w:r>
      <w:r w:rsidRPr="001C59AC">
        <w:rPr>
          <w:rFonts w:ascii="Arial" w:hAnsi="Arial" w:cs="Arial"/>
          <w:b/>
          <w:sz w:val="24"/>
          <w:szCs w:val="24"/>
        </w:rPr>
        <w:t xml:space="preserve"> 766,23 га</w:t>
      </w:r>
    </w:p>
    <w:p w:rsidR="006B3B70" w:rsidRPr="001C59AC" w:rsidRDefault="006B3B70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59AC">
        <w:rPr>
          <w:rFonts w:ascii="Arial" w:hAnsi="Arial" w:cs="Arial"/>
          <w:sz w:val="24"/>
          <w:szCs w:val="24"/>
        </w:rPr>
        <w:t>Площадь застройки индустриального парка –  4600 тыс. м2 (460 га.)</w:t>
      </w:r>
    </w:p>
    <w:p w:rsidR="006B3B70" w:rsidRPr="001C59AC" w:rsidRDefault="006B3B70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59AC">
        <w:rPr>
          <w:rFonts w:ascii="Arial" w:hAnsi="Arial" w:cs="Arial"/>
          <w:sz w:val="24"/>
          <w:szCs w:val="24"/>
        </w:rPr>
        <w:t>Коэффициент использования территории проектируемого индустриального парка  с сохранением части земель сельскохозяйственного использования   (поля) составл</w:t>
      </w:r>
      <w:r w:rsidRPr="001C59AC">
        <w:rPr>
          <w:rFonts w:ascii="Arial" w:hAnsi="Arial" w:cs="Arial"/>
          <w:sz w:val="24"/>
          <w:szCs w:val="24"/>
        </w:rPr>
        <w:t>я</w:t>
      </w:r>
      <w:r w:rsidRPr="001C59AC">
        <w:rPr>
          <w:rFonts w:ascii="Arial" w:hAnsi="Arial" w:cs="Arial"/>
          <w:sz w:val="24"/>
          <w:szCs w:val="24"/>
        </w:rPr>
        <w:t xml:space="preserve">ет- 54,3 %. </w:t>
      </w:r>
    </w:p>
    <w:p w:rsidR="006B3B70" w:rsidRPr="001C59AC" w:rsidRDefault="006B3B70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1C59AC">
        <w:rPr>
          <w:rFonts w:ascii="Arial" w:hAnsi="Arial" w:cs="Arial"/>
          <w:sz w:val="24"/>
          <w:szCs w:val="24"/>
        </w:rPr>
        <w:t xml:space="preserve"> Коэффициент использования территории проектируемого индустриального па</w:t>
      </w:r>
      <w:r w:rsidRPr="001C59AC">
        <w:rPr>
          <w:rFonts w:ascii="Arial" w:hAnsi="Arial" w:cs="Arial"/>
          <w:sz w:val="24"/>
          <w:szCs w:val="24"/>
        </w:rPr>
        <w:t>р</w:t>
      </w:r>
      <w:r w:rsidRPr="001C59AC">
        <w:rPr>
          <w:rFonts w:ascii="Arial" w:hAnsi="Arial" w:cs="Arial"/>
          <w:sz w:val="24"/>
          <w:szCs w:val="24"/>
        </w:rPr>
        <w:t>ка  к территории индустриального парка без земель</w:t>
      </w:r>
      <w:r w:rsidRPr="001C59AC">
        <w:rPr>
          <w:rFonts w:ascii="Arial" w:hAnsi="Arial" w:cs="Arial"/>
          <w:b/>
          <w:sz w:val="24"/>
          <w:szCs w:val="24"/>
        </w:rPr>
        <w:t xml:space="preserve"> </w:t>
      </w:r>
      <w:r w:rsidRPr="001C59AC">
        <w:rPr>
          <w:rFonts w:ascii="Arial" w:hAnsi="Arial" w:cs="Arial"/>
          <w:sz w:val="24"/>
          <w:szCs w:val="24"/>
        </w:rPr>
        <w:t>сельскохозяйственного использ</w:t>
      </w:r>
      <w:r w:rsidRPr="001C59AC">
        <w:rPr>
          <w:rFonts w:ascii="Arial" w:hAnsi="Arial" w:cs="Arial"/>
          <w:sz w:val="24"/>
          <w:szCs w:val="24"/>
        </w:rPr>
        <w:t>о</w:t>
      </w:r>
      <w:r w:rsidRPr="001C59AC">
        <w:rPr>
          <w:rFonts w:ascii="Arial" w:hAnsi="Arial" w:cs="Arial"/>
          <w:sz w:val="24"/>
          <w:szCs w:val="24"/>
        </w:rPr>
        <w:t>вания –</w:t>
      </w:r>
      <w:r w:rsidRPr="001C59AC">
        <w:rPr>
          <w:rFonts w:ascii="Arial" w:hAnsi="Arial" w:cs="Arial"/>
          <w:b/>
          <w:sz w:val="24"/>
          <w:szCs w:val="24"/>
        </w:rPr>
        <w:t xml:space="preserve"> 60%</w:t>
      </w:r>
    </w:p>
    <w:p w:rsidR="006B3B70" w:rsidRPr="001C59AC" w:rsidRDefault="006B3B70" w:rsidP="00AA47F3">
      <w:pPr>
        <w:keepNext/>
        <w:keepLines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1C59AC">
        <w:rPr>
          <w:rFonts w:ascii="Arial" w:hAnsi="Arial" w:cs="Arial"/>
          <w:sz w:val="24"/>
          <w:szCs w:val="24"/>
        </w:rPr>
        <w:t>Коэффициент застройки кварталов промышленно-коммунальной зоны – 0,8.</w:t>
      </w:r>
    </w:p>
    <w:p w:rsidR="006B3B70" w:rsidRPr="001C59AC" w:rsidRDefault="006B3B70" w:rsidP="00AA47F3">
      <w:pPr>
        <w:keepNext/>
        <w:keepLines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1C59AC">
        <w:rPr>
          <w:rFonts w:ascii="Arial" w:hAnsi="Arial" w:cs="Arial"/>
          <w:sz w:val="24"/>
          <w:szCs w:val="24"/>
        </w:rPr>
        <w:t xml:space="preserve"> Коэффициент плотности застройки кварталов промышленно-коммунальной з</w:t>
      </w:r>
      <w:r w:rsidRPr="001C59AC">
        <w:rPr>
          <w:rFonts w:ascii="Arial" w:hAnsi="Arial" w:cs="Arial"/>
          <w:sz w:val="24"/>
          <w:szCs w:val="24"/>
        </w:rPr>
        <w:t>о</w:t>
      </w:r>
      <w:r w:rsidRPr="001C59AC">
        <w:rPr>
          <w:rFonts w:ascii="Arial" w:hAnsi="Arial" w:cs="Arial"/>
          <w:sz w:val="24"/>
          <w:szCs w:val="24"/>
        </w:rPr>
        <w:t>ны не более 2,4.</w:t>
      </w:r>
    </w:p>
    <w:p w:rsidR="006B3B70" w:rsidRPr="001C59AC" w:rsidRDefault="006B3B70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59AC">
        <w:rPr>
          <w:rFonts w:ascii="Arial" w:hAnsi="Arial" w:cs="Arial"/>
          <w:sz w:val="24"/>
          <w:szCs w:val="24"/>
        </w:rPr>
        <w:t>Площадь промышленно-коммунальной зоны ориентировочно составляет  - 478 га.</w:t>
      </w:r>
    </w:p>
    <w:p w:rsidR="006B3B70" w:rsidRPr="001C59AC" w:rsidRDefault="006B3B70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1C59AC">
        <w:rPr>
          <w:rFonts w:ascii="Arial" w:hAnsi="Arial" w:cs="Arial"/>
          <w:sz w:val="24"/>
          <w:szCs w:val="24"/>
        </w:rPr>
        <w:t>Площадь застройки кварталов промышленно-коммунальной зоны – 3828 тыс. м2 (382,8 га).</w:t>
      </w:r>
    </w:p>
    <w:p w:rsidR="006B3B70" w:rsidRDefault="006B3B70" w:rsidP="00AA47F3">
      <w:pPr>
        <w:keepNext/>
        <w:keepLines/>
        <w:spacing w:line="300" w:lineRule="auto"/>
        <w:ind w:firstLine="709"/>
        <w:rPr>
          <w:rFonts w:ascii="Arial" w:hAnsi="Arial" w:cs="Arial"/>
          <w:b/>
          <w:sz w:val="24"/>
          <w:szCs w:val="24"/>
        </w:rPr>
      </w:pPr>
    </w:p>
    <w:p w:rsidR="00EA1588" w:rsidRPr="002826B5" w:rsidRDefault="00BA2515" w:rsidP="00AA47F3">
      <w:pPr>
        <w:keepNext/>
        <w:keepLines/>
        <w:spacing w:line="300" w:lineRule="auto"/>
        <w:ind w:firstLine="709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EA1588" w:rsidRPr="002826B5">
        <w:rPr>
          <w:rFonts w:ascii="Arial" w:hAnsi="Arial" w:cs="Arial"/>
          <w:b/>
          <w:sz w:val="24"/>
          <w:szCs w:val="24"/>
        </w:rPr>
        <w:t>. Функциональное зонирование.</w:t>
      </w:r>
    </w:p>
    <w:p w:rsidR="00EA1588" w:rsidRDefault="00EA1588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826B5">
        <w:rPr>
          <w:rFonts w:ascii="Arial" w:hAnsi="Arial" w:cs="Arial"/>
          <w:sz w:val="24"/>
          <w:szCs w:val="24"/>
        </w:rPr>
        <w:t xml:space="preserve">Функциональное зонирование проектируемого </w:t>
      </w:r>
      <w:r w:rsidR="003D653C" w:rsidRPr="002826B5">
        <w:rPr>
          <w:rFonts w:ascii="Arial" w:hAnsi="Arial" w:cs="Arial"/>
          <w:sz w:val="24"/>
          <w:szCs w:val="24"/>
        </w:rPr>
        <w:t>индустриального парка выполн</w:t>
      </w:r>
      <w:r w:rsidR="003D653C" w:rsidRPr="002826B5">
        <w:rPr>
          <w:rFonts w:ascii="Arial" w:hAnsi="Arial" w:cs="Arial"/>
          <w:sz w:val="24"/>
          <w:szCs w:val="24"/>
        </w:rPr>
        <w:t>е</w:t>
      </w:r>
      <w:r w:rsidR="003D653C" w:rsidRPr="002826B5">
        <w:rPr>
          <w:rFonts w:ascii="Arial" w:hAnsi="Arial" w:cs="Arial"/>
          <w:sz w:val="24"/>
          <w:szCs w:val="24"/>
        </w:rPr>
        <w:t xml:space="preserve">но </w:t>
      </w:r>
      <w:r w:rsidR="002826B5">
        <w:rPr>
          <w:rFonts w:ascii="Arial" w:hAnsi="Arial" w:cs="Arial"/>
          <w:sz w:val="24"/>
          <w:szCs w:val="24"/>
        </w:rPr>
        <w:t xml:space="preserve">в соответствии с </w:t>
      </w:r>
      <w:r w:rsidR="00D44EAC">
        <w:rPr>
          <w:rFonts w:ascii="Arial" w:hAnsi="Arial" w:cs="Arial"/>
          <w:sz w:val="24"/>
          <w:szCs w:val="24"/>
        </w:rPr>
        <w:t>заданием на проектирование с учетом сложившейся градостро</w:t>
      </w:r>
      <w:r w:rsidR="00D44EAC">
        <w:rPr>
          <w:rFonts w:ascii="Arial" w:hAnsi="Arial" w:cs="Arial"/>
          <w:sz w:val="24"/>
          <w:szCs w:val="24"/>
        </w:rPr>
        <w:t>и</w:t>
      </w:r>
      <w:r w:rsidR="00D44EAC">
        <w:rPr>
          <w:rFonts w:ascii="Arial" w:hAnsi="Arial" w:cs="Arial"/>
          <w:sz w:val="24"/>
          <w:szCs w:val="24"/>
        </w:rPr>
        <w:t xml:space="preserve">тельной ситуации на начало  проектирования и положений </w:t>
      </w:r>
      <w:r w:rsidR="003D653C" w:rsidRPr="002826B5">
        <w:rPr>
          <w:rFonts w:ascii="Arial" w:hAnsi="Arial" w:cs="Arial"/>
          <w:sz w:val="24"/>
          <w:szCs w:val="24"/>
        </w:rPr>
        <w:t>генерального плана и пр</w:t>
      </w:r>
      <w:r w:rsidR="003D653C" w:rsidRPr="002826B5">
        <w:rPr>
          <w:rFonts w:ascii="Arial" w:hAnsi="Arial" w:cs="Arial"/>
          <w:sz w:val="24"/>
          <w:szCs w:val="24"/>
        </w:rPr>
        <w:t>а</w:t>
      </w:r>
      <w:r w:rsidR="003D653C" w:rsidRPr="002826B5">
        <w:rPr>
          <w:rFonts w:ascii="Arial" w:hAnsi="Arial" w:cs="Arial"/>
          <w:sz w:val="24"/>
          <w:szCs w:val="24"/>
        </w:rPr>
        <w:t>вил земл</w:t>
      </w:r>
      <w:r w:rsidR="002826B5" w:rsidRPr="002826B5">
        <w:rPr>
          <w:rFonts w:ascii="Arial" w:hAnsi="Arial" w:cs="Arial"/>
          <w:sz w:val="24"/>
          <w:szCs w:val="24"/>
        </w:rPr>
        <w:t>е</w:t>
      </w:r>
      <w:r w:rsidR="003D653C" w:rsidRPr="002826B5">
        <w:rPr>
          <w:rFonts w:ascii="Arial" w:hAnsi="Arial" w:cs="Arial"/>
          <w:sz w:val="24"/>
          <w:szCs w:val="24"/>
        </w:rPr>
        <w:t xml:space="preserve">пользования и застройки </w:t>
      </w:r>
      <w:proofErr w:type="spellStart"/>
      <w:r w:rsidR="003D653C" w:rsidRPr="002826B5">
        <w:rPr>
          <w:rFonts w:ascii="Arial" w:hAnsi="Arial" w:cs="Arial"/>
          <w:sz w:val="24"/>
          <w:szCs w:val="24"/>
        </w:rPr>
        <w:t>Усть-Лабинского</w:t>
      </w:r>
      <w:proofErr w:type="spellEnd"/>
      <w:r w:rsidR="003D653C" w:rsidRPr="002826B5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="003D653C" w:rsidRPr="002826B5">
        <w:rPr>
          <w:rFonts w:ascii="Arial" w:hAnsi="Arial" w:cs="Arial"/>
          <w:sz w:val="24"/>
          <w:szCs w:val="24"/>
        </w:rPr>
        <w:t>Усть-Лабинского</w:t>
      </w:r>
      <w:proofErr w:type="spellEnd"/>
      <w:r w:rsidR="003D653C" w:rsidRPr="002826B5">
        <w:rPr>
          <w:rFonts w:ascii="Arial" w:hAnsi="Arial" w:cs="Arial"/>
          <w:sz w:val="24"/>
          <w:szCs w:val="24"/>
        </w:rPr>
        <w:t xml:space="preserve"> рай</w:t>
      </w:r>
      <w:r w:rsidR="00D44EAC">
        <w:rPr>
          <w:rFonts w:ascii="Arial" w:hAnsi="Arial" w:cs="Arial"/>
          <w:sz w:val="24"/>
          <w:szCs w:val="24"/>
        </w:rPr>
        <w:t>она, в том числе существующей застройки, зон с особыми условиями использования территории, сложившихся инженерных и транспортных коридоров.</w:t>
      </w:r>
    </w:p>
    <w:p w:rsidR="00FD596D" w:rsidRPr="0025063D" w:rsidRDefault="00FD596D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5063D">
        <w:rPr>
          <w:rFonts w:ascii="Arial" w:hAnsi="Arial" w:cs="Arial"/>
          <w:sz w:val="24"/>
          <w:szCs w:val="24"/>
        </w:rPr>
        <w:lastRenderedPageBreak/>
        <w:t>Функциональная организация территории выполнена с учетом</w:t>
      </w:r>
      <w:r>
        <w:rPr>
          <w:rFonts w:ascii="Arial" w:hAnsi="Arial" w:cs="Arial"/>
          <w:sz w:val="24"/>
          <w:szCs w:val="24"/>
        </w:rPr>
        <w:t xml:space="preserve"> </w:t>
      </w:r>
      <w:r w:rsidRPr="0025063D">
        <w:rPr>
          <w:rFonts w:ascii="Arial" w:hAnsi="Arial" w:cs="Arial"/>
          <w:sz w:val="24"/>
          <w:szCs w:val="24"/>
        </w:rPr>
        <w:t>отраслевых х</w:t>
      </w:r>
      <w:r w:rsidRPr="0025063D">
        <w:rPr>
          <w:rFonts w:ascii="Arial" w:hAnsi="Arial" w:cs="Arial"/>
          <w:sz w:val="24"/>
          <w:szCs w:val="24"/>
        </w:rPr>
        <w:t>а</w:t>
      </w:r>
      <w:r w:rsidRPr="0025063D">
        <w:rPr>
          <w:rFonts w:ascii="Arial" w:hAnsi="Arial" w:cs="Arial"/>
          <w:sz w:val="24"/>
          <w:szCs w:val="24"/>
        </w:rPr>
        <w:t>рактеристик предприятий, санитарно-гигиенических,</w:t>
      </w:r>
      <w:r>
        <w:rPr>
          <w:rFonts w:ascii="Arial" w:hAnsi="Arial" w:cs="Arial"/>
          <w:sz w:val="24"/>
          <w:szCs w:val="24"/>
        </w:rPr>
        <w:t xml:space="preserve"> </w:t>
      </w:r>
      <w:r w:rsidRPr="0025063D">
        <w:rPr>
          <w:rFonts w:ascii="Arial" w:hAnsi="Arial" w:cs="Arial"/>
          <w:sz w:val="24"/>
          <w:szCs w:val="24"/>
        </w:rPr>
        <w:t>противопожарных и других треб</w:t>
      </w:r>
      <w:r w:rsidRPr="0025063D">
        <w:rPr>
          <w:rFonts w:ascii="Arial" w:hAnsi="Arial" w:cs="Arial"/>
          <w:sz w:val="24"/>
          <w:szCs w:val="24"/>
        </w:rPr>
        <w:t>о</w:t>
      </w:r>
      <w:r w:rsidRPr="0025063D">
        <w:rPr>
          <w:rFonts w:ascii="Arial" w:hAnsi="Arial" w:cs="Arial"/>
          <w:sz w:val="24"/>
          <w:szCs w:val="24"/>
        </w:rPr>
        <w:t>ваний, а также очередности и комплексности</w:t>
      </w:r>
      <w:r>
        <w:rPr>
          <w:rFonts w:ascii="Arial" w:hAnsi="Arial" w:cs="Arial"/>
          <w:sz w:val="24"/>
          <w:szCs w:val="24"/>
        </w:rPr>
        <w:t xml:space="preserve"> </w:t>
      </w:r>
      <w:r w:rsidRPr="0025063D">
        <w:rPr>
          <w:rFonts w:ascii="Arial" w:hAnsi="Arial" w:cs="Arial"/>
          <w:sz w:val="24"/>
          <w:szCs w:val="24"/>
        </w:rPr>
        <w:t>строительства.</w:t>
      </w:r>
      <w:r>
        <w:rPr>
          <w:rFonts w:ascii="Arial" w:hAnsi="Arial" w:cs="Arial"/>
          <w:sz w:val="24"/>
          <w:szCs w:val="24"/>
        </w:rPr>
        <w:t xml:space="preserve"> </w:t>
      </w:r>
    </w:p>
    <w:p w:rsidR="00EA1588" w:rsidRPr="00A2045E" w:rsidRDefault="00EA1588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2045E">
        <w:rPr>
          <w:rFonts w:ascii="Arial" w:hAnsi="Arial" w:cs="Arial"/>
          <w:sz w:val="24"/>
          <w:szCs w:val="24"/>
        </w:rPr>
        <w:t>Территория представлена следующими функциональными зонами:</w:t>
      </w:r>
    </w:p>
    <w:p w:rsidR="00A2045E" w:rsidRPr="00A2045E" w:rsidRDefault="00A2045E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2045E">
        <w:rPr>
          <w:rFonts w:ascii="Arial" w:hAnsi="Arial" w:cs="Arial"/>
          <w:sz w:val="24"/>
          <w:szCs w:val="24"/>
        </w:rPr>
        <w:t>- производственн</w:t>
      </w:r>
      <w:r w:rsidR="002826B5">
        <w:rPr>
          <w:rFonts w:ascii="Arial" w:hAnsi="Arial" w:cs="Arial"/>
          <w:sz w:val="24"/>
          <w:szCs w:val="24"/>
        </w:rPr>
        <w:t>ые зоны</w:t>
      </w:r>
      <w:r w:rsidRPr="00A2045E">
        <w:rPr>
          <w:rFonts w:ascii="Arial" w:hAnsi="Arial" w:cs="Arial"/>
          <w:sz w:val="24"/>
          <w:szCs w:val="24"/>
        </w:rPr>
        <w:t>;</w:t>
      </w:r>
    </w:p>
    <w:p w:rsidR="002826B5" w:rsidRDefault="002826B5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коммунальные зоны;</w:t>
      </w:r>
    </w:p>
    <w:p w:rsidR="00EA1588" w:rsidRPr="00A2045E" w:rsidRDefault="00EA1588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2045E">
        <w:rPr>
          <w:rFonts w:ascii="Arial" w:hAnsi="Arial" w:cs="Arial"/>
          <w:sz w:val="24"/>
          <w:szCs w:val="24"/>
        </w:rPr>
        <w:t>- общественно-деловая зона;</w:t>
      </w:r>
    </w:p>
    <w:p w:rsidR="00EA1588" w:rsidRPr="00A2045E" w:rsidRDefault="00EA1588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2045E">
        <w:rPr>
          <w:rFonts w:ascii="Arial" w:hAnsi="Arial" w:cs="Arial"/>
          <w:sz w:val="24"/>
          <w:szCs w:val="24"/>
        </w:rPr>
        <w:t xml:space="preserve">- </w:t>
      </w:r>
      <w:r w:rsidR="002826B5">
        <w:rPr>
          <w:rFonts w:ascii="Arial" w:hAnsi="Arial" w:cs="Arial"/>
          <w:sz w:val="24"/>
          <w:szCs w:val="24"/>
        </w:rPr>
        <w:t>з</w:t>
      </w:r>
      <w:r w:rsidR="002826B5" w:rsidRPr="002826B5">
        <w:rPr>
          <w:rFonts w:ascii="Arial" w:hAnsi="Arial" w:cs="Arial"/>
          <w:sz w:val="24"/>
          <w:szCs w:val="24"/>
        </w:rPr>
        <w:t>он</w:t>
      </w:r>
      <w:r w:rsidR="002826B5">
        <w:rPr>
          <w:rFonts w:ascii="Arial" w:hAnsi="Arial" w:cs="Arial"/>
          <w:sz w:val="24"/>
          <w:szCs w:val="24"/>
        </w:rPr>
        <w:t>ы</w:t>
      </w:r>
      <w:r w:rsidR="002826B5" w:rsidRPr="002826B5">
        <w:rPr>
          <w:rFonts w:ascii="Arial" w:hAnsi="Arial" w:cs="Arial"/>
          <w:sz w:val="24"/>
          <w:szCs w:val="24"/>
        </w:rPr>
        <w:t xml:space="preserve"> инженерно-транспортной инфраструктуры</w:t>
      </w:r>
      <w:r w:rsidRPr="00A2045E">
        <w:rPr>
          <w:rFonts w:ascii="Arial" w:hAnsi="Arial" w:cs="Arial"/>
          <w:sz w:val="24"/>
          <w:szCs w:val="24"/>
        </w:rPr>
        <w:t>;</w:t>
      </w:r>
    </w:p>
    <w:p w:rsidR="002826B5" w:rsidRDefault="00EA1588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2045E">
        <w:rPr>
          <w:rFonts w:ascii="Arial" w:hAnsi="Arial" w:cs="Arial"/>
          <w:sz w:val="24"/>
          <w:szCs w:val="24"/>
        </w:rPr>
        <w:t xml:space="preserve">- </w:t>
      </w:r>
      <w:r w:rsidR="002826B5">
        <w:rPr>
          <w:rFonts w:ascii="Arial" w:hAnsi="Arial" w:cs="Arial"/>
          <w:sz w:val="24"/>
          <w:szCs w:val="24"/>
        </w:rPr>
        <w:t>з</w:t>
      </w:r>
      <w:r w:rsidR="002826B5" w:rsidRPr="002826B5">
        <w:rPr>
          <w:rFonts w:ascii="Arial" w:hAnsi="Arial" w:cs="Arial"/>
          <w:sz w:val="24"/>
          <w:szCs w:val="24"/>
        </w:rPr>
        <w:t xml:space="preserve">оны сельскохозяйственного использования </w:t>
      </w:r>
    </w:p>
    <w:p w:rsidR="00EA1588" w:rsidRPr="008A4C90" w:rsidRDefault="00EA1588" w:rsidP="00AA47F3">
      <w:pPr>
        <w:keepNext/>
        <w:keepLines/>
        <w:spacing w:line="300" w:lineRule="auto"/>
        <w:ind w:firstLine="709"/>
        <w:rPr>
          <w:rFonts w:ascii="Arial" w:hAnsi="Arial" w:cs="Arial"/>
          <w:color w:val="000000"/>
          <w:sz w:val="24"/>
          <w:szCs w:val="24"/>
        </w:rPr>
      </w:pPr>
      <w:r w:rsidRPr="008A4C90">
        <w:rPr>
          <w:rFonts w:ascii="Arial" w:hAnsi="Arial" w:cs="Arial"/>
          <w:color w:val="000000"/>
          <w:sz w:val="24"/>
          <w:szCs w:val="24"/>
        </w:rPr>
        <w:t xml:space="preserve">Ориентировочный баланс функциональных зон приводится в таблице </w:t>
      </w:r>
      <w:r w:rsidR="007C743A">
        <w:rPr>
          <w:rFonts w:ascii="Arial" w:hAnsi="Arial" w:cs="Arial"/>
          <w:color w:val="000000"/>
          <w:sz w:val="24"/>
          <w:szCs w:val="24"/>
        </w:rPr>
        <w:t>3</w:t>
      </w:r>
      <w:r w:rsidRPr="008A4C90">
        <w:rPr>
          <w:rFonts w:ascii="Arial" w:hAnsi="Arial" w:cs="Arial"/>
          <w:color w:val="000000"/>
          <w:sz w:val="24"/>
          <w:szCs w:val="24"/>
        </w:rPr>
        <w:t>.1.</w:t>
      </w:r>
    </w:p>
    <w:p w:rsidR="00EA1588" w:rsidRPr="008A4C90" w:rsidRDefault="007603DB" w:rsidP="00AA47F3">
      <w:pPr>
        <w:keepNext/>
        <w:keepLines/>
        <w:spacing w:line="300" w:lineRule="auto"/>
        <w:ind w:firstLine="709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br w:type="page"/>
      </w:r>
      <w:r w:rsidR="00EA1588" w:rsidRPr="008A4C90">
        <w:rPr>
          <w:rFonts w:ascii="Arial" w:hAnsi="Arial" w:cs="Arial"/>
          <w:b/>
          <w:color w:val="000000"/>
          <w:sz w:val="24"/>
          <w:szCs w:val="24"/>
        </w:rPr>
        <w:lastRenderedPageBreak/>
        <w:t>Баланс проектируемых функциональных зон</w:t>
      </w:r>
    </w:p>
    <w:p w:rsidR="00EA1588" w:rsidRPr="008A4C90" w:rsidRDefault="00EA1588" w:rsidP="00AA47F3">
      <w:pPr>
        <w:keepNext/>
        <w:keepLines/>
        <w:spacing w:line="300" w:lineRule="auto"/>
        <w:ind w:firstLine="708"/>
        <w:jc w:val="both"/>
        <w:rPr>
          <w:rFonts w:ascii="Arial" w:eastAsia="MS Mincho" w:hAnsi="Arial" w:cs="Arial"/>
          <w:bCs/>
          <w:color w:val="000000"/>
          <w:sz w:val="24"/>
          <w:szCs w:val="24"/>
        </w:rPr>
      </w:pPr>
      <w:r w:rsidRPr="008A4C90">
        <w:rPr>
          <w:rFonts w:ascii="Arial" w:eastAsia="MS Mincho" w:hAnsi="Arial" w:cs="Arial"/>
          <w:bCs/>
          <w:color w:val="000000"/>
          <w:sz w:val="24"/>
          <w:szCs w:val="24"/>
        </w:rPr>
        <w:t xml:space="preserve">Таблица </w:t>
      </w:r>
      <w:r w:rsidR="007C743A">
        <w:rPr>
          <w:rFonts w:ascii="Arial" w:eastAsia="MS Mincho" w:hAnsi="Arial" w:cs="Arial"/>
          <w:bCs/>
          <w:color w:val="000000"/>
          <w:sz w:val="24"/>
          <w:szCs w:val="24"/>
        </w:rPr>
        <w:t>3</w:t>
      </w:r>
      <w:r w:rsidRPr="008A4C90">
        <w:rPr>
          <w:rFonts w:ascii="Arial" w:eastAsia="MS Mincho" w:hAnsi="Arial" w:cs="Arial"/>
          <w:bCs/>
          <w:color w:val="000000"/>
          <w:sz w:val="24"/>
          <w:szCs w:val="24"/>
        </w:rPr>
        <w:t xml:space="preserve">.1. </w:t>
      </w:r>
    </w:p>
    <w:p w:rsidR="007F1D1F" w:rsidRDefault="007603DB" w:rsidP="00AA47F3">
      <w:pPr>
        <w:keepNext/>
        <w:keepLines/>
        <w:spacing w:line="30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  <w:r w:rsidR="007F1D1F">
        <w:rPr>
          <w:rFonts w:ascii="Arial" w:hAnsi="Arial" w:cs="Arial"/>
          <w:b/>
          <w:sz w:val="24"/>
          <w:szCs w:val="24"/>
        </w:rPr>
        <w:lastRenderedPageBreak/>
        <w:br w:type="page"/>
      </w:r>
    </w:p>
    <w:p w:rsidR="00EA1588" w:rsidRPr="009D315E" w:rsidRDefault="009621A0" w:rsidP="00AA47F3">
      <w:pPr>
        <w:keepNext/>
        <w:keepLines/>
        <w:spacing w:line="300" w:lineRule="auto"/>
        <w:ind w:firstLine="709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br w:type="page"/>
      </w:r>
      <w:r>
        <w:rPr>
          <w:rFonts w:ascii="Arial" w:hAnsi="Arial" w:cs="Arial"/>
          <w:b/>
          <w:sz w:val="24"/>
          <w:szCs w:val="24"/>
        </w:rPr>
        <w:lastRenderedPageBreak/>
        <w:br w:type="page"/>
      </w:r>
      <w:r w:rsidR="007A508B">
        <w:rPr>
          <w:rFonts w:ascii="Arial" w:hAnsi="Arial" w:cs="Arial"/>
          <w:b/>
          <w:sz w:val="24"/>
          <w:szCs w:val="24"/>
        </w:rPr>
        <w:lastRenderedPageBreak/>
        <w:t>5</w:t>
      </w:r>
      <w:r w:rsidR="00EA1588" w:rsidRPr="00043ED4">
        <w:rPr>
          <w:rFonts w:ascii="Arial" w:hAnsi="Arial" w:cs="Arial"/>
          <w:b/>
          <w:sz w:val="24"/>
          <w:szCs w:val="24"/>
        </w:rPr>
        <w:t>.</w:t>
      </w:r>
      <w:r w:rsidR="003D653C">
        <w:rPr>
          <w:rFonts w:ascii="Arial" w:hAnsi="Arial" w:cs="Arial"/>
          <w:b/>
          <w:sz w:val="24"/>
          <w:szCs w:val="24"/>
        </w:rPr>
        <w:t xml:space="preserve"> </w:t>
      </w:r>
      <w:r w:rsidR="007A508B">
        <w:rPr>
          <w:rFonts w:ascii="Arial" w:hAnsi="Arial" w:cs="Arial"/>
          <w:b/>
          <w:sz w:val="24"/>
          <w:szCs w:val="24"/>
        </w:rPr>
        <w:t>Объекты производственной зоны.</w:t>
      </w:r>
    </w:p>
    <w:p w:rsidR="007F1D1F" w:rsidRPr="001C59AC" w:rsidRDefault="007F1D1F" w:rsidP="00AA47F3">
      <w:pPr>
        <w:keepNext/>
        <w:keepLines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  <w:lang w:eastAsia="en-US"/>
        </w:rPr>
      </w:pPr>
      <w:r w:rsidRPr="001C59AC">
        <w:rPr>
          <w:rFonts w:ascii="Arial" w:hAnsi="Arial" w:cs="Arial"/>
          <w:sz w:val="24"/>
          <w:szCs w:val="24"/>
          <w:lang w:eastAsia="en-US"/>
        </w:rPr>
        <w:t>Территория индустриального парка «Кубань» делится на  четыре промышле</w:t>
      </w:r>
      <w:r w:rsidRPr="001C59AC">
        <w:rPr>
          <w:rFonts w:ascii="Arial" w:hAnsi="Arial" w:cs="Arial"/>
          <w:sz w:val="24"/>
          <w:szCs w:val="24"/>
          <w:lang w:eastAsia="en-US"/>
        </w:rPr>
        <w:t>н</w:t>
      </w:r>
      <w:r w:rsidRPr="001C59AC">
        <w:rPr>
          <w:rFonts w:ascii="Arial" w:hAnsi="Arial" w:cs="Arial"/>
          <w:sz w:val="24"/>
          <w:szCs w:val="24"/>
          <w:lang w:eastAsia="en-US"/>
        </w:rPr>
        <w:t xml:space="preserve">ных района – «А», «Б», «В», «Г». </w:t>
      </w:r>
    </w:p>
    <w:p w:rsidR="007F1D1F" w:rsidRPr="001C59AC" w:rsidRDefault="007F1D1F" w:rsidP="00AA47F3">
      <w:pPr>
        <w:keepNext/>
        <w:keepLines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  <w:lang w:eastAsia="en-US"/>
        </w:rPr>
      </w:pPr>
      <w:r w:rsidRPr="001C59AC">
        <w:rPr>
          <w:rFonts w:ascii="Arial" w:hAnsi="Arial" w:cs="Arial"/>
          <w:sz w:val="24"/>
          <w:szCs w:val="24"/>
          <w:u w:val="single"/>
          <w:lang w:eastAsia="en-US"/>
        </w:rPr>
        <w:t>Первая очередь строительства</w:t>
      </w:r>
      <w:r w:rsidRPr="001C59AC">
        <w:rPr>
          <w:rFonts w:ascii="Arial" w:hAnsi="Arial" w:cs="Arial"/>
          <w:sz w:val="24"/>
          <w:szCs w:val="24"/>
          <w:lang w:eastAsia="en-US"/>
        </w:rPr>
        <w:t xml:space="preserve">  включает в себя два промышленных района, расположенных южнее краевой автомобильной дороги Темрюк-Краснодар-Кропоткин-граница Ставропольского края:</w:t>
      </w:r>
    </w:p>
    <w:p w:rsidR="007F1D1F" w:rsidRPr="001C59AC" w:rsidRDefault="007F1D1F" w:rsidP="00AA47F3">
      <w:pPr>
        <w:keepNext/>
        <w:keepLines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  <w:lang w:eastAsia="en-US"/>
        </w:rPr>
      </w:pPr>
      <w:r w:rsidRPr="001C59AC">
        <w:rPr>
          <w:rFonts w:ascii="Arial" w:hAnsi="Arial" w:cs="Arial"/>
          <w:sz w:val="24"/>
          <w:szCs w:val="24"/>
          <w:lang w:eastAsia="en-US"/>
        </w:rPr>
        <w:t>- район «А» – юго-западная часть индустриального парка;</w:t>
      </w:r>
    </w:p>
    <w:p w:rsidR="007F1D1F" w:rsidRPr="001C59AC" w:rsidRDefault="007F1D1F" w:rsidP="00AA47F3">
      <w:pPr>
        <w:keepNext/>
        <w:keepLines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  <w:lang w:eastAsia="en-US"/>
        </w:rPr>
      </w:pPr>
      <w:r w:rsidRPr="001C59AC">
        <w:rPr>
          <w:rFonts w:ascii="Arial" w:hAnsi="Arial" w:cs="Arial"/>
          <w:sz w:val="24"/>
          <w:szCs w:val="24"/>
          <w:lang w:eastAsia="en-US"/>
        </w:rPr>
        <w:t>- район «Б» – центральная часть индустриального парка</w:t>
      </w:r>
      <w:r w:rsidRPr="001C59AC">
        <w:rPr>
          <w:rFonts w:ascii="Arial" w:hAnsi="Arial" w:cs="Arial"/>
          <w:sz w:val="24"/>
          <w:szCs w:val="24"/>
        </w:rPr>
        <w:t>.</w:t>
      </w:r>
    </w:p>
    <w:p w:rsidR="007F1D1F" w:rsidRPr="001C59AC" w:rsidRDefault="007F1D1F" w:rsidP="00AA47F3">
      <w:pPr>
        <w:keepNext/>
        <w:keepLines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  <w:lang w:eastAsia="en-US"/>
        </w:rPr>
      </w:pPr>
      <w:r w:rsidRPr="001C59AC">
        <w:rPr>
          <w:rFonts w:ascii="Arial" w:hAnsi="Arial" w:cs="Arial"/>
          <w:sz w:val="24"/>
          <w:szCs w:val="24"/>
          <w:u w:val="single"/>
          <w:lang w:eastAsia="en-US"/>
        </w:rPr>
        <w:t>Вторая очередь  строительства</w:t>
      </w:r>
      <w:r w:rsidRPr="001C59AC">
        <w:rPr>
          <w:rFonts w:ascii="Arial" w:hAnsi="Arial" w:cs="Arial"/>
          <w:sz w:val="24"/>
          <w:szCs w:val="24"/>
          <w:lang w:eastAsia="en-US"/>
        </w:rPr>
        <w:t xml:space="preserve"> включает  в себя  два  промышленных района, расположенных севернее краевой автомобильной дороги Темрюк-Краснодар-Кропоткин-граница Ставропольского края:</w:t>
      </w:r>
    </w:p>
    <w:p w:rsidR="007F1D1F" w:rsidRPr="001C59AC" w:rsidRDefault="007F1D1F" w:rsidP="00AA47F3">
      <w:pPr>
        <w:keepNext/>
        <w:keepLines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  <w:lang w:eastAsia="en-US"/>
        </w:rPr>
      </w:pPr>
      <w:r w:rsidRPr="001C59AC">
        <w:rPr>
          <w:rFonts w:ascii="Arial" w:hAnsi="Arial" w:cs="Arial"/>
          <w:sz w:val="24"/>
          <w:szCs w:val="24"/>
          <w:lang w:eastAsia="en-US"/>
        </w:rPr>
        <w:t>- район «В» - центральная часть индустриального парка к западу от круговой развязки с  а/д А-160 Майкоп-Усть-Лабинск-Кореновск;</w:t>
      </w:r>
    </w:p>
    <w:p w:rsidR="007F1D1F" w:rsidRPr="001C59AC" w:rsidRDefault="007F1D1F" w:rsidP="00AA47F3">
      <w:pPr>
        <w:keepNext/>
        <w:keepLines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  <w:lang w:eastAsia="en-US"/>
        </w:rPr>
      </w:pPr>
      <w:r w:rsidRPr="001C59AC">
        <w:rPr>
          <w:rFonts w:ascii="Arial" w:hAnsi="Arial" w:cs="Arial"/>
          <w:sz w:val="24"/>
          <w:szCs w:val="24"/>
          <w:lang w:eastAsia="en-US"/>
        </w:rPr>
        <w:t>- район «Г» – северо-восточная часть индустриального парка к востоку от круг</w:t>
      </w:r>
      <w:r w:rsidRPr="001C59AC">
        <w:rPr>
          <w:rFonts w:ascii="Arial" w:hAnsi="Arial" w:cs="Arial"/>
          <w:sz w:val="24"/>
          <w:szCs w:val="24"/>
          <w:lang w:eastAsia="en-US"/>
        </w:rPr>
        <w:t>о</w:t>
      </w:r>
      <w:r w:rsidRPr="001C59AC">
        <w:rPr>
          <w:rFonts w:ascii="Arial" w:hAnsi="Arial" w:cs="Arial"/>
          <w:sz w:val="24"/>
          <w:szCs w:val="24"/>
          <w:lang w:eastAsia="en-US"/>
        </w:rPr>
        <w:t>вой развязки с  а/д А-160 Майкоп-Усть-Лабинск-Кореновск.</w:t>
      </w:r>
    </w:p>
    <w:p w:rsidR="007F1D1F" w:rsidRPr="001C59AC" w:rsidRDefault="007F1D1F" w:rsidP="00AA47F3">
      <w:pPr>
        <w:keepNext/>
        <w:keepLines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1C59AC">
        <w:rPr>
          <w:rFonts w:ascii="Arial" w:hAnsi="Arial" w:cs="Arial"/>
          <w:sz w:val="24"/>
          <w:szCs w:val="24"/>
        </w:rPr>
        <w:t>Промышленно-производственная зона составляет основную часть индустриал</w:t>
      </w:r>
      <w:r w:rsidRPr="001C59AC">
        <w:rPr>
          <w:rFonts w:ascii="Arial" w:hAnsi="Arial" w:cs="Arial"/>
          <w:sz w:val="24"/>
          <w:szCs w:val="24"/>
        </w:rPr>
        <w:t>ь</w:t>
      </w:r>
      <w:r w:rsidRPr="001C59AC">
        <w:rPr>
          <w:rFonts w:ascii="Arial" w:hAnsi="Arial" w:cs="Arial"/>
          <w:sz w:val="24"/>
          <w:szCs w:val="24"/>
        </w:rPr>
        <w:t>ного парка.</w:t>
      </w:r>
    </w:p>
    <w:p w:rsidR="007F1D1F" w:rsidRPr="001C59AC" w:rsidRDefault="007F1D1F" w:rsidP="00AA47F3">
      <w:pPr>
        <w:keepNext/>
        <w:keepLines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1C59AC">
        <w:rPr>
          <w:rFonts w:ascii="Arial" w:hAnsi="Arial" w:cs="Arial"/>
          <w:sz w:val="24"/>
          <w:szCs w:val="24"/>
        </w:rPr>
        <w:t>Площадь  индустриального парка в границах  проектирования составляет  - 846,72 га  из них производственно-коммунальные территории  - 478 га,   в том числе 1 очередь - 224 га.</w:t>
      </w:r>
    </w:p>
    <w:p w:rsidR="007F1D1F" w:rsidRPr="001C59AC" w:rsidRDefault="007F1D1F" w:rsidP="00AA47F3">
      <w:pPr>
        <w:keepNext/>
        <w:keepLines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1C59AC">
        <w:rPr>
          <w:rFonts w:ascii="Arial" w:hAnsi="Arial" w:cs="Arial"/>
          <w:sz w:val="24"/>
          <w:szCs w:val="24"/>
        </w:rPr>
        <w:t xml:space="preserve">В промышленной зоне предусматривается размещение промышленно-производственных предприятий II, III, IV класса со вспомогательными объектами, учреждениями и предприятиями обслуживания закрытой сети и  очистные сооружения закрытого типа. </w:t>
      </w:r>
    </w:p>
    <w:p w:rsidR="007F1D1F" w:rsidRPr="001C59AC" w:rsidRDefault="007F1D1F" w:rsidP="00AA47F3">
      <w:pPr>
        <w:keepNext/>
        <w:keepLines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1C59AC">
        <w:rPr>
          <w:rFonts w:ascii="Arial" w:hAnsi="Arial" w:cs="Arial"/>
          <w:sz w:val="24"/>
          <w:szCs w:val="24"/>
        </w:rPr>
        <w:t>Коэффициент застройки производственной зоны – 0,8. Коэффициент плотности застройки производственной зоны не более 2,4.</w:t>
      </w:r>
    </w:p>
    <w:p w:rsidR="007F1D1F" w:rsidRPr="001C59AC" w:rsidRDefault="007F1D1F" w:rsidP="00AA47F3">
      <w:pPr>
        <w:keepNext/>
        <w:keepLines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1C59AC">
        <w:rPr>
          <w:rFonts w:ascii="Arial" w:hAnsi="Arial" w:cs="Arial"/>
          <w:sz w:val="24"/>
          <w:szCs w:val="24"/>
        </w:rPr>
        <w:t>На территории  промышленно-производственной  зоны следует предусматр</w:t>
      </w:r>
      <w:r w:rsidRPr="001C59AC">
        <w:rPr>
          <w:rFonts w:ascii="Arial" w:hAnsi="Arial" w:cs="Arial"/>
          <w:sz w:val="24"/>
          <w:szCs w:val="24"/>
        </w:rPr>
        <w:t>и</w:t>
      </w:r>
      <w:r w:rsidRPr="001C59AC">
        <w:rPr>
          <w:rFonts w:ascii="Arial" w:hAnsi="Arial" w:cs="Arial"/>
          <w:sz w:val="24"/>
          <w:szCs w:val="24"/>
        </w:rPr>
        <w:t xml:space="preserve">вать </w:t>
      </w:r>
      <w:proofErr w:type="spellStart"/>
      <w:r w:rsidRPr="001C59AC">
        <w:rPr>
          <w:rFonts w:ascii="Arial" w:hAnsi="Arial" w:cs="Arial"/>
          <w:sz w:val="24"/>
          <w:szCs w:val="24"/>
        </w:rPr>
        <w:t>подзоны</w:t>
      </w:r>
      <w:proofErr w:type="spellEnd"/>
      <w:r w:rsidRPr="001C59AC">
        <w:rPr>
          <w:rFonts w:ascii="Arial" w:hAnsi="Arial" w:cs="Arial"/>
          <w:sz w:val="24"/>
          <w:szCs w:val="24"/>
        </w:rPr>
        <w:t xml:space="preserve">: </w:t>
      </w:r>
    </w:p>
    <w:p w:rsidR="007F1D1F" w:rsidRPr="001C59AC" w:rsidRDefault="007F1D1F" w:rsidP="00AA47F3">
      <w:pPr>
        <w:keepNext/>
        <w:keepLines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1C59AC">
        <w:rPr>
          <w:rFonts w:ascii="Arial" w:hAnsi="Arial" w:cs="Arial"/>
          <w:sz w:val="24"/>
          <w:szCs w:val="24"/>
        </w:rPr>
        <w:t xml:space="preserve">- производственных площадок предприятий, где выделяются </w:t>
      </w:r>
      <w:proofErr w:type="spellStart"/>
      <w:r w:rsidRPr="001C59AC">
        <w:rPr>
          <w:rFonts w:ascii="Arial" w:hAnsi="Arial" w:cs="Arial"/>
          <w:sz w:val="24"/>
          <w:szCs w:val="24"/>
        </w:rPr>
        <w:t>предзаводская</w:t>
      </w:r>
      <w:proofErr w:type="spellEnd"/>
      <w:r w:rsidRPr="001C59AC">
        <w:rPr>
          <w:rFonts w:ascii="Arial" w:hAnsi="Arial" w:cs="Arial"/>
          <w:sz w:val="24"/>
          <w:szCs w:val="24"/>
        </w:rPr>
        <w:t xml:space="preserve">,  производственная, подсобная и складская </w:t>
      </w:r>
      <w:proofErr w:type="spellStart"/>
      <w:r w:rsidRPr="001C59AC">
        <w:rPr>
          <w:rFonts w:ascii="Arial" w:hAnsi="Arial" w:cs="Arial"/>
          <w:sz w:val="24"/>
          <w:szCs w:val="24"/>
        </w:rPr>
        <w:t>подзоны</w:t>
      </w:r>
      <w:proofErr w:type="spellEnd"/>
      <w:r w:rsidRPr="001C59AC">
        <w:rPr>
          <w:rFonts w:ascii="Arial" w:hAnsi="Arial" w:cs="Arial"/>
          <w:sz w:val="24"/>
          <w:szCs w:val="24"/>
        </w:rPr>
        <w:t>;</w:t>
      </w:r>
    </w:p>
    <w:p w:rsidR="007F1D1F" w:rsidRPr="001C59AC" w:rsidRDefault="007F1D1F" w:rsidP="00AA47F3">
      <w:pPr>
        <w:keepNext/>
        <w:keepLines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1C59AC">
        <w:rPr>
          <w:rFonts w:ascii="Arial" w:hAnsi="Arial" w:cs="Arial"/>
          <w:sz w:val="24"/>
          <w:szCs w:val="24"/>
        </w:rPr>
        <w:t>- общественного центра, где размещаются административные учреждения управления производством и предприятия обслуживания закрытой сети (предприятия общественного питания, специализированные учреждения здравоохранения, пре</w:t>
      </w:r>
      <w:r w:rsidRPr="001C59AC">
        <w:rPr>
          <w:rFonts w:ascii="Arial" w:hAnsi="Arial" w:cs="Arial"/>
          <w:sz w:val="24"/>
          <w:szCs w:val="24"/>
        </w:rPr>
        <w:t>д</w:t>
      </w:r>
      <w:r w:rsidRPr="001C59AC">
        <w:rPr>
          <w:rFonts w:ascii="Arial" w:hAnsi="Arial" w:cs="Arial"/>
          <w:sz w:val="24"/>
          <w:szCs w:val="24"/>
        </w:rPr>
        <w:t xml:space="preserve">приятия  бытового обслуживания и торговли); </w:t>
      </w:r>
    </w:p>
    <w:p w:rsidR="007F1D1F" w:rsidRPr="001C59AC" w:rsidRDefault="007F1D1F" w:rsidP="00AA47F3">
      <w:pPr>
        <w:keepNext/>
        <w:keepLines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1C59AC">
        <w:rPr>
          <w:rFonts w:ascii="Arial" w:hAnsi="Arial" w:cs="Arial"/>
          <w:sz w:val="24"/>
          <w:szCs w:val="24"/>
        </w:rPr>
        <w:t>- общих объектов вспомогательных производств и хозяйств,  где размещаются объекты энергоснабжения, водоснабжения и канализации, транспорта, ремонтного хозяйства, пожарное депо, отвальное хозяйство производственной зоны.</w:t>
      </w:r>
    </w:p>
    <w:p w:rsidR="007F1D1F" w:rsidRPr="001C59AC" w:rsidRDefault="007F1D1F" w:rsidP="00AA47F3">
      <w:pPr>
        <w:keepNext/>
        <w:keepLines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1C59AC">
        <w:rPr>
          <w:rFonts w:ascii="Arial" w:hAnsi="Arial" w:cs="Arial"/>
          <w:sz w:val="24"/>
          <w:szCs w:val="24"/>
        </w:rPr>
        <w:t>На территории, прилегающей к производственной зоне, предусматривается размещение учреждений обслуживания открытой сети для рабочих производственной зоны.</w:t>
      </w:r>
    </w:p>
    <w:p w:rsidR="007F1D1F" w:rsidRPr="001C59AC" w:rsidRDefault="007F1D1F" w:rsidP="00AA47F3">
      <w:pPr>
        <w:keepNext/>
        <w:keepLines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1C59AC">
        <w:rPr>
          <w:rFonts w:ascii="Arial" w:hAnsi="Arial" w:cs="Arial"/>
          <w:sz w:val="24"/>
          <w:szCs w:val="24"/>
        </w:rPr>
        <w:lastRenderedPageBreak/>
        <w:t>Площадь озеленённой территории  производственной зоны не менее 15%.</w:t>
      </w:r>
    </w:p>
    <w:p w:rsidR="007F1D1F" w:rsidRPr="001C59AC" w:rsidRDefault="007F1D1F" w:rsidP="00AA47F3">
      <w:pPr>
        <w:keepNext/>
        <w:keepLines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1C59AC">
        <w:rPr>
          <w:rFonts w:ascii="Arial" w:hAnsi="Arial" w:cs="Arial"/>
          <w:sz w:val="24"/>
          <w:szCs w:val="24"/>
        </w:rPr>
        <w:t>Инженерное обеспечение производственной зоны по техническим условиям.</w:t>
      </w:r>
    </w:p>
    <w:p w:rsidR="007F1D1F" w:rsidRPr="001C59AC" w:rsidRDefault="007F1D1F" w:rsidP="00AA47F3">
      <w:pPr>
        <w:keepNext/>
        <w:keepLines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1C59AC">
        <w:rPr>
          <w:rFonts w:ascii="Arial" w:hAnsi="Arial" w:cs="Arial"/>
          <w:sz w:val="24"/>
          <w:szCs w:val="24"/>
        </w:rPr>
        <w:t xml:space="preserve">В границах </w:t>
      </w:r>
      <w:proofErr w:type="spellStart"/>
      <w:r w:rsidRPr="001C59AC">
        <w:rPr>
          <w:rFonts w:ascii="Arial" w:hAnsi="Arial" w:cs="Arial"/>
          <w:sz w:val="24"/>
          <w:szCs w:val="24"/>
        </w:rPr>
        <w:t>промзоны</w:t>
      </w:r>
      <w:proofErr w:type="spellEnd"/>
      <w:r w:rsidRPr="001C59AC">
        <w:rPr>
          <w:rFonts w:ascii="Arial" w:hAnsi="Arial" w:cs="Arial"/>
          <w:sz w:val="24"/>
          <w:szCs w:val="24"/>
        </w:rPr>
        <w:t xml:space="preserve">  сохраняются существующие  предприятия   и планирую</w:t>
      </w:r>
      <w:r w:rsidRPr="001C59AC">
        <w:rPr>
          <w:rFonts w:ascii="Arial" w:hAnsi="Arial" w:cs="Arial"/>
          <w:sz w:val="24"/>
          <w:szCs w:val="24"/>
        </w:rPr>
        <w:t>т</w:t>
      </w:r>
      <w:r w:rsidRPr="001C59AC">
        <w:rPr>
          <w:rFonts w:ascii="Arial" w:hAnsi="Arial" w:cs="Arial"/>
          <w:sz w:val="24"/>
          <w:szCs w:val="24"/>
        </w:rPr>
        <w:t>ся к размещению новые предприятия:</w:t>
      </w:r>
    </w:p>
    <w:p w:rsidR="007F1D1F" w:rsidRPr="001C59AC" w:rsidRDefault="007F1D1F" w:rsidP="00AA47F3">
      <w:pPr>
        <w:keepNext/>
        <w:keepLines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1C59AC">
        <w:rPr>
          <w:rFonts w:ascii="Arial" w:hAnsi="Arial" w:cs="Arial"/>
          <w:sz w:val="24"/>
          <w:szCs w:val="24"/>
        </w:rPr>
        <w:t>- по производству строительных материалов, изделий и конструкций;</w:t>
      </w:r>
    </w:p>
    <w:p w:rsidR="007F1D1F" w:rsidRPr="001C59AC" w:rsidRDefault="007F1D1F" w:rsidP="00AA47F3">
      <w:pPr>
        <w:keepNext/>
        <w:keepLines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1C59AC">
        <w:rPr>
          <w:rFonts w:ascii="Arial" w:hAnsi="Arial" w:cs="Arial"/>
          <w:sz w:val="24"/>
          <w:szCs w:val="24"/>
        </w:rPr>
        <w:t xml:space="preserve">- по переработке сельскохозяйственной продукции и производства продуктов питания; </w:t>
      </w:r>
    </w:p>
    <w:p w:rsidR="007F1D1F" w:rsidRPr="001C59AC" w:rsidRDefault="007F1D1F" w:rsidP="00AA47F3">
      <w:pPr>
        <w:keepNext/>
        <w:keepLines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1C59AC">
        <w:rPr>
          <w:rFonts w:ascii="Arial" w:hAnsi="Arial" w:cs="Arial"/>
          <w:sz w:val="24"/>
          <w:szCs w:val="24"/>
        </w:rPr>
        <w:t>- по производству и расфасовке фармацевтической продукции;</w:t>
      </w:r>
    </w:p>
    <w:p w:rsidR="007F1D1F" w:rsidRPr="001C59AC" w:rsidRDefault="007F1D1F" w:rsidP="00AA47F3">
      <w:pPr>
        <w:keepNext/>
        <w:keepLines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1C59AC">
        <w:rPr>
          <w:rFonts w:ascii="Arial" w:hAnsi="Arial" w:cs="Arial"/>
          <w:sz w:val="24"/>
          <w:szCs w:val="24"/>
        </w:rPr>
        <w:t>Проектом предусматривается выделение первой очереди строительства инд</w:t>
      </w:r>
      <w:r w:rsidRPr="001C59AC">
        <w:rPr>
          <w:rFonts w:ascii="Arial" w:hAnsi="Arial" w:cs="Arial"/>
          <w:sz w:val="24"/>
          <w:szCs w:val="24"/>
        </w:rPr>
        <w:t>у</w:t>
      </w:r>
      <w:r w:rsidRPr="001C59AC">
        <w:rPr>
          <w:rFonts w:ascii="Arial" w:hAnsi="Arial" w:cs="Arial"/>
          <w:sz w:val="24"/>
          <w:szCs w:val="24"/>
        </w:rPr>
        <w:t>стриального парка, расположенной южнее краевой автомобильной дороги Темрюк-Краснодар-Кропоткин-граница Ставропольского края и второй очереди, расположе</w:t>
      </w:r>
      <w:r w:rsidRPr="001C59AC">
        <w:rPr>
          <w:rFonts w:ascii="Arial" w:hAnsi="Arial" w:cs="Arial"/>
          <w:sz w:val="24"/>
          <w:szCs w:val="24"/>
        </w:rPr>
        <w:t>н</w:t>
      </w:r>
      <w:r w:rsidRPr="001C59AC">
        <w:rPr>
          <w:rFonts w:ascii="Arial" w:hAnsi="Arial" w:cs="Arial"/>
          <w:sz w:val="24"/>
          <w:szCs w:val="24"/>
        </w:rPr>
        <w:t>ной к северу от краевой автомобильной дороги Темрюк-Краснодар-Кропоткин-граница Ставропольского края.</w:t>
      </w:r>
    </w:p>
    <w:p w:rsidR="007F1D1F" w:rsidRPr="001C59AC" w:rsidRDefault="007F1D1F" w:rsidP="00AA47F3">
      <w:pPr>
        <w:keepNext/>
        <w:keepLines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1C59AC">
        <w:rPr>
          <w:rFonts w:ascii="Arial" w:hAnsi="Arial" w:cs="Arial"/>
          <w:sz w:val="24"/>
          <w:szCs w:val="24"/>
        </w:rPr>
        <w:t>На 1 очередь предусматривается:</w:t>
      </w:r>
    </w:p>
    <w:p w:rsidR="007F1D1F" w:rsidRPr="001C59AC" w:rsidRDefault="007F1D1F" w:rsidP="00AA47F3">
      <w:pPr>
        <w:keepNext/>
        <w:keepLines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1C59AC">
        <w:rPr>
          <w:rFonts w:ascii="Arial" w:hAnsi="Arial" w:cs="Arial"/>
          <w:sz w:val="24"/>
          <w:szCs w:val="24"/>
        </w:rPr>
        <w:t xml:space="preserve">- строительство завода по производству сухих строительных смесей и изделий из </w:t>
      </w:r>
      <w:proofErr w:type="spellStart"/>
      <w:r w:rsidRPr="001C59AC">
        <w:rPr>
          <w:rFonts w:ascii="Arial" w:hAnsi="Arial" w:cs="Arial"/>
          <w:sz w:val="24"/>
          <w:szCs w:val="24"/>
        </w:rPr>
        <w:t>фибробетона</w:t>
      </w:r>
      <w:proofErr w:type="spellEnd"/>
      <w:r w:rsidRPr="001C59AC">
        <w:rPr>
          <w:rFonts w:ascii="Arial" w:hAnsi="Arial" w:cs="Arial"/>
          <w:sz w:val="24"/>
          <w:szCs w:val="24"/>
        </w:rPr>
        <w:t>, расположенного на территории существующего предприятия по пр</w:t>
      </w:r>
      <w:r w:rsidRPr="001C59AC">
        <w:rPr>
          <w:rFonts w:ascii="Arial" w:hAnsi="Arial" w:cs="Arial"/>
          <w:sz w:val="24"/>
          <w:szCs w:val="24"/>
        </w:rPr>
        <w:t>о</w:t>
      </w:r>
      <w:r w:rsidRPr="001C59AC">
        <w:rPr>
          <w:rFonts w:ascii="Arial" w:hAnsi="Arial" w:cs="Arial"/>
          <w:sz w:val="24"/>
          <w:szCs w:val="24"/>
        </w:rPr>
        <w:t>изводству газобетонных блоков;</w:t>
      </w:r>
    </w:p>
    <w:p w:rsidR="007F1D1F" w:rsidRPr="001C59AC" w:rsidRDefault="007F1D1F" w:rsidP="00AA47F3">
      <w:pPr>
        <w:keepNext/>
        <w:keepLines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1C59AC">
        <w:rPr>
          <w:rFonts w:ascii="Arial" w:hAnsi="Arial" w:cs="Arial"/>
          <w:sz w:val="24"/>
          <w:szCs w:val="24"/>
        </w:rPr>
        <w:t>- сохранение и дальнейшее развитие существующих мясоперерабатывающего комплекса и завода по производству сахара, размещение предприятий по произво</w:t>
      </w:r>
      <w:r w:rsidRPr="001C59AC">
        <w:rPr>
          <w:rFonts w:ascii="Arial" w:hAnsi="Arial" w:cs="Arial"/>
          <w:sz w:val="24"/>
          <w:szCs w:val="24"/>
        </w:rPr>
        <w:t>д</w:t>
      </w:r>
      <w:r w:rsidRPr="001C59AC">
        <w:rPr>
          <w:rFonts w:ascii="Arial" w:hAnsi="Arial" w:cs="Arial"/>
          <w:sz w:val="24"/>
          <w:szCs w:val="24"/>
        </w:rPr>
        <w:t>ству продукции из полипропилена, переработке сельхозпродукции;</w:t>
      </w:r>
    </w:p>
    <w:p w:rsidR="007F1D1F" w:rsidRPr="001C59AC" w:rsidRDefault="007F1D1F" w:rsidP="00AA47F3">
      <w:pPr>
        <w:keepNext/>
        <w:keepLines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1C59AC">
        <w:rPr>
          <w:rFonts w:ascii="Arial" w:hAnsi="Arial" w:cs="Arial"/>
          <w:sz w:val="24"/>
          <w:szCs w:val="24"/>
        </w:rPr>
        <w:t>- развитие инженерной инфраструктуры, включая строительство канализацио</w:t>
      </w:r>
      <w:r w:rsidRPr="001C59AC">
        <w:rPr>
          <w:rFonts w:ascii="Arial" w:hAnsi="Arial" w:cs="Arial"/>
          <w:sz w:val="24"/>
          <w:szCs w:val="24"/>
        </w:rPr>
        <w:t>н</w:t>
      </w:r>
      <w:r w:rsidRPr="001C59AC">
        <w:rPr>
          <w:rFonts w:ascii="Arial" w:hAnsi="Arial" w:cs="Arial"/>
          <w:sz w:val="24"/>
          <w:szCs w:val="24"/>
        </w:rPr>
        <w:t xml:space="preserve">ного коллектора вдоль автомобильной дороги Темрюк-Краснодар-Кропоткин-граница Ставропольского края, расширение мощности действующей </w:t>
      </w:r>
      <w:proofErr w:type="spellStart"/>
      <w:r w:rsidRPr="001C59AC">
        <w:rPr>
          <w:rFonts w:ascii="Arial" w:hAnsi="Arial" w:cs="Arial"/>
          <w:sz w:val="24"/>
          <w:szCs w:val="24"/>
        </w:rPr>
        <w:t>МиниТЭЦ</w:t>
      </w:r>
      <w:proofErr w:type="spellEnd"/>
      <w:r w:rsidRPr="001C59AC">
        <w:rPr>
          <w:rFonts w:ascii="Arial" w:hAnsi="Arial" w:cs="Arial"/>
          <w:sz w:val="24"/>
          <w:szCs w:val="24"/>
        </w:rPr>
        <w:t xml:space="preserve">, развитие улично-дорожной сети и обустройство въездов на территорию индустриального парка; </w:t>
      </w:r>
    </w:p>
    <w:p w:rsidR="007F1D1F" w:rsidRPr="001C59AC" w:rsidRDefault="007F1D1F" w:rsidP="00AA47F3">
      <w:pPr>
        <w:keepNext/>
        <w:keepLines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1C59AC">
        <w:rPr>
          <w:rFonts w:ascii="Arial" w:hAnsi="Arial" w:cs="Arial"/>
          <w:sz w:val="24"/>
          <w:szCs w:val="24"/>
        </w:rPr>
        <w:t xml:space="preserve">- формирование центральной зоны объектов обслуживания индустриального парка, включающую бизнес-центр с вертолетной площадкой, торгово-логистический центр, </w:t>
      </w:r>
      <w:proofErr w:type="spellStart"/>
      <w:r w:rsidRPr="001C59AC">
        <w:rPr>
          <w:rFonts w:ascii="Arial" w:hAnsi="Arial" w:cs="Arial"/>
          <w:sz w:val="24"/>
          <w:szCs w:val="24"/>
        </w:rPr>
        <w:t>экспо</w:t>
      </w:r>
      <w:proofErr w:type="spellEnd"/>
      <w:r w:rsidRPr="001C59AC">
        <w:rPr>
          <w:rFonts w:ascii="Arial" w:hAnsi="Arial" w:cs="Arial"/>
          <w:sz w:val="24"/>
          <w:szCs w:val="24"/>
        </w:rPr>
        <w:t>-центр;</w:t>
      </w:r>
    </w:p>
    <w:p w:rsidR="007F1D1F" w:rsidRPr="001C59AC" w:rsidRDefault="007F1D1F" w:rsidP="00AA47F3">
      <w:pPr>
        <w:keepNext/>
        <w:keepLines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1C59AC">
        <w:rPr>
          <w:rFonts w:ascii="Arial" w:hAnsi="Arial" w:cs="Arial"/>
          <w:sz w:val="24"/>
          <w:szCs w:val="24"/>
        </w:rPr>
        <w:t>- развитие общественного деловой зоны вблизи транспортной развязки в юго-западной части индустриального парка, включающей в себя проектируемый автово</w:t>
      </w:r>
      <w:r w:rsidRPr="001C59AC">
        <w:rPr>
          <w:rFonts w:ascii="Arial" w:hAnsi="Arial" w:cs="Arial"/>
          <w:sz w:val="24"/>
          <w:szCs w:val="24"/>
        </w:rPr>
        <w:t>к</w:t>
      </w:r>
      <w:r w:rsidRPr="001C59AC">
        <w:rPr>
          <w:rFonts w:ascii="Arial" w:hAnsi="Arial" w:cs="Arial"/>
          <w:sz w:val="24"/>
          <w:szCs w:val="24"/>
        </w:rPr>
        <w:t xml:space="preserve">зал, торгово-закупочную площадку ООО «Агро </w:t>
      </w:r>
      <w:proofErr w:type="spellStart"/>
      <w:r w:rsidRPr="001C59AC">
        <w:rPr>
          <w:rFonts w:ascii="Arial" w:hAnsi="Arial" w:cs="Arial"/>
          <w:sz w:val="24"/>
          <w:szCs w:val="24"/>
        </w:rPr>
        <w:t>Ютилити</w:t>
      </w:r>
      <w:proofErr w:type="spellEnd"/>
      <w:r w:rsidRPr="001C59AC">
        <w:rPr>
          <w:rFonts w:ascii="Arial" w:hAnsi="Arial" w:cs="Arial"/>
          <w:sz w:val="24"/>
          <w:szCs w:val="24"/>
        </w:rPr>
        <w:t>», объекты придорожного се</w:t>
      </w:r>
      <w:r w:rsidRPr="001C59AC">
        <w:rPr>
          <w:rFonts w:ascii="Arial" w:hAnsi="Arial" w:cs="Arial"/>
          <w:sz w:val="24"/>
          <w:szCs w:val="24"/>
        </w:rPr>
        <w:t>р</w:t>
      </w:r>
      <w:r w:rsidRPr="001C59AC">
        <w:rPr>
          <w:rFonts w:ascii="Arial" w:hAnsi="Arial" w:cs="Arial"/>
          <w:sz w:val="24"/>
          <w:szCs w:val="24"/>
        </w:rPr>
        <w:t>виса, автостоянку.</w:t>
      </w:r>
    </w:p>
    <w:p w:rsidR="00EA1588" w:rsidRDefault="00EA1588" w:rsidP="00AA47F3">
      <w:pPr>
        <w:keepNext/>
        <w:keepLines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color w:val="000000"/>
          <w:sz w:val="24"/>
          <w:szCs w:val="24"/>
        </w:rPr>
      </w:pPr>
      <w:r w:rsidRPr="000F17A7">
        <w:rPr>
          <w:rFonts w:ascii="Arial" w:hAnsi="Arial" w:cs="Arial"/>
          <w:color w:val="000000"/>
          <w:sz w:val="24"/>
          <w:szCs w:val="24"/>
        </w:rPr>
        <w:t>Проектная численность работающих ориент</w:t>
      </w:r>
      <w:r>
        <w:rPr>
          <w:rFonts w:ascii="Arial" w:hAnsi="Arial" w:cs="Arial"/>
          <w:color w:val="000000"/>
          <w:sz w:val="24"/>
          <w:szCs w:val="24"/>
        </w:rPr>
        <w:t>ировочно 3,3 тыс. человек (326</w:t>
      </w:r>
      <w:r w:rsidRPr="000F17A7">
        <w:rPr>
          <w:rFonts w:ascii="Arial" w:hAnsi="Arial" w:cs="Arial"/>
          <w:color w:val="000000"/>
          <w:sz w:val="24"/>
          <w:szCs w:val="24"/>
        </w:rPr>
        <w:t>0 чел. - численность уточняется на следующей стадии проектирования после определения направленности предприятий</w:t>
      </w:r>
      <w:r w:rsidR="00103BCB">
        <w:rPr>
          <w:rFonts w:ascii="Arial" w:hAnsi="Arial" w:cs="Arial"/>
          <w:color w:val="000000"/>
          <w:sz w:val="24"/>
          <w:szCs w:val="24"/>
        </w:rPr>
        <w:t>-резидентов индустриального парка</w:t>
      </w:r>
      <w:r w:rsidRPr="000F17A7">
        <w:rPr>
          <w:rFonts w:ascii="Arial" w:hAnsi="Arial" w:cs="Arial"/>
          <w:color w:val="000000"/>
          <w:sz w:val="24"/>
          <w:szCs w:val="24"/>
        </w:rPr>
        <w:t>). На 1 очередь  чи</w:t>
      </w:r>
      <w:r w:rsidRPr="000F17A7">
        <w:rPr>
          <w:rFonts w:ascii="Arial" w:hAnsi="Arial" w:cs="Arial"/>
          <w:color w:val="000000"/>
          <w:sz w:val="24"/>
          <w:szCs w:val="24"/>
        </w:rPr>
        <w:t>с</w:t>
      </w:r>
      <w:r w:rsidRPr="000F17A7">
        <w:rPr>
          <w:rFonts w:ascii="Arial" w:hAnsi="Arial" w:cs="Arial"/>
          <w:color w:val="000000"/>
          <w:sz w:val="24"/>
          <w:szCs w:val="24"/>
        </w:rPr>
        <w:t>ленность работающих составит –1,7 тыс.</w:t>
      </w:r>
      <w:r w:rsidR="00103BCB">
        <w:rPr>
          <w:rFonts w:ascii="Arial" w:hAnsi="Arial" w:cs="Arial"/>
          <w:color w:val="000000"/>
          <w:sz w:val="24"/>
          <w:szCs w:val="24"/>
        </w:rPr>
        <w:t xml:space="preserve"> </w:t>
      </w:r>
      <w:r w:rsidRPr="000F17A7">
        <w:rPr>
          <w:rFonts w:ascii="Arial" w:hAnsi="Arial" w:cs="Arial"/>
          <w:color w:val="000000"/>
          <w:sz w:val="24"/>
          <w:szCs w:val="24"/>
        </w:rPr>
        <w:t>человек</w:t>
      </w:r>
      <w:r>
        <w:rPr>
          <w:rFonts w:ascii="Arial" w:hAnsi="Arial" w:cs="Arial"/>
          <w:color w:val="000000"/>
          <w:sz w:val="24"/>
          <w:szCs w:val="24"/>
        </w:rPr>
        <w:t xml:space="preserve"> (</w:t>
      </w:r>
      <w:r w:rsidR="00C42FF3">
        <w:rPr>
          <w:rFonts w:ascii="Arial" w:hAnsi="Arial" w:cs="Arial"/>
          <w:color w:val="000000"/>
          <w:sz w:val="24"/>
          <w:szCs w:val="24"/>
        </w:rPr>
        <w:t>районы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0C096E">
        <w:rPr>
          <w:rFonts w:ascii="Arial" w:hAnsi="Arial" w:cs="Arial"/>
          <w:color w:val="000000"/>
          <w:sz w:val="24"/>
          <w:szCs w:val="24"/>
        </w:rPr>
        <w:t>«</w:t>
      </w:r>
      <w:r>
        <w:rPr>
          <w:rFonts w:ascii="Arial" w:hAnsi="Arial" w:cs="Arial"/>
          <w:color w:val="000000"/>
          <w:sz w:val="24"/>
          <w:szCs w:val="24"/>
        </w:rPr>
        <w:t>А</w:t>
      </w:r>
      <w:r w:rsidR="000C096E">
        <w:rPr>
          <w:rFonts w:ascii="Arial" w:hAnsi="Arial" w:cs="Arial"/>
          <w:color w:val="000000"/>
          <w:sz w:val="24"/>
          <w:szCs w:val="24"/>
        </w:rPr>
        <w:t>»</w:t>
      </w:r>
      <w:r>
        <w:rPr>
          <w:rFonts w:ascii="Arial" w:hAnsi="Arial" w:cs="Arial"/>
          <w:color w:val="000000"/>
          <w:sz w:val="24"/>
          <w:szCs w:val="24"/>
        </w:rPr>
        <w:t xml:space="preserve"> и </w:t>
      </w:r>
      <w:r w:rsidR="000C096E">
        <w:rPr>
          <w:rFonts w:ascii="Arial" w:hAnsi="Arial" w:cs="Arial"/>
          <w:color w:val="000000"/>
          <w:sz w:val="24"/>
          <w:szCs w:val="24"/>
        </w:rPr>
        <w:t>«</w:t>
      </w:r>
      <w:r>
        <w:rPr>
          <w:rFonts w:ascii="Arial" w:hAnsi="Arial" w:cs="Arial"/>
          <w:color w:val="000000"/>
          <w:sz w:val="24"/>
          <w:szCs w:val="24"/>
        </w:rPr>
        <w:t>Б</w:t>
      </w:r>
      <w:r w:rsidR="000C096E">
        <w:rPr>
          <w:rFonts w:ascii="Arial" w:hAnsi="Arial" w:cs="Arial"/>
          <w:color w:val="000000"/>
          <w:sz w:val="24"/>
          <w:szCs w:val="24"/>
        </w:rPr>
        <w:t>»</w:t>
      </w:r>
      <w:r>
        <w:rPr>
          <w:rFonts w:ascii="Arial" w:hAnsi="Arial" w:cs="Arial"/>
          <w:color w:val="000000"/>
          <w:sz w:val="24"/>
          <w:szCs w:val="24"/>
        </w:rPr>
        <w:t>)</w:t>
      </w:r>
      <w:r w:rsidRPr="000F17A7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220D71" w:rsidRDefault="00220D71" w:rsidP="00AA47F3">
      <w:pPr>
        <w:keepNext/>
        <w:keepLines/>
        <w:spacing w:line="300" w:lineRule="auto"/>
        <w:ind w:firstLine="709"/>
        <w:rPr>
          <w:rFonts w:ascii="Arial" w:hAnsi="Arial" w:cs="Arial"/>
          <w:b/>
          <w:sz w:val="24"/>
          <w:szCs w:val="24"/>
        </w:rPr>
      </w:pPr>
    </w:p>
    <w:p w:rsidR="00EA1588" w:rsidRPr="00043ED4" w:rsidRDefault="007A508B" w:rsidP="00AA47F3">
      <w:pPr>
        <w:keepNext/>
        <w:keepLines/>
        <w:spacing w:line="300" w:lineRule="auto"/>
        <w:ind w:firstLine="709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6.</w:t>
      </w:r>
      <w:r w:rsidR="00EA1588" w:rsidRPr="00043ED4">
        <w:rPr>
          <w:rFonts w:ascii="Arial" w:hAnsi="Arial" w:cs="Arial"/>
          <w:b/>
          <w:sz w:val="24"/>
          <w:szCs w:val="24"/>
        </w:rPr>
        <w:t xml:space="preserve"> Объекты социального и культурно-бытового обслуживания</w:t>
      </w:r>
    </w:p>
    <w:p w:rsidR="00EA1588" w:rsidRPr="00067D80" w:rsidRDefault="00EA1588" w:rsidP="00AA47F3">
      <w:pPr>
        <w:keepNext/>
        <w:keepLines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color w:val="000000"/>
          <w:sz w:val="24"/>
          <w:szCs w:val="24"/>
        </w:rPr>
      </w:pPr>
      <w:r w:rsidRPr="00067D80">
        <w:rPr>
          <w:rFonts w:ascii="Arial" w:hAnsi="Arial" w:cs="Arial"/>
          <w:color w:val="000000"/>
          <w:sz w:val="24"/>
          <w:szCs w:val="24"/>
        </w:rPr>
        <w:t xml:space="preserve">В границах проекта планировки </w:t>
      </w:r>
      <w:r w:rsidR="00067D80" w:rsidRPr="00067D80">
        <w:rPr>
          <w:rFonts w:ascii="Arial" w:hAnsi="Arial" w:cs="Arial"/>
          <w:color w:val="000000"/>
          <w:sz w:val="24"/>
          <w:szCs w:val="24"/>
        </w:rPr>
        <w:t>индустриального</w:t>
      </w:r>
      <w:r w:rsidRPr="00067D80">
        <w:rPr>
          <w:rFonts w:ascii="Arial" w:hAnsi="Arial" w:cs="Arial"/>
          <w:color w:val="000000"/>
          <w:sz w:val="24"/>
          <w:szCs w:val="24"/>
        </w:rPr>
        <w:t xml:space="preserve"> парка предусматриваются объекты обслуживания  закрытой и открытой сети.</w:t>
      </w:r>
    </w:p>
    <w:p w:rsidR="00EA1588" w:rsidRPr="00067D80" w:rsidRDefault="00EA1588" w:rsidP="00AA47F3">
      <w:pPr>
        <w:keepNext/>
        <w:keepLines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color w:val="000000"/>
          <w:sz w:val="24"/>
          <w:szCs w:val="24"/>
        </w:rPr>
      </w:pPr>
      <w:r w:rsidRPr="00067D80">
        <w:rPr>
          <w:rFonts w:ascii="Arial" w:hAnsi="Arial" w:cs="Arial"/>
          <w:color w:val="000000"/>
          <w:sz w:val="24"/>
          <w:szCs w:val="24"/>
        </w:rPr>
        <w:lastRenderedPageBreak/>
        <w:t>Учреждения закрытой сети обслуживания размещаются на территории промы</w:t>
      </w:r>
      <w:r w:rsidRPr="00067D80">
        <w:rPr>
          <w:rFonts w:ascii="Arial" w:hAnsi="Arial" w:cs="Arial"/>
          <w:color w:val="000000"/>
          <w:sz w:val="24"/>
          <w:szCs w:val="24"/>
        </w:rPr>
        <w:t>ш</w:t>
      </w:r>
      <w:r w:rsidRPr="00067D80">
        <w:rPr>
          <w:rFonts w:ascii="Arial" w:hAnsi="Arial" w:cs="Arial"/>
          <w:color w:val="000000"/>
          <w:sz w:val="24"/>
          <w:szCs w:val="24"/>
        </w:rPr>
        <w:t>ленных предприятий. К закрытой сети обслуживания относятся помещения здрав</w:t>
      </w:r>
      <w:r w:rsidRPr="00067D80">
        <w:rPr>
          <w:rFonts w:ascii="Arial" w:hAnsi="Arial" w:cs="Arial"/>
          <w:color w:val="000000"/>
          <w:sz w:val="24"/>
          <w:szCs w:val="24"/>
        </w:rPr>
        <w:t>о</w:t>
      </w:r>
      <w:r w:rsidRPr="00067D80">
        <w:rPr>
          <w:rFonts w:ascii="Arial" w:hAnsi="Arial" w:cs="Arial"/>
          <w:color w:val="000000"/>
          <w:sz w:val="24"/>
          <w:szCs w:val="24"/>
        </w:rPr>
        <w:t>охранения (медпункты, фельдшерские и врачебные здравпункты), организации общ</w:t>
      </w:r>
      <w:r w:rsidRPr="00067D80">
        <w:rPr>
          <w:rFonts w:ascii="Arial" w:hAnsi="Arial" w:cs="Arial"/>
          <w:color w:val="000000"/>
          <w:sz w:val="24"/>
          <w:szCs w:val="24"/>
        </w:rPr>
        <w:t>е</w:t>
      </w:r>
      <w:r w:rsidRPr="00067D80">
        <w:rPr>
          <w:rFonts w:ascii="Arial" w:hAnsi="Arial" w:cs="Arial"/>
          <w:color w:val="000000"/>
          <w:sz w:val="24"/>
          <w:szCs w:val="24"/>
        </w:rPr>
        <w:t>ственного питания (столовые, на полуфабрикатах или сырье, столовая - раздаточная, комната приема пищи). Расчет потребности учреждений обслуживания закрытой сети определяется согласно СНиП 2.09.04-87*на следующей стадии проектирования.</w:t>
      </w:r>
    </w:p>
    <w:p w:rsidR="00EA1588" w:rsidRPr="00067D80" w:rsidRDefault="00EA1588" w:rsidP="00AA47F3">
      <w:pPr>
        <w:keepNext/>
        <w:keepLines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color w:val="000000"/>
          <w:sz w:val="24"/>
          <w:szCs w:val="24"/>
        </w:rPr>
      </w:pPr>
      <w:r w:rsidRPr="00067D80">
        <w:rPr>
          <w:rFonts w:ascii="Arial" w:hAnsi="Arial" w:cs="Arial"/>
          <w:color w:val="000000"/>
          <w:sz w:val="24"/>
          <w:szCs w:val="24"/>
        </w:rPr>
        <w:t>В границах проекта планировки предусмотрено размещение объектов социал</w:t>
      </w:r>
      <w:r w:rsidRPr="00067D80">
        <w:rPr>
          <w:rFonts w:ascii="Arial" w:hAnsi="Arial" w:cs="Arial"/>
          <w:color w:val="000000"/>
          <w:sz w:val="24"/>
          <w:szCs w:val="24"/>
        </w:rPr>
        <w:t>ь</w:t>
      </w:r>
      <w:r w:rsidRPr="00067D80">
        <w:rPr>
          <w:rFonts w:ascii="Arial" w:hAnsi="Arial" w:cs="Arial"/>
          <w:color w:val="000000"/>
          <w:sz w:val="24"/>
          <w:szCs w:val="24"/>
        </w:rPr>
        <w:t>ного и культурно-бытового назначения открытой сети   для обслуживания рабочих производственной зоны.</w:t>
      </w:r>
    </w:p>
    <w:p w:rsidR="00EA1588" w:rsidRPr="00067D80" w:rsidRDefault="00EA1588" w:rsidP="00AA47F3">
      <w:pPr>
        <w:keepNext/>
        <w:keepLines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color w:val="000000"/>
          <w:sz w:val="24"/>
          <w:szCs w:val="24"/>
        </w:rPr>
      </w:pPr>
      <w:r w:rsidRPr="00067D80">
        <w:rPr>
          <w:rFonts w:ascii="Arial" w:hAnsi="Arial" w:cs="Arial"/>
          <w:color w:val="000000"/>
          <w:sz w:val="24"/>
          <w:szCs w:val="24"/>
        </w:rPr>
        <w:t>Объекты обслуживания размещаются  в общественном центре производстве</w:t>
      </w:r>
      <w:r w:rsidRPr="00067D80">
        <w:rPr>
          <w:rFonts w:ascii="Arial" w:hAnsi="Arial" w:cs="Arial"/>
          <w:color w:val="000000"/>
          <w:sz w:val="24"/>
          <w:szCs w:val="24"/>
        </w:rPr>
        <w:t>н</w:t>
      </w:r>
      <w:r w:rsidRPr="00067D80">
        <w:rPr>
          <w:rFonts w:ascii="Arial" w:hAnsi="Arial" w:cs="Arial"/>
          <w:color w:val="000000"/>
          <w:sz w:val="24"/>
          <w:szCs w:val="24"/>
        </w:rPr>
        <w:t xml:space="preserve">ной зоны и на прилегающей территории  к промышленной зоне в границах проекта планировки. </w:t>
      </w:r>
    </w:p>
    <w:p w:rsidR="00220D71" w:rsidRDefault="00220D71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EA1588" w:rsidRPr="00D35CD7" w:rsidRDefault="000B53C3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r w:rsidR="00EA1588" w:rsidRPr="00D35CD7">
        <w:rPr>
          <w:rFonts w:ascii="Arial" w:hAnsi="Arial" w:cs="Arial"/>
          <w:b/>
          <w:sz w:val="24"/>
          <w:szCs w:val="24"/>
        </w:rPr>
        <w:t>. Схема организации улично-дорожной сети и движения транспорт</w:t>
      </w:r>
    </w:p>
    <w:p w:rsidR="00EA1588" w:rsidRPr="00E45616" w:rsidRDefault="00D35CD7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45616">
        <w:rPr>
          <w:rFonts w:ascii="Arial" w:hAnsi="Arial" w:cs="Arial"/>
          <w:sz w:val="24"/>
          <w:szCs w:val="24"/>
        </w:rPr>
        <w:t xml:space="preserve">Территория проектируемого индустриального парка </w:t>
      </w:r>
      <w:r w:rsidR="00506EE5" w:rsidRPr="00E45616">
        <w:rPr>
          <w:rFonts w:ascii="Arial" w:hAnsi="Arial" w:cs="Arial"/>
          <w:sz w:val="24"/>
          <w:szCs w:val="24"/>
        </w:rPr>
        <w:t xml:space="preserve">характеризуется </w:t>
      </w:r>
      <w:r w:rsidRPr="00E45616">
        <w:rPr>
          <w:rFonts w:ascii="Arial" w:hAnsi="Arial" w:cs="Arial"/>
          <w:sz w:val="24"/>
          <w:szCs w:val="24"/>
        </w:rPr>
        <w:t xml:space="preserve">наличием удобных подъездных путей и развитой сетью </w:t>
      </w:r>
      <w:r w:rsidR="00E375CD" w:rsidRPr="00E45616">
        <w:rPr>
          <w:rFonts w:ascii="Arial" w:hAnsi="Arial" w:cs="Arial"/>
          <w:sz w:val="24"/>
          <w:szCs w:val="24"/>
        </w:rPr>
        <w:t xml:space="preserve">прилегающих </w:t>
      </w:r>
      <w:r w:rsidRPr="00E45616">
        <w:rPr>
          <w:rFonts w:ascii="Arial" w:hAnsi="Arial" w:cs="Arial"/>
          <w:sz w:val="24"/>
          <w:szCs w:val="24"/>
        </w:rPr>
        <w:t>автомобильных дорог и г</w:t>
      </w:r>
      <w:r w:rsidRPr="00E45616">
        <w:rPr>
          <w:rFonts w:ascii="Arial" w:hAnsi="Arial" w:cs="Arial"/>
          <w:sz w:val="24"/>
          <w:szCs w:val="24"/>
        </w:rPr>
        <w:t>о</w:t>
      </w:r>
      <w:r w:rsidRPr="00E45616">
        <w:rPr>
          <w:rFonts w:ascii="Arial" w:hAnsi="Arial" w:cs="Arial"/>
          <w:sz w:val="24"/>
          <w:szCs w:val="24"/>
        </w:rPr>
        <w:t xml:space="preserve">родских улиц. </w:t>
      </w:r>
      <w:r w:rsidR="00EA1588" w:rsidRPr="00E45616">
        <w:rPr>
          <w:rFonts w:ascii="Arial" w:hAnsi="Arial" w:cs="Arial"/>
          <w:sz w:val="24"/>
          <w:szCs w:val="24"/>
        </w:rPr>
        <w:t xml:space="preserve">Подъезды осуществляются с прилегающих </w:t>
      </w:r>
      <w:r w:rsidRPr="00E45616">
        <w:rPr>
          <w:rFonts w:ascii="Arial" w:hAnsi="Arial" w:cs="Arial"/>
          <w:sz w:val="24"/>
          <w:szCs w:val="24"/>
        </w:rPr>
        <w:t>автомобильных дорог и г</w:t>
      </w:r>
      <w:r w:rsidRPr="00E45616">
        <w:rPr>
          <w:rFonts w:ascii="Arial" w:hAnsi="Arial" w:cs="Arial"/>
          <w:sz w:val="24"/>
          <w:szCs w:val="24"/>
        </w:rPr>
        <w:t>о</w:t>
      </w:r>
      <w:r w:rsidRPr="00E45616">
        <w:rPr>
          <w:rFonts w:ascii="Arial" w:hAnsi="Arial" w:cs="Arial"/>
          <w:sz w:val="24"/>
          <w:szCs w:val="24"/>
        </w:rPr>
        <w:t xml:space="preserve">родских </w:t>
      </w:r>
      <w:r w:rsidR="00EA1588" w:rsidRPr="00E45616">
        <w:rPr>
          <w:rFonts w:ascii="Arial" w:hAnsi="Arial" w:cs="Arial"/>
          <w:sz w:val="24"/>
          <w:szCs w:val="24"/>
        </w:rPr>
        <w:t xml:space="preserve">улиц: </w:t>
      </w:r>
    </w:p>
    <w:p w:rsidR="00D35CD7" w:rsidRPr="00E45616" w:rsidRDefault="00D35CD7" w:rsidP="00AA47F3">
      <w:pPr>
        <w:keepNext/>
        <w:keepLines/>
        <w:shd w:val="clear" w:color="auto" w:fill="FFFFFF"/>
        <w:autoSpaceDE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45616">
        <w:rPr>
          <w:rFonts w:ascii="Arial" w:hAnsi="Arial" w:cs="Arial"/>
          <w:sz w:val="24"/>
          <w:szCs w:val="24"/>
        </w:rPr>
        <w:t>- федеральная автодорога I-Б; II технической категории А-160 Майкоп-Усть-Лабинск-Кореновск (направление юг-север);</w:t>
      </w:r>
    </w:p>
    <w:p w:rsidR="00D35CD7" w:rsidRPr="00E45616" w:rsidRDefault="00D35CD7" w:rsidP="00AA47F3">
      <w:pPr>
        <w:keepNext/>
        <w:keepLines/>
        <w:shd w:val="clear" w:color="auto" w:fill="FFFFFF"/>
        <w:autoSpaceDE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45616">
        <w:rPr>
          <w:rFonts w:ascii="Arial" w:hAnsi="Arial" w:cs="Arial"/>
          <w:sz w:val="24"/>
          <w:szCs w:val="24"/>
        </w:rPr>
        <w:t xml:space="preserve">- региональная автодорога </w:t>
      </w:r>
      <w:r w:rsidRPr="00E45616">
        <w:rPr>
          <w:rFonts w:ascii="Arial" w:hAnsi="Arial" w:cs="Arial"/>
          <w:sz w:val="24"/>
          <w:szCs w:val="24"/>
          <w:lang w:val="en-US"/>
        </w:rPr>
        <w:t>II</w:t>
      </w:r>
      <w:r w:rsidRPr="00E45616">
        <w:rPr>
          <w:rFonts w:ascii="Arial" w:hAnsi="Arial" w:cs="Arial"/>
          <w:sz w:val="24"/>
          <w:szCs w:val="24"/>
        </w:rPr>
        <w:t xml:space="preserve"> технической категории Темрюк-Краснодар-Кропоткин–граница Ставропольского края (направление запад-восток).</w:t>
      </w:r>
    </w:p>
    <w:p w:rsidR="00D35CD7" w:rsidRPr="00E45616" w:rsidRDefault="00D35CD7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45616">
        <w:rPr>
          <w:rFonts w:ascii="Arial" w:hAnsi="Arial" w:cs="Arial"/>
          <w:sz w:val="24"/>
          <w:szCs w:val="24"/>
        </w:rPr>
        <w:t xml:space="preserve">- ул. Коммунальная – </w:t>
      </w:r>
      <w:r w:rsidR="00506EE5" w:rsidRPr="00E45616">
        <w:rPr>
          <w:rFonts w:ascii="Arial" w:hAnsi="Arial" w:cs="Arial"/>
          <w:sz w:val="24"/>
          <w:szCs w:val="24"/>
        </w:rPr>
        <w:t>магистральная</w:t>
      </w:r>
      <w:r w:rsidRPr="00E45616">
        <w:rPr>
          <w:rFonts w:ascii="Arial" w:hAnsi="Arial" w:cs="Arial"/>
          <w:sz w:val="24"/>
          <w:szCs w:val="24"/>
        </w:rPr>
        <w:t xml:space="preserve"> улица </w:t>
      </w:r>
      <w:r w:rsidR="00C47A67" w:rsidRPr="00E45616">
        <w:rPr>
          <w:rFonts w:ascii="Arial" w:hAnsi="Arial" w:cs="Arial"/>
          <w:sz w:val="24"/>
          <w:szCs w:val="24"/>
        </w:rPr>
        <w:t>(по генеральному плану).</w:t>
      </w:r>
    </w:p>
    <w:p w:rsidR="00C47A67" w:rsidRPr="00E45616" w:rsidRDefault="00506EE5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45616">
        <w:rPr>
          <w:rFonts w:ascii="Arial" w:hAnsi="Arial" w:cs="Arial"/>
          <w:sz w:val="24"/>
          <w:szCs w:val="24"/>
        </w:rPr>
        <w:t xml:space="preserve">- ул. </w:t>
      </w:r>
      <w:proofErr w:type="spellStart"/>
      <w:r w:rsidRPr="00E45616">
        <w:rPr>
          <w:rFonts w:ascii="Arial" w:hAnsi="Arial" w:cs="Arial"/>
          <w:sz w:val="24"/>
          <w:szCs w:val="24"/>
        </w:rPr>
        <w:t>Свеклопункт</w:t>
      </w:r>
      <w:proofErr w:type="spellEnd"/>
      <w:r w:rsidRPr="00E45616">
        <w:rPr>
          <w:rFonts w:ascii="Arial" w:hAnsi="Arial" w:cs="Arial"/>
          <w:sz w:val="24"/>
          <w:szCs w:val="24"/>
        </w:rPr>
        <w:t xml:space="preserve"> – магистральная улица</w:t>
      </w:r>
      <w:r w:rsidR="00C47A67" w:rsidRPr="00E45616">
        <w:rPr>
          <w:rFonts w:ascii="Arial" w:hAnsi="Arial" w:cs="Arial"/>
          <w:sz w:val="24"/>
          <w:szCs w:val="24"/>
        </w:rPr>
        <w:t xml:space="preserve"> (по генеральному плану).</w:t>
      </w:r>
    </w:p>
    <w:p w:rsidR="00D35CD7" w:rsidRPr="00E45616" w:rsidRDefault="0059306A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45616">
        <w:rPr>
          <w:rFonts w:ascii="Arial" w:hAnsi="Arial" w:cs="Arial"/>
          <w:sz w:val="24"/>
          <w:szCs w:val="24"/>
        </w:rPr>
        <w:t xml:space="preserve">Внутренняя структура проектируемых автодорог представляет собой сеть </w:t>
      </w:r>
      <w:proofErr w:type="spellStart"/>
      <w:r w:rsidRPr="00E45616">
        <w:rPr>
          <w:rFonts w:ascii="Arial" w:hAnsi="Arial" w:cs="Arial"/>
          <w:sz w:val="24"/>
          <w:szCs w:val="24"/>
        </w:rPr>
        <w:t>ме</w:t>
      </w:r>
      <w:r w:rsidRPr="00E45616">
        <w:rPr>
          <w:rFonts w:ascii="Arial" w:hAnsi="Arial" w:cs="Arial"/>
          <w:sz w:val="24"/>
          <w:szCs w:val="24"/>
        </w:rPr>
        <w:t>ж</w:t>
      </w:r>
      <w:r w:rsidRPr="00E45616">
        <w:rPr>
          <w:rFonts w:ascii="Arial" w:hAnsi="Arial" w:cs="Arial"/>
          <w:sz w:val="24"/>
          <w:szCs w:val="24"/>
        </w:rPr>
        <w:t>площадочных</w:t>
      </w:r>
      <w:proofErr w:type="spellEnd"/>
      <w:r w:rsidRPr="00E45616">
        <w:rPr>
          <w:rFonts w:ascii="Arial" w:hAnsi="Arial" w:cs="Arial"/>
          <w:sz w:val="24"/>
          <w:szCs w:val="24"/>
        </w:rPr>
        <w:t xml:space="preserve"> автомобильных дорог, имеющих выходы на внешние направления</w:t>
      </w:r>
      <w:r w:rsidR="0049431B" w:rsidRPr="00E45616">
        <w:rPr>
          <w:rFonts w:ascii="Arial" w:hAnsi="Arial" w:cs="Arial"/>
          <w:sz w:val="24"/>
          <w:szCs w:val="24"/>
        </w:rPr>
        <w:t xml:space="preserve"> </w:t>
      </w:r>
      <w:r w:rsidR="00BD7E40" w:rsidRPr="00E45616">
        <w:rPr>
          <w:rFonts w:ascii="Arial" w:hAnsi="Arial" w:cs="Arial"/>
          <w:sz w:val="24"/>
          <w:szCs w:val="24"/>
        </w:rPr>
        <w:t>и</w:t>
      </w:r>
      <w:r w:rsidRPr="00E45616">
        <w:rPr>
          <w:rFonts w:ascii="Arial" w:hAnsi="Arial" w:cs="Arial"/>
          <w:sz w:val="24"/>
          <w:szCs w:val="24"/>
        </w:rPr>
        <w:t xml:space="preserve"> св</w:t>
      </w:r>
      <w:r w:rsidRPr="00E45616">
        <w:rPr>
          <w:rFonts w:ascii="Arial" w:hAnsi="Arial" w:cs="Arial"/>
          <w:sz w:val="24"/>
          <w:szCs w:val="24"/>
        </w:rPr>
        <w:t>я</w:t>
      </w:r>
      <w:r w:rsidRPr="00E45616">
        <w:rPr>
          <w:rFonts w:ascii="Arial" w:hAnsi="Arial" w:cs="Arial"/>
          <w:sz w:val="24"/>
          <w:szCs w:val="24"/>
        </w:rPr>
        <w:t xml:space="preserve">занные в единую систему со структурой улично-дорожной сети </w:t>
      </w:r>
      <w:r w:rsidR="00E375CD" w:rsidRPr="00E45616">
        <w:rPr>
          <w:rFonts w:ascii="Arial" w:hAnsi="Arial" w:cs="Arial"/>
          <w:sz w:val="24"/>
          <w:szCs w:val="24"/>
        </w:rPr>
        <w:t>Усть-Лабинска.</w:t>
      </w:r>
    </w:p>
    <w:p w:rsidR="006174A4" w:rsidRDefault="006174A4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174A4">
        <w:rPr>
          <w:rFonts w:ascii="Arial" w:hAnsi="Arial" w:cs="Arial"/>
          <w:sz w:val="24"/>
          <w:szCs w:val="24"/>
        </w:rPr>
        <w:t xml:space="preserve">Координаты осей </w:t>
      </w:r>
      <w:r w:rsidR="005721F9">
        <w:rPr>
          <w:rFonts w:ascii="Arial" w:hAnsi="Arial" w:cs="Arial"/>
          <w:sz w:val="24"/>
          <w:szCs w:val="24"/>
        </w:rPr>
        <w:t>х</w:t>
      </w:r>
      <w:r>
        <w:rPr>
          <w:rFonts w:ascii="Arial" w:hAnsi="Arial" w:cs="Arial"/>
          <w:sz w:val="24"/>
          <w:szCs w:val="24"/>
        </w:rPr>
        <w:t xml:space="preserve">арактерных точек пересечения осей дорог и </w:t>
      </w:r>
      <w:r w:rsidR="00E375C9">
        <w:rPr>
          <w:rFonts w:ascii="Arial" w:hAnsi="Arial" w:cs="Arial"/>
          <w:sz w:val="24"/>
          <w:szCs w:val="24"/>
        </w:rPr>
        <w:t>центра развязок приведен в таблице 7.1.</w:t>
      </w:r>
    </w:p>
    <w:p w:rsidR="00097BB2" w:rsidRDefault="005721F9" w:rsidP="00AA47F3">
      <w:pPr>
        <w:keepNext/>
        <w:keepLines/>
        <w:spacing w:line="300" w:lineRule="auto"/>
        <w:jc w:val="center"/>
        <w:rPr>
          <w:rFonts w:ascii="Arial" w:hAnsi="Arial" w:cs="Arial"/>
          <w:b/>
          <w:sz w:val="24"/>
          <w:szCs w:val="24"/>
        </w:rPr>
      </w:pPr>
      <w:r w:rsidRPr="005721F9">
        <w:rPr>
          <w:rFonts w:ascii="Arial" w:hAnsi="Arial" w:cs="Arial"/>
          <w:b/>
          <w:sz w:val="24"/>
          <w:szCs w:val="24"/>
        </w:rPr>
        <w:t xml:space="preserve">Координаты осей характерных точек </w:t>
      </w:r>
    </w:p>
    <w:p w:rsidR="005721F9" w:rsidRPr="005721F9" w:rsidRDefault="005721F9" w:rsidP="00AA47F3">
      <w:pPr>
        <w:keepNext/>
        <w:keepLines/>
        <w:spacing w:line="300" w:lineRule="auto"/>
        <w:jc w:val="center"/>
        <w:rPr>
          <w:rFonts w:ascii="Arial" w:hAnsi="Arial" w:cs="Arial"/>
          <w:b/>
          <w:sz w:val="24"/>
          <w:szCs w:val="24"/>
        </w:rPr>
      </w:pPr>
      <w:r w:rsidRPr="005721F9">
        <w:rPr>
          <w:rFonts w:ascii="Arial" w:hAnsi="Arial" w:cs="Arial"/>
          <w:b/>
          <w:sz w:val="24"/>
          <w:szCs w:val="24"/>
        </w:rPr>
        <w:t>пересечения осей дорог и центра развязок</w:t>
      </w:r>
    </w:p>
    <w:p w:rsidR="001C75F8" w:rsidRDefault="00097BB2" w:rsidP="00AA47F3">
      <w:pPr>
        <w:keepNext/>
        <w:keepLines/>
        <w:spacing w:line="30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Таблица 7.1</w:t>
      </w:r>
    </w:p>
    <w:p w:rsidR="00BC4C42" w:rsidRPr="00EE778B" w:rsidRDefault="00BC4C42" w:rsidP="00AA47F3">
      <w:pPr>
        <w:keepNext/>
        <w:keepLines/>
        <w:spacing w:line="300" w:lineRule="auto"/>
        <w:sectPr w:rsidR="00BC4C42" w:rsidRPr="00EE778B" w:rsidSect="001135C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7" w:h="16840" w:code="9"/>
          <w:pgMar w:top="397" w:right="567" w:bottom="1559" w:left="1418" w:header="454" w:footer="510" w:gutter="0"/>
          <w:cols w:space="720"/>
          <w:titlePg/>
          <w:docGrid w:linePitch="272"/>
        </w:sectPr>
      </w:pPr>
    </w:p>
    <w:tbl>
      <w:tblPr>
        <w:tblW w:w="48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2051"/>
        <w:gridCol w:w="1909"/>
      </w:tblGrid>
      <w:tr w:rsidR="005A0C34" w:rsidRPr="00416A84" w:rsidTr="008A39D7">
        <w:trPr>
          <w:trHeight w:val="255"/>
          <w:tblHeader/>
        </w:trPr>
        <w:tc>
          <w:tcPr>
            <w:tcW w:w="860" w:type="dxa"/>
            <w:shd w:val="clear" w:color="auto" w:fill="auto"/>
            <w:noWrap/>
            <w:vAlign w:val="center"/>
          </w:tcPr>
          <w:p w:rsidR="005A0C34" w:rsidRPr="00416A84" w:rsidRDefault="005A0C34" w:rsidP="00AA47F3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r w:rsidRPr="00416A84">
              <w:rPr>
                <w:rFonts w:ascii="Arial" w:hAnsi="Arial" w:cs="Arial"/>
                <w:b/>
              </w:rPr>
              <w:lastRenderedPageBreak/>
              <w:t>№ точки</w:t>
            </w:r>
          </w:p>
        </w:tc>
        <w:tc>
          <w:tcPr>
            <w:tcW w:w="2051" w:type="dxa"/>
            <w:shd w:val="clear" w:color="auto" w:fill="auto"/>
            <w:noWrap/>
            <w:vAlign w:val="center"/>
          </w:tcPr>
          <w:p w:rsidR="005A0C34" w:rsidRPr="00416A84" w:rsidRDefault="005A0C34" w:rsidP="00AA47F3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r w:rsidRPr="00416A84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1909" w:type="dxa"/>
            <w:shd w:val="clear" w:color="auto" w:fill="auto"/>
            <w:noWrap/>
            <w:vAlign w:val="center"/>
          </w:tcPr>
          <w:p w:rsidR="005A0C34" w:rsidRPr="00416A84" w:rsidRDefault="005A0C34" w:rsidP="00AA47F3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r w:rsidRPr="00416A84">
              <w:rPr>
                <w:rFonts w:ascii="Arial" w:hAnsi="Arial" w:cs="Arial"/>
                <w:b/>
              </w:rPr>
              <w:t>Y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1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502896.8994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2195973.7725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502896.8994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2195990.2725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3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502863.1511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2196910.6001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4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502851.0785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2197855.6001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502851.0785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2197872.1001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6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502819.0928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2198955.2190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7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502792.1374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2199843.9150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8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502792.1865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2199860.4150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9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502815.0687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2200902.9076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10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502513.9554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2200901.0629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11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502513.9554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2199843.9149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12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502513.9554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2198971.8524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13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502513.9554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2198880.0610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14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502513.9554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2198841.8524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15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502513.9554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2197855.6001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16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502513.9554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2196910.6001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17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502513.9554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2195990.2725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18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502018.9554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2195990.2725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19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502018.9554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2196910.6001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20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502018.9554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2197855.6001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502018.9554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2198187.1628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22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502002.4554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2198187.1628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23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501958.9554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2198971.8525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24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501958.9063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2199843.9149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25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501937.7983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2200897.5332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26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501888.1062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2196869.3047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27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501887.5334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2196889.9047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28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501887.0738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2196910.6001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29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501787.1659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2196583.4949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lastRenderedPageBreak/>
              <w:t>30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501781.6523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2196868.3616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31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501758.1368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2198083.3166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32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501487.2945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2196749.6960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33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501490.1963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2196865.5528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34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501479.9996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2197083.7764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35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501171.8140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2195629.1785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36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501167.0855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2195894.5508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37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501078.7383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2195892.9766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38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501071.2804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2196192.2775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39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501073.6088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2196316.2144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40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501066.7637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2196367.2396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41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501054.5944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2196861.9209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42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501024.9181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2198052.8983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43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501022.2255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2198160.9561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44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500797.0290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2196859.6393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45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500814.4521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2196360.9526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46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500814.7712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2196354.0976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47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500811.3839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2196297.4197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48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500803.5322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2196246.9929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49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500800.0317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2196194.2927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500806.7122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2195888.1296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51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500527.6771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2195223.9325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52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500530.7403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2195020.4309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53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500533.7566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2194820.0481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54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500408.3029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2194970.0285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55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499999.8749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2194801.8957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56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500004.7598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2194701.9546</w:t>
            </w:r>
          </w:p>
        </w:tc>
      </w:tr>
      <w:tr w:rsidR="005A0C34" w:rsidRPr="005721F9" w:rsidTr="008A39D7">
        <w:trPr>
          <w:trHeight w:val="255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57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499536.7752</w:t>
            </w:r>
          </w:p>
        </w:tc>
        <w:tc>
          <w:tcPr>
            <w:tcW w:w="1909" w:type="dxa"/>
            <w:shd w:val="clear" w:color="auto" w:fill="auto"/>
            <w:noWrap/>
            <w:vAlign w:val="bottom"/>
            <w:hideMark/>
          </w:tcPr>
          <w:p w:rsidR="005A0C34" w:rsidRPr="005721F9" w:rsidRDefault="005A0C34" w:rsidP="00AA47F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5721F9">
              <w:rPr>
                <w:rFonts w:ascii="Arial" w:hAnsi="Arial" w:cs="Arial"/>
              </w:rPr>
              <w:t>2194679.0806</w:t>
            </w:r>
          </w:p>
        </w:tc>
      </w:tr>
    </w:tbl>
    <w:p w:rsidR="000608C4" w:rsidRDefault="000608C4" w:rsidP="00AA47F3">
      <w:pPr>
        <w:keepNext/>
        <w:keepLines/>
        <w:spacing w:line="300" w:lineRule="auto"/>
        <w:rPr>
          <w:rFonts w:ascii="Arial" w:hAnsi="Arial" w:cs="Arial"/>
          <w:color w:val="000000"/>
          <w:sz w:val="24"/>
          <w:szCs w:val="24"/>
        </w:rPr>
        <w:sectPr w:rsidR="000608C4" w:rsidSect="000608C4">
          <w:footerReference w:type="first" r:id="rId15"/>
          <w:type w:val="continuous"/>
          <w:pgSz w:w="11907" w:h="16840" w:code="9"/>
          <w:pgMar w:top="397" w:right="567" w:bottom="1559" w:left="1418" w:header="454" w:footer="510" w:gutter="0"/>
          <w:cols w:num="2" w:space="709"/>
          <w:docGrid w:linePitch="272"/>
        </w:sectPr>
      </w:pPr>
    </w:p>
    <w:p w:rsidR="00EA1588" w:rsidRPr="0008338C" w:rsidRDefault="00EA1588" w:rsidP="00AA47F3">
      <w:pPr>
        <w:keepNext/>
        <w:keepLines/>
        <w:spacing w:line="300" w:lineRule="auto"/>
        <w:ind w:firstLine="709"/>
        <w:rPr>
          <w:rFonts w:ascii="Arial" w:hAnsi="Arial" w:cs="Arial"/>
          <w:color w:val="000000"/>
          <w:sz w:val="24"/>
          <w:szCs w:val="24"/>
        </w:rPr>
      </w:pPr>
      <w:r w:rsidRPr="0008338C">
        <w:rPr>
          <w:rFonts w:ascii="Arial" w:hAnsi="Arial" w:cs="Arial"/>
          <w:color w:val="000000"/>
          <w:sz w:val="24"/>
          <w:szCs w:val="24"/>
        </w:rPr>
        <w:lastRenderedPageBreak/>
        <w:t>Проектом выполнен расчет необходимого количества парковочных мест автом</w:t>
      </w:r>
      <w:r w:rsidRPr="0008338C">
        <w:rPr>
          <w:rFonts w:ascii="Arial" w:hAnsi="Arial" w:cs="Arial"/>
          <w:color w:val="000000"/>
          <w:sz w:val="24"/>
          <w:szCs w:val="24"/>
        </w:rPr>
        <w:t>о</w:t>
      </w:r>
      <w:r w:rsidRPr="0008338C">
        <w:rPr>
          <w:rFonts w:ascii="Arial" w:hAnsi="Arial" w:cs="Arial"/>
          <w:color w:val="000000"/>
          <w:sz w:val="24"/>
          <w:szCs w:val="24"/>
        </w:rPr>
        <w:t xml:space="preserve">билей для  временного их  хранения (гостевые автостоянки).  </w:t>
      </w:r>
    </w:p>
    <w:p w:rsidR="00EA1588" w:rsidRDefault="00EA1588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B61B2">
        <w:rPr>
          <w:rFonts w:ascii="Arial" w:hAnsi="Arial" w:cs="Arial"/>
          <w:color w:val="000000"/>
          <w:sz w:val="24"/>
          <w:szCs w:val="24"/>
        </w:rPr>
        <w:t xml:space="preserve">Потребность гостевых автостоянок составляет </w:t>
      </w:r>
      <w:r>
        <w:rPr>
          <w:rFonts w:ascii="Arial" w:hAnsi="Arial" w:cs="Arial"/>
          <w:color w:val="000000"/>
          <w:sz w:val="24"/>
          <w:szCs w:val="24"/>
        </w:rPr>
        <w:t>770-960</w:t>
      </w:r>
      <w:r w:rsidRPr="00CB61B2">
        <w:rPr>
          <w:rFonts w:ascii="Arial" w:hAnsi="Arial" w:cs="Arial"/>
          <w:color w:val="000000"/>
          <w:sz w:val="24"/>
          <w:szCs w:val="24"/>
        </w:rPr>
        <w:t xml:space="preserve">  </w:t>
      </w:r>
      <w:proofErr w:type="spellStart"/>
      <w:r w:rsidRPr="00CB61B2">
        <w:rPr>
          <w:rFonts w:ascii="Arial" w:hAnsi="Arial" w:cs="Arial"/>
          <w:color w:val="000000"/>
          <w:sz w:val="24"/>
          <w:szCs w:val="24"/>
        </w:rPr>
        <w:t>маш</w:t>
      </w:r>
      <w:proofErr w:type="spellEnd"/>
      <w:r w:rsidRPr="00CB61B2">
        <w:rPr>
          <w:rFonts w:ascii="Arial" w:hAnsi="Arial" w:cs="Arial"/>
          <w:color w:val="000000"/>
          <w:sz w:val="24"/>
          <w:szCs w:val="24"/>
        </w:rPr>
        <w:t xml:space="preserve">/мест, из них:  для учреждений общественно-деловой зоны  – 308-418 </w:t>
      </w:r>
      <w:proofErr w:type="spellStart"/>
      <w:r w:rsidRPr="00CB61B2">
        <w:rPr>
          <w:rFonts w:ascii="Arial" w:hAnsi="Arial" w:cs="Arial"/>
          <w:color w:val="000000"/>
          <w:sz w:val="24"/>
          <w:szCs w:val="24"/>
        </w:rPr>
        <w:t>маш</w:t>
      </w:r>
      <w:proofErr w:type="spellEnd"/>
      <w:r w:rsidRPr="00CB61B2">
        <w:rPr>
          <w:rFonts w:ascii="Arial" w:hAnsi="Arial" w:cs="Arial"/>
          <w:color w:val="000000"/>
          <w:sz w:val="24"/>
          <w:szCs w:val="24"/>
        </w:rPr>
        <w:t xml:space="preserve">. мест, из них   для </w:t>
      </w:r>
      <w:proofErr w:type="spellStart"/>
      <w:r w:rsidRPr="00CB61B2">
        <w:rPr>
          <w:rFonts w:ascii="Arial" w:hAnsi="Arial" w:cs="Arial"/>
          <w:color w:val="000000"/>
          <w:sz w:val="24"/>
          <w:szCs w:val="24"/>
        </w:rPr>
        <w:t>учрежден</w:t>
      </w:r>
      <w:r w:rsidRPr="00CB61B2">
        <w:rPr>
          <w:rFonts w:ascii="Arial" w:hAnsi="Arial" w:cs="Arial"/>
          <w:color w:val="000000"/>
          <w:sz w:val="24"/>
          <w:szCs w:val="24"/>
        </w:rPr>
        <w:t>и</w:t>
      </w:r>
      <w:r w:rsidRPr="00CB61B2">
        <w:rPr>
          <w:rFonts w:ascii="Arial" w:hAnsi="Arial" w:cs="Arial"/>
          <w:color w:val="000000"/>
          <w:sz w:val="24"/>
          <w:szCs w:val="24"/>
        </w:rPr>
        <w:t>ий</w:t>
      </w:r>
      <w:proofErr w:type="spellEnd"/>
      <w:r w:rsidRPr="00CB61B2">
        <w:rPr>
          <w:rFonts w:ascii="Arial" w:hAnsi="Arial" w:cs="Arial"/>
          <w:color w:val="000000"/>
          <w:sz w:val="24"/>
          <w:szCs w:val="24"/>
        </w:rPr>
        <w:t xml:space="preserve"> открытой сети обслуживания рабочих производственной зоны 108-151  </w:t>
      </w:r>
      <w:proofErr w:type="spellStart"/>
      <w:r w:rsidRPr="00CB61B2">
        <w:rPr>
          <w:rFonts w:ascii="Arial" w:hAnsi="Arial" w:cs="Arial"/>
          <w:color w:val="000000"/>
          <w:sz w:val="24"/>
          <w:szCs w:val="24"/>
        </w:rPr>
        <w:t>маш.мест</w:t>
      </w:r>
      <w:proofErr w:type="spellEnd"/>
      <w:r w:rsidRPr="00CB61B2">
        <w:rPr>
          <w:rFonts w:ascii="Arial" w:hAnsi="Arial" w:cs="Arial"/>
          <w:color w:val="000000"/>
          <w:sz w:val="24"/>
          <w:szCs w:val="24"/>
        </w:rPr>
        <w:t xml:space="preserve">.; для производственной зоны – 462-528 </w:t>
      </w:r>
      <w:proofErr w:type="spellStart"/>
      <w:r w:rsidRPr="00CB61B2">
        <w:rPr>
          <w:rFonts w:ascii="Arial" w:hAnsi="Arial" w:cs="Arial"/>
          <w:color w:val="000000"/>
          <w:sz w:val="24"/>
          <w:szCs w:val="24"/>
        </w:rPr>
        <w:t>маш</w:t>
      </w:r>
      <w:proofErr w:type="spellEnd"/>
      <w:r w:rsidRPr="00CB61B2">
        <w:rPr>
          <w:rFonts w:ascii="Arial" w:hAnsi="Arial" w:cs="Arial"/>
          <w:color w:val="000000"/>
          <w:sz w:val="24"/>
          <w:szCs w:val="24"/>
        </w:rPr>
        <w:t>. мест.</w:t>
      </w:r>
    </w:p>
    <w:p w:rsidR="00BA2515" w:rsidRDefault="00BA2515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EC350F" w:rsidRDefault="00E629C3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8.</w:t>
      </w:r>
      <w:r w:rsidR="00EC350F">
        <w:rPr>
          <w:rFonts w:ascii="Arial" w:hAnsi="Arial" w:cs="Arial"/>
          <w:b/>
          <w:sz w:val="24"/>
          <w:szCs w:val="24"/>
        </w:rPr>
        <w:t xml:space="preserve"> Проектное предложение по развитию инженерной инфраструктуры</w:t>
      </w:r>
    </w:p>
    <w:p w:rsidR="00DB6A7C" w:rsidRDefault="005035DF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Формирование индустриального предполагает</w:t>
      </w:r>
      <w:r w:rsidR="0038262A">
        <w:rPr>
          <w:rFonts w:ascii="Arial" w:hAnsi="Arial" w:cs="Arial"/>
          <w:sz w:val="24"/>
          <w:szCs w:val="24"/>
        </w:rPr>
        <w:t xml:space="preserve"> на первом этапе</w:t>
      </w:r>
      <w:r>
        <w:rPr>
          <w:rFonts w:ascii="Arial" w:hAnsi="Arial" w:cs="Arial"/>
          <w:sz w:val="24"/>
          <w:szCs w:val="24"/>
        </w:rPr>
        <w:t xml:space="preserve"> создание инж</w:t>
      </w:r>
      <w:r>
        <w:rPr>
          <w:rFonts w:ascii="Arial" w:hAnsi="Arial" w:cs="Arial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>нерной инфраструктуры</w:t>
      </w:r>
      <w:r w:rsidR="00D96BB1">
        <w:rPr>
          <w:rFonts w:ascii="Arial" w:hAnsi="Arial" w:cs="Arial"/>
          <w:sz w:val="24"/>
          <w:szCs w:val="24"/>
        </w:rPr>
        <w:t xml:space="preserve"> в объеме, </w:t>
      </w:r>
      <w:r w:rsidR="00B87BE6">
        <w:rPr>
          <w:rFonts w:ascii="Arial" w:hAnsi="Arial" w:cs="Arial"/>
          <w:sz w:val="24"/>
          <w:szCs w:val="24"/>
        </w:rPr>
        <w:t>необходимом для обеспечения хозяйственной де</w:t>
      </w:r>
      <w:r w:rsidR="00B87BE6">
        <w:rPr>
          <w:rFonts w:ascii="Arial" w:hAnsi="Arial" w:cs="Arial"/>
          <w:sz w:val="24"/>
          <w:szCs w:val="24"/>
        </w:rPr>
        <w:t>я</w:t>
      </w:r>
      <w:r w:rsidR="00B87BE6">
        <w:rPr>
          <w:rFonts w:ascii="Arial" w:hAnsi="Arial" w:cs="Arial"/>
          <w:sz w:val="24"/>
          <w:szCs w:val="24"/>
        </w:rPr>
        <w:t>тельности всех существующих потребителей и потенциальных резидентов</w:t>
      </w:r>
      <w:r w:rsidR="00F0221C">
        <w:rPr>
          <w:rFonts w:ascii="Arial" w:hAnsi="Arial" w:cs="Arial"/>
          <w:sz w:val="24"/>
          <w:szCs w:val="24"/>
        </w:rPr>
        <w:t xml:space="preserve"> парка. </w:t>
      </w:r>
    </w:p>
    <w:p w:rsidR="00E32DF7" w:rsidRDefault="00E32DF7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Ориентировочный баланс </w:t>
      </w:r>
      <w:r w:rsidRPr="000E146C">
        <w:rPr>
          <w:rFonts w:ascii="Arial" w:hAnsi="Arial" w:cs="Arial"/>
          <w:sz w:val="24"/>
          <w:szCs w:val="24"/>
        </w:rPr>
        <w:t>потребления инженерных ресурсов</w:t>
      </w:r>
      <w:r>
        <w:rPr>
          <w:rFonts w:ascii="Arial" w:hAnsi="Arial" w:cs="Arial"/>
          <w:sz w:val="24"/>
          <w:szCs w:val="24"/>
        </w:rPr>
        <w:t xml:space="preserve"> </w:t>
      </w:r>
      <w:r w:rsidRPr="000E146C">
        <w:rPr>
          <w:rFonts w:ascii="Arial" w:hAnsi="Arial" w:cs="Arial"/>
          <w:sz w:val="24"/>
          <w:szCs w:val="24"/>
        </w:rPr>
        <w:t>на расчетный</w:t>
      </w:r>
      <w:r>
        <w:rPr>
          <w:rFonts w:ascii="Arial" w:hAnsi="Arial" w:cs="Arial"/>
          <w:sz w:val="24"/>
          <w:szCs w:val="24"/>
        </w:rPr>
        <w:t xml:space="preserve"> срок приведен в таблице 8.1.</w:t>
      </w:r>
    </w:p>
    <w:p w:rsidR="00E32DF7" w:rsidRDefault="00E32DF7" w:rsidP="00AA47F3">
      <w:pPr>
        <w:keepNext/>
        <w:keepLines/>
        <w:spacing w:line="30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Б</w:t>
      </w:r>
      <w:r w:rsidRPr="00EC15A5">
        <w:rPr>
          <w:rFonts w:ascii="Arial" w:hAnsi="Arial" w:cs="Arial"/>
          <w:b/>
          <w:sz w:val="24"/>
          <w:szCs w:val="24"/>
        </w:rPr>
        <w:t>аланс потребления инженерных ресурсов</w:t>
      </w:r>
    </w:p>
    <w:p w:rsidR="00E32DF7" w:rsidRDefault="00E32DF7" w:rsidP="00AA47F3">
      <w:pPr>
        <w:keepNext/>
        <w:keepLines/>
        <w:spacing w:line="300" w:lineRule="auto"/>
        <w:jc w:val="center"/>
        <w:rPr>
          <w:rFonts w:ascii="Arial" w:hAnsi="Arial" w:cs="Arial"/>
          <w:b/>
          <w:sz w:val="24"/>
          <w:szCs w:val="24"/>
        </w:rPr>
      </w:pPr>
      <w:r w:rsidRPr="00EC15A5">
        <w:rPr>
          <w:rFonts w:ascii="Arial" w:hAnsi="Arial" w:cs="Arial"/>
          <w:b/>
          <w:sz w:val="24"/>
          <w:szCs w:val="24"/>
        </w:rPr>
        <w:t xml:space="preserve">на </w:t>
      </w:r>
      <w:r>
        <w:rPr>
          <w:rFonts w:ascii="Arial" w:hAnsi="Arial" w:cs="Arial"/>
          <w:b/>
          <w:sz w:val="24"/>
          <w:szCs w:val="24"/>
        </w:rPr>
        <w:t>расчетный срок</w:t>
      </w:r>
      <w:r w:rsidRPr="00EC15A5">
        <w:rPr>
          <w:rFonts w:ascii="Arial" w:hAnsi="Arial" w:cs="Arial"/>
          <w:b/>
          <w:sz w:val="24"/>
          <w:szCs w:val="24"/>
        </w:rPr>
        <w:t xml:space="preserve"> </w:t>
      </w:r>
    </w:p>
    <w:p w:rsidR="00E32DF7" w:rsidRPr="001B30DB" w:rsidRDefault="00E32DF7" w:rsidP="00AA47F3">
      <w:pPr>
        <w:keepNext/>
        <w:keepLines/>
        <w:spacing w:line="30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Таблица 6.2</w:t>
      </w:r>
    </w:p>
    <w:tbl>
      <w:tblPr>
        <w:tblW w:w="1020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609"/>
        <w:gridCol w:w="936"/>
        <w:gridCol w:w="1666"/>
        <w:gridCol w:w="1666"/>
        <w:gridCol w:w="1666"/>
        <w:gridCol w:w="1666"/>
      </w:tblGrid>
      <w:tr w:rsidR="00E32DF7" w:rsidRPr="00E32DF7" w:rsidTr="006B515E">
        <w:trPr>
          <w:trHeight w:val="749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DF7" w:rsidRPr="00E45835" w:rsidRDefault="00E32DF7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E45835">
              <w:rPr>
                <w:rFonts w:ascii="Arial" w:hAnsi="Arial" w:cs="Arial"/>
                <w:b/>
                <w:color w:val="000000"/>
              </w:rPr>
              <w:t>Вид инженерной с</w:t>
            </w:r>
            <w:r w:rsidRPr="00E45835">
              <w:rPr>
                <w:rFonts w:ascii="Arial" w:hAnsi="Arial" w:cs="Arial"/>
                <w:b/>
                <w:color w:val="000000"/>
              </w:rPr>
              <w:t>и</w:t>
            </w:r>
            <w:r w:rsidRPr="00E45835">
              <w:rPr>
                <w:rFonts w:ascii="Arial" w:hAnsi="Arial" w:cs="Arial"/>
                <w:b/>
                <w:color w:val="000000"/>
              </w:rPr>
              <w:t>стемы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DF7" w:rsidRPr="00E45835" w:rsidRDefault="00E32DF7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E45835">
              <w:rPr>
                <w:rFonts w:ascii="Arial" w:hAnsi="Arial" w:cs="Arial"/>
                <w:b/>
                <w:color w:val="000000"/>
              </w:rPr>
              <w:t xml:space="preserve">Ед. </w:t>
            </w:r>
            <w:proofErr w:type="spellStart"/>
            <w:r w:rsidRPr="00E45835">
              <w:rPr>
                <w:rFonts w:ascii="Arial" w:hAnsi="Arial" w:cs="Arial"/>
                <w:b/>
                <w:color w:val="000000"/>
              </w:rPr>
              <w:t>изм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DF7" w:rsidRPr="00E45835" w:rsidRDefault="00E32DF7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45835">
              <w:rPr>
                <w:rFonts w:ascii="Arial" w:hAnsi="Arial" w:cs="Arial"/>
                <w:b/>
                <w:bCs/>
                <w:color w:val="000000"/>
              </w:rPr>
              <w:t>Первая оч</w:t>
            </w:r>
            <w:r w:rsidRPr="00E45835">
              <w:rPr>
                <w:rFonts w:ascii="Arial" w:hAnsi="Arial" w:cs="Arial"/>
                <w:b/>
                <w:bCs/>
                <w:color w:val="000000"/>
              </w:rPr>
              <w:t>е</w:t>
            </w:r>
            <w:r w:rsidRPr="00E45835">
              <w:rPr>
                <w:rFonts w:ascii="Arial" w:hAnsi="Arial" w:cs="Arial"/>
                <w:b/>
                <w:bCs/>
                <w:color w:val="000000"/>
              </w:rPr>
              <w:t>редь (район</w:t>
            </w:r>
            <w:r w:rsidRPr="00E32DF7">
              <w:rPr>
                <w:rFonts w:ascii="Arial" w:hAnsi="Arial" w:cs="Arial"/>
                <w:b/>
                <w:bCs/>
                <w:color w:val="000000"/>
              </w:rPr>
              <w:t>ы</w:t>
            </w:r>
            <w:r w:rsidRPr="00E45835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E32DF7">
              <w:rPr>
                <w:rFonts w:ascii="Arial" w:hAnsi="Arial" w:cs="Arial"/>
                <w:b/>
                <w:bCs/>
                <w:color w:val="000000"/>
              </w:rPr>
              <w:t>«</w:t>
            </w:r>
            <w:r w:rsidRPr="00E45835">
              <w:rPr>
                <w:rFonts w:ascii="Arial" w:hAnsi="Arial" w:cs="Arial"/>
                <w:b/>
                <w:bCs/>
                <w:color w:val="000000"/>
              </w:rPr>
              <w:t>А</w:t>
            </w:r>
            <w:r w:rsidRPr="00E32DF7">
              <w:rPr>
                <w:rFonts w:ascii="Arial" w:hAnsi="Arial" w:cs="Arial"/>
                <w:b/>
                <w:bCs/>
                <w:color w:val="000000"/>
              </w:rPr>
              <w:t>»</w:t>
            </w:r>
            <w:r w:rsidRPr="00E45835">
              <w:rPr>
                <w:rFonts w:ascii="Arial" w:hAnsi="Arial" w:cs="Arial"/>
                <w:b/>
                <w:bCs/>
                <w:color w:val="000000"/>
              </w:rPr>
              <w:t xml:space="preserve"> и </w:t>
            </w:r>
            <w:r w:rsidRPr="00E32DF7">
              <w:rPr>
                <w:rFonts w:ascii="Arial" w:hAnsi="Arial" w:cs="Arial"/>
                <w:b/>
                <w:bCs/>
                <w:color w:val="000000"/>
              </w:rPr>
              <w:t>«</w:t>
            </w:r>
            <w:r w:rsidRPr="00E45835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E32DF7">
              <w:rPr>
                <w:rFonts w:ascii="Arial" w:hAnsi="Arial" w:cs="Arial"/>
                <w:b/>
                <w:bCs/>
                <w:color w:val="000000"/>
              </w:rPr>
              <w:t>»</w:t>
            </w:r>
            <w:r w:rsidRPr="00E45835">
              <w:rPr>
                <w:rFonts w:ascii="Arial" w:hAnsi="Arial" w:cs="Arial"/>
                <w:b/>
                <w:bCs/>
                <w:color w:val="000000"/>
              </w:rPr>
              <w:t>)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DF7" w:rsidRPr="00E45835" w:rsidRDefault="00E32DF7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45835">
              <w:rPr>
                <w:rFonts w:ascii="Arial" w:hAnsi="Arial" w:cs="Arial"/>
                <w:b/>
                <w:bCs/>
                <w:color w:val="000000"/>
              </w:rPr>
              <w:t>Вторая оч</w:t>
            </w:r>
            <w:r w:rsidRPr="00E45835">
              <w:rPr>
                <w:rFonts w:ascii="Arial" w:hAnsi="Arial" w:cs="Arial"/>
                <w:b/>
                <w:bCs/>
                <w:color w:val="000000"/>
              </w:rPr>
              <w:t>е</w:t>
            </w:r>
            <w:r w:rsidRPr="00E45835">
              <w:rPr>
                <w:rFonts w:ascii="Arial" w:hAnsi="Arial" w:cs="Arial"/>
                <w:b/>
                <w:bCs/>
                <w:color w:val="000000"/>
              </w:rPr>
              <w:t xml:space="preserve">редь (районы </w:t>
            </w:r>
            <w:r w:rsidRPr="00E32DF7">
              <w:rPr>
                <w:rFonts w:ascii="Arial" w:hAnsi="Arial" w:cs="Arial"/>
                <w:b/>
                <w:bCs/>
                <w:color w:val="000000"/>
              </w:rPr>
              <w:t>«</w:t>
            </w:r>
            <w:r w:rsidRPr="00E45835">
              <w:rPr>
                <w:rFonts w:ascii="Arial" w:hAnsi="Arial" w:cs="Arial"/>
                <w:b/>
                <w:bCs/>
                <w:color w:val="000000"/>
              </w:rPr>
              <w:t>В</w:t>
            </w:r>
            <w:r w:rsidRPr="00E32DF7">
              <w:rPr>
                <w:rFonts w:ascii="Arial" w:hAnsi="Arial" w:cs="Arial"/>
                <w:b/>
                <w:bCs/>
                <w:color w:val="000000"/>
              </w:rPr>
              <w:t>»</w:t>
            </w:r>
            <w:r w:rsidRPr="00E45835">
              <w:rPr>
                <w:rFonts w:ascii="Arial" w:hAnsi="Arial" w:cs="Arial"/>
                <w:b/>
                <w:bCs/>
                <w:color w:val="000000"/>
              </w:rPr>
              <w:t xml:space="preserve"> и </w:t>
            </w:r>
            <w:r w:rsidRPr="00E32DF7">
              <w:rPr>
                <w:rFonts w:ascii="Arial" w:hAnsi="Arial" w:cs="Arial"/>
                <w:b/>
                <w:bCs/>
                <w:color w:val="000000"/>
              </w:rPr>
              <w:t>«</w:t>
            </w:r>
            <w:r w:rsidRPr="00E45835">
              <w:rPr>
                <w:rFonts w:ascii="Arial" w:hAnsi="Arial" w:cs="Arial"/>
                <w:b/>
                <w:bCs/>
                <w:color w:val="000000"/>
              </w:rPr>
              <w:t>Г</w:t>
            </w:r>
            <w:r w:rsidRPr="00E32DF7">
              <w:rPr>
                <w:rFonts w:ascii="Arial" w:hAnsi="Arial" w:cs="Arial"/>
                <w:b/>
                <w:bCs/>
                <w:color w:val="000000"/>
              </w:rPr>
              <w:t>»</w:t>
            </w:r>
            <w:r w:rsidRPr="00E45835">
              <w:rPr>
                <w:rFonts w:ascii="Arial" w:hAnsi="Arial" w:cs="Arial"/>
                <w:b/>
                <w:bCs/>
                <w:color w:val="000000"/>
              </w:rPr>
              <w:t>)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DF7" w:rsidRPr="00E45835" w:rsidRDefault="00E32DF7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45835">
              <w:rPr>
                <w:rFonts w:ascii="Arial" w:hAnsi="Arial" w:cs="Arial"/>
                <w:b/>
                <w:bCs/>
                <w:color w:val="000000"/>
              </w:rPr>
              <w:t>Итого: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DF7" w:rsidRPr="00E45835" w:rsidRDefault="00E32DF7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45835">
              <w:rPr>
                <w:rFonts w:ascii="Arial" w:hAnsi="Arial" w:cs="Arial"/>
                <w:b/>
                <w:bCs/>
                <w:color w:val="000000"/>
              </w:rPr>
              <w:t>Удельная нагрузка на 1 га</w:t>
            </w:r>
          </w:p>
        </w:tc>
      </w:tr>
      <w:tr w:rsidR="00E32DF7" w:rsidRPr="00E32DF7" w:rsidTr="00220D71">
        <w:trPr>
          <w:trHeight w:val="300"/>
        </w:trPr>
        <w:tc>
          <w:tcPr>
            <w:tcW w:w="2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DF7" w:rsidRPr="00E45835" w:rsidRDefault="00E32DF7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color w:val="000000"/>
              </w:rPr>
            </w:pPr>
            <w:r w:rsidRPr="00E45835"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DF7" w:rsidRPr="00E45835" w:rsidRDefault="00E32DF7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color w:val="000000"/>
              </w:rPr>
            </w:pPr>
            <w:r w:rsidRPr="00E45835">
              <w:rPr>
                <w:rFonts w:ascii="Arial" w:hAnsi="Arial" w:cs="Arial"/>
                <w:color w:val="000000"/>
              </w:rPr>
              <w:t>кВт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DF7" w:rsidRPr="00E45835" w:rsidRDefault="00E32DF7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color w:val="000000"/>
              </w:rPr>
            </w:pPr>
            <w:r w:rsidRPr="00E45835">
              <w:rPr>
                <w:rFonts w:ascii="Arial" w:hAnsi="Arial" w:cs="Arial"/>
                <w:color w:val="000000"/>
              </w:rPr>
              <w:t>30842,2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DF7" w:rsidRPr="00E45835" w:rsidRDefault="00E32DF7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color w:val="000000"/>
              </w:rPr>
            </w:pPr>
            <w:r w:rsidRPr="00E45835">
              <w:rPr>
                <w:rFonts w:ascii="Arial" w:hAnsi="Arial" w:cs="Arial"/>
                <w:color w:val="000000"/>
              </w:rPr>
              <w:t>41904,0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DF7" w:rsidRPr="00E45835" w:rsidRDefault="00E32DF7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45835">
              <w:rPr>
                <w:rFonts w:ascii="Arial" w:hAnsi="Arial" w:cs="Arial"/>
                <w:b/>
                <w:bCs/>
                <w:color w:val="000000"/>
              </w:rPr>
              <w:t>72746,2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32DF7" w:rsidRPr="00E45835" w:rsidRDefault="00E32DF7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45835">
              <w:rPr>
                <w:rFonts w:ascii="Arial" w:hAnsi="Arial" w:cs="Arial"/>
                <w:b/>
                <w:bCs/>
                <w:color w:val="000000"/>
              </w:rPr>
              <w:t>152,32</w:t>
            </w:r>
          </w:p>
        </w:tc>
      </w:tr>
      <w:tr w:rsidR="00E32DF7" w:rsidRPr="00E32DF7" w:rsidTr="00220D71">
        <w:trPr>
          <w:trHeight w:val="300"/>
        </w:trPr>
        <w:tc>
          <w:tcPr>
            <w:tcW w:w="2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DF7" w:rsidRPr="00E45835" w:rsidRDefault="00E32DF7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color w:val="000000"/>
              </w:rPr>
            </w:pPr>
            <w:r w:rsidRPr="00E45835"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DF7" w:rsidRPr="00E45835" w:rsidRDefault="00E32DF7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color w:val="000000"/>
              </w:rPr>
            </w:pPr>
            <w:r w:rsidRPr="00E45835">
              <w:rPr>
                <w:rFonts w:ascii="Arial" w:hAnsi="Arial" w:cs="Arial"/>
                <w:color w:val="000000"/>
              </w:rPr>
              <w:t>м3/</w:t>
            </w:r>
            <w:proofErr w:type="spellStart"/>
            <w:r w:rsidRPr="00E45835">
              <w:rPr>
                <w:rFonts w:ascii="Arial" w:hAnsi="Arial" w:cs="Arial"/>
                <w:color w:val="000000"/>
              </w:rPr>
              <w:t>сут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DF7" w:rsidRPr="00E45835" w:rsidRDefault="00E32DF7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color w:val="000000"/>
              </w:rPr>
            </w:pPr>
            <w:r w:rsidRPr="00E45835">
              <w:rPr>
                <w:rFonts w:ascii="Arial" w:hAnsi="Arial" w:cs="Arial"/>
                <w:color w:val="000000"/>
              </w:rPr>
              <w:t>4957,3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DF7" w:rsidRPr="00E45835" w:rsidRDefault="00E32DF7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color w:val="000000"/>
              </w:rPr>
            </w:pPr>
            <w:r w:rsidRPr="00E45835">
              <w:rPr>
                <w:rFonts w:ascii="Arial" w:hAnsi="Arial" w:cs="Arial"/>
                <w:color w:val="000000"/>
              </w:rPr>
              <w:t>4707,2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DF7" w:rsidRPr="00E45835" w:rsidRDefault="00E32DF7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45835">
              <w:rPr>
                <w:rFonts w:ascii="Arial" w:hAnsi="Arial" w:cs="Arial"/>
                <w:b/>
                <w:bCs/>
                <w:color w:val="000000"/>
              </w:rPr>
              <w:t>9664,5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32DF7" w:rsidRPr="00E45835" w:rsidRDefault="00E32DF7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45835">
              <w:rPr>
                <w:rFonts w:ascii="Arial" w:hAnsi="Arial" w:cs="Arial"/>
                <w:b/>
                <w:bCs/>
                <w:color w:val="000000"/>
              </w:rPr>
              <w:t>20,24</w:t>
            </w:r>
          </w:p>
        </w:tc>
      </w:tr>
      <w:tr w:rsidR="00E32DF7" w:rsidRPr="00E32DF7" w:rsidTr="00220D71">
        <w:trPr>
          <w:trHeight w:val="300"/>
        </w:trPr>
        <w:tc>
          <w:tcPr>
            <w:tcW w:w="2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DF7" w:rsidRPr="00E45835" w:rsidRDefault="00E32DF7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color w:val="000000"/>
              </w:rPr>
            </w:pPr>
            <w:r w:rsidRPr="00E45835">
              <w:rPr>
                <w:rFonts w:ascii="Arial" w:hAnsi="Arial" w:cs="Arial"/>
                <w:color w:val="000000"/>
              </w:rPr>
              <w:t>Водоснабжение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DF7" w:rsidRPr="00E45835" w:rsidRDefault="00E32DF7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color w:val="000000"/>
              </w:rPr>
            </w:pPr>
            <w:r w:rsidRPr="00E45835">
              <w:rPr>
                <w:rFonts w:ascii="Arial" w:hAnsi="Arial" w:cs="Arial"/>
                <w:color w:val="000000"/>
              </w:rPr>
              <w:t>м3/</w:t>
            </w:r>
            <w:proofErr w:type="spellStart"/>
            <w:r w:rsidRPr="00E45835">
              <w:rPr>
                <w:rFonts w:ascii="Arial" w:hAnsi="Arial" w:cs="Arial"/>
                <w:color w:val="000000"/>
              </w:rPr>
              <w:t>сут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DF7" w:rsidRPr="00E45835" w:rsidRDefault="00E32DF7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color w:val="000000"/>
              </w:rPr>
            </w:pPr>
            <w:r w:rsidRPr="00E45835">
              <w:rPr>
                <w:rFonts w:ascii="Arial" w:hAnsi="Arial" w:cs="Arial"/>
                <w:color w:val="000000"/>
              </w:rPr>
              <w:t>10322,3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DF7" w:rsidRPr="00E45835" w:rsidRDefault="00E32DF7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color w:val="000000"/>
              </w:rPr>
            </w:pPr>
            <w:r w:rsidRPr="00E45835">
              <w:rPr>
                <w:rFonts w:ascii="Arial" w:hAnsi="Arial" w:cs="Arial"/>
                <w:color w:val="000000"/>
              </w:rPr>
              <w:t>9450,4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DF7" w:rsidRPr="00E45835" w:rsidRDefault="00E32DF7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45835">
              <w:rPr>
                <w:rFonts w:ascii="Arial" w:hAnsi="Arial" w:cs="Arial"/>
                <w:b/>
                <w:bCs/>
                <w:color w:val="000000"/>
              </w:rPr>
              <w:t>19772,7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32DF7" w:rsidRPr="00E45835" w:rsidRDefault="00E32DF7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45835">
              <w:rPr>
                <w:rFonts w:ascii="Arial" w:hAnsi="Arial" w:cs="Arial"/>
                <w:b/>
                <w:bCs/>
                <w:color w:val="000000"/>
              </w:rPr>
              <w:t>41,40</w:t>
            </w:r>
          </w:p>
        </w:tc>
      </w:tr>
      <w:tr w:rsidR="00E32DF7" w:rsidRPr="00E32DF7" w:rsidTr="00220D71">
        <w:trPr>
          <w:trHeight w:val="300"/>
        </w:trPr>
        <w:tc>
          <w:tcPr>
            <w:tcW w:w="2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DF7" w:rsidRPr="00E45835" w:rsidRDefault="00E32DF7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color w:val="000000"/>
              </w:rPr>
            </w:pPr>
            <w:r w:rsidRPr="00E45835">
              <w:rPr>
                <w:rFonts w:ascii="Arial" w:hAnsi="Arial" w:cs="Arial"/>
                <w:color w:val="000000"/>
              </w:rPr>
              <w:t>Газоснабжение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DF7" w:rsidRPr="00E45835" w:rsidRDefault="00E32DF7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color w:val="000000"/>
              </w:rPr>
            </w:pPr>
            <w:r w:rsidRPr="00E45835">
              <w:rPr>
                <w:rFonts w:ascii="Arial" w:hAnsi="Arial" w:cs="Arial"/>
                <w:color w:val="000000"/>
              </w:rPr>
              <w:t>м3/час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DF7" w:rsidRPr="00E45835" w:rsidRDefault="00E32DF7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color w:val="000000"/>
              </w:rPr>
            </w:pPr>
            <w:r w:rsidRPr="00E45835">
              <w:rPr>
                <w:rFonts w:ascii="Arial" w:hAnsi="Arial" w:cs="Arial"/>
                <w:color w:val="000000"/>
              </w:rPr>
              <w:t>10041,0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DF7" w:rsidRPr="00E45835" w:rsidRDefault="00E32DF7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color w:val="000000"/>
              </w:rPr>
            </w:pPr>
            <w:r w:rsidRPr="00E45835">
              <w:rPr>
                <w:rFonts w:ascii="Arial" w:hAnsi="Arial" w:cs="Arial"/>
                <w:color w:val="000000"/>
              </w:rPr>
              <w:t>18298,0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DF7" w:rsidRPr="00E45835" w:rsidRDefault="00E32DF7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45835">
              <w:rPr>
                <w:rFonts w:ascii="Arial" w:hAnsi="Arial" w:cs="Arial"/>
                <w:b/>
                <w:bCs/>
                <w:color w:val="000000"/>
              </w:rPr>
              <w:t>28339,0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32DF7" w:rsidRPr="00E45835" w:rsidRDefault="00E32DF7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45835">
              <w:rPr>
                <w:rFonts w:ascii="Arial" w:hAnsi="Arial" w:cs="Arial"/>
                <w:b/>
                <w:bCs/>
                <w:color w:val="000000"/>
              </w:rPr>
              <w:t>59,34</w:t>
            </w:r>
          </w:p>
        </w:tc>
      </w:tr>
      <w:tr w:rsidR="00E32DF7" w:rsidRPr="00E32DF7" w:rsidTr="00220D71">
        <w:trPr>
          <w:trHeight w:val="300"/>
        </w:trPr>
        <w:tc>
          <w:tcPr>
            <w:tcW w:w="2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DF7" w:rsidRPr="00E45835" w:rsidRDefault="00E32DF7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color w:val="000000"/>
              </w:rPr>
            </w:pPr>
            <w:r w:rsidRPr="00E45835">
              <w:rPr>
                <w:rFonts w:ascii="Arial" w:hAnsi="Arial" w:cs="Arial"/>
                <w:color w:val="000000"/>
              </w:rPr>
              <w:t>Связь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DF7" w:rsidRPr="00E45835" w:rsidRDefault="00E32DF7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color w:val="000000"/>
              </w:rPr>
            </w:pPr>
            <w:r w:rsidRPr="00E45835">
              <w:rPr>
                <w:rFonts w:ascii="Arial" w:hAnsi="Arial" w:cs="Arial"/>
                <w:color w:val="000000"/>
              </w:rPr>
              <w:t>точек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DF7" w:rsidRPr="00E45835" w:rsidRDefault="00E32DF7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color w:val="000000"/>
              </w:rPr>
            </w:pPr>
            <w:r w:rsidRPr="00E45835">
              <w:rPr>
                <w:rFonts w:ascii="Arial" w:hAnsi="Arial" w:cs="Arial"/>
                <w:color w:val="000000"/>
              </w:rPr>
              <w:t>441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DF7" w:rsidRPr="00E45835" w:rsidRDefault="00E32DF7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color w:val="000000"/>
              </w:rPr>
            </w:pPr>
            <w:r w:rsidRPr="00E45835">
              <w:rPr>
                <w:rFonts w:ascii="Arial" w:hAnsi="Arial" w:cs="Arial"/>
                <w:color w:val="000000"/>
              </w:rPr>
              <w:t>523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DF7" w:rsidRPr="00E45835" w:rsidRDefault="00E32DF7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45835">
              <w:rPr>
                <w:rFonts w:ascii="Arial" w:hAnsi="Arial" w:cs="Arial"/>
                <w:b/>
                <w:bCs/>
                <w:color w:val="000000"/>
              </w:rPr>
              <w:t>964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32DF7" w:rsidRPr="00E45835" w:rsidRDefault="00E32DF7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45835"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</w:tr>
    </w:tbl>
    <w:p w:rsidR="00B010ED" w:rsidRDefault="00B010ED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0231D9" w:rsidRDefault="000231D9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Электроснабжение</w:t>
      </w:r>
    </w:p>
    <w:p w:rsidR="007F599D" w:rsidRDefault="004955F3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955F3">
        <w:rPr>
          <w:rFonts w:ascii="Arial" w:hAnsi="Arial" w:cs="Arial"/>
          <w:sz w:val="24"/>
          <w:szCs w:val="24"/>
        </w:rPr>
        <w:t xml:space="preserve">Предусматривается многократное увеличение производительности </w:t>
      </w:r>
      <w:proofErr w:type="spellStart"/>
      <w:r w:rsidRPr="004955F3">
        <w:rPr>
          <w:rFonts w:ascii="Arial" w:hAnsi="Arial" w:cs="Arial"/>
          <w:sz w:val="24"/>
          <w:szCs w:val="24"/>
        </w:rPr>
        <w:t>МиниТЭЦ</w:t>
      </w:r>
      <w:proofErr w:type="spellEnd"/>
      <w:r w:rsidRPr="004955F3">
        <w:rPr>
          <w:rFonts w:ascii="Arial" w:hAnsi="Arial" w:cs="Arial"/>
          <w:sz w:val="24"/>
          <w:szCs w:val="24"/>
        </w:rPr>
        <w:t xml:space="preserve"> в целях обеспечения электроэнергией и теплом предприятий по мере развития инд</w:t>
      </w:r>
      <w:r w:rsidRPr="004955F3">
        <w:rPr>
          <w:rFonts w:ascii="Arial" w:hAnsi="Arial" w:cs="Arial"/>
          <w:sz w:val="24"/>
          <w:szCs w:val="24"/>
        </w:rPr>
        <w:t>у</w:t>
      </w:r>
      <w:r w:rsidRPr="004955F3">
        <w:rPr>
          <w:rFonts w:ascii="Arial" w:hAnsi="Arial" w:cs="Arial"/>
          <w:sz w:val="24"/>
          <w:szCs w:val="24"/>
        </w:rPr>
        <w:t>стриального парка.</w:t>
      </w:r>
    </w:p>
    <w:p w:rsidR="009A3B2B" w:rsidRDefault="004A7AE1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A7AE1">
        <w:rPr>
          <w:rFonts w:ascii="Arial" w:hAnsi="Arial" w:cs="Arial"/>
          <w:sz w:val="24"/>
          <w:szCs w:val="24"/>
        </w:rPr>
        <w:t>На территории участка проектом предлагается  строительство трансформато</w:t>
      </w:r>
      <w:r w:rsidRPr="004A7AE1">
        <w:rPr>
          <w:rFonts w:ascii="Arial" w:hAnsi="Arial" w:cs="Arial"/>
          <w:sz w:val="24"/>
          <w:szCs w:val="24"/>
        </w:rPr>
        <w:t>р</w:t>
      </w:r>
      <w:r w:rsidRPr="004A7AE1">
        <w:rPr>
          <w:rFonts w:ascii="Arial" w:hAnsi="Arial" w:cs="Arial"/>
          <w:sz w:val="24"/>
          <w:szCs w:val="24"/>
        </w:rPr>
        <w:t xml:space="preserve">ных подстанций, которые  предусматривается запитать </w:t>
      </w:r>
      <w:r w:rsidR="00326284">
        <w:rPr>
          <w:rFonts w:ascii="Arial" w:hAnsi="Arial" w:cs="Arial"/>
          <w:sz w:val="24"/>
          <w:szCs w:val="24"/>
        </w:rPr>
        <w:t xml:space="preserve">от </w:t>
      </w:r>
      <w:proofErr w:type="spellStart"/>
      <w:r w:rsidR="00326284">
        <w:rPr>
          <w:rFonts w:ascii="Arial" w:hAnsi="Arial" w:cs="Arial"/>
          <w:sz w:val="24"/>
          <w:szCs w:val="24"/>
        </w:rPr>
        <w:t>МиниТЭЦ</w:t>
      </w:r>
      <w:proofErr w:type="spellEnd"/>
      <w:r w:rsidR="00326284">
        <w:rPr>
          <w:rFonts w:ascii="Arial" w:hAnsi="Arial" w:cs="Arial"/>
          <w:sz w:val="24"/>
          <w:szCs w:val="24"/>
        </w:rPr>
        <w:t xml:space="preserve"> </w:t>
      </w:r>
      <w:r w:rsidRPr="004A7AE1">
        <w:rPr>
          <w:rFonts w:ascii="Arial" w:hAnsi="Arial" w:cs="Arial"/>
          <w:sz w:val="24"/>
          <w:szCs w:val="24"/>
        </w:rPr>
        <w:t>по кабельным л</w:t>
      </w:r>
      <w:r w:rsidRPr="004A7AE1">
        <w:rPr>
          <w:rFonts w:ascii="Arial" w:hAnsi="Arial" w:cs="Arial"/>
          <w:sz w:val="24"/>
          <w:szCs w:val="24"/>
        </w:rPr>
        <w:t>и</w:t>
      </w:r>
      <w:r w:rsidRPr="004A7AE1">
        <w:rPr>
          <w:rFonts w:ascii="Arial" w:hAnsi="Arial" w:cs="Arial"/>
          <w:sz w:val="24"/>
          <w:szCs w:val="24"/>
        </w:rPr>
        <w:t>ниям 10</w:t>
      </w:r>
      <w:r w:rsidR="001C34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AE1">
        <w:rPr>
          <w:rFonts w:ascii="Arial" w:hAnsi="Arial" w:cs="Arial"/>
          <w:sz w:val="24"/>
          <w:szCs w:val="24"/>
        </w:rPr>
        <w:t>кВ.</w:t>
      </w:r>
      <w:proofErr w:type="spellEnd"/>
      <w:r w:rsidRPr="004A7AE1">
        <w:rPr>
          <w:rFonts w:ascii="Arial" w:hAnsi="Arial" w:cs="Arial"/>
          <w:sz w:val="24"/>
          <w:szCs w:val="24"/>
        </w:rPr>
        <w:t xml:space="preserve"> Подстанции </w:t>
      </w:r>
      <w:r w:rsidR="00326284">
        <w:rPr>
          <w:rFonts w:ascii="Arial" w:hAnsi="Arial" w:cs="Arial"/>
          <w:sz w:val="24"/>
          <w:szCs w:val="24"/>
        </w:rPr>
        <w:t>будут</w:t>
      </w:r>
      <w:r w:rsidRPr="004A7AE1">
        <w:rPr>
          <w:rFonts w:ascii="Arial" w:hAnsi="Arial" w:cs="Arial"/>
          <w:sz w:val="24"/>
          <w:szCs w:val="24"/>
        </w:rPr>
        <w:t xml:space="preserve"> распределены по территории  в соответствии с распр</w:t>
      </w:r>
      <w:r w:rsidRPr="004A7AE1">
        <w:rPr>
          <w:rFonts w:ascii="Arial" w:hAnsi="Arial" w:cs="Arial"/>
          <w:sz w:val="24"/>
          <w:szCs w:val="24"/>
        </w:rPr>
        <w:t>е</w:t>
      </w:r>
      <w:r w:rsidRPr="004A7AE1">
        <w:rPr>
          <w:rFonts w:ascii="Arial" w:hAnsi="Arial" w:cs="Arial"/>
          <w:sz w:val="24"/>
          <w:szCs w:val="24"/>
        </w:rPr>
        <w:t xml:space="preserve">делением нагрузок и с  учетом </w:t>
      </w:r>
      <w:proofErr w:type="spellStart"/>
      <w:r w:rsidRPr="004A7AE1">
        <w:rPr>
          <w:rFonts w:ascii="Arial" w:hAnsi="Arial" w:cs="Arial"/>
          <w:sz w:val="24"/>
          <w:szCs w:val="24"/>
        </w:rPr>
        <w:t>категорийности</w:t>
      </w:r>
      <w:proofErr w:type="spellEnd"/>
      <w:r w:rsidRPr="004A7AE1">
        <w:rPr>
          <w:rFonts w:ascii="Arial" w:hAnsi="Arial" w:cs="Arial"/>
          <w:sz w:val="24"/>
          <w:szCs w:val="24"/>
        </w:rPr>
        <w:t xml:space="preserve"> проектируемых объектов.</w:t>
      </w:r>
    </w:p>
    <w:p w:rsidR="00120DFB" w:rsidRDefault="00120DFB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Газо</w:t>
      </w:r>
      <w:r w:rsidR="009F1AC7">
        <w:rPr>
          <w:rFonts w:ascii="Arial" w:hAnsi="Arial" w:cs="Arial"/>
          <w:b/>
          <w:sz w:val="24"/>
          <w:szCs w:val="24"/>
        </w:rPr>
        <w:t>- и теплоснабжение</w:t>
      </w:r>
    </w:p>
    <w:p w:rsidR="00B532CB" w:rsidRDefault="00A927A7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Газоснабжение новых производственных площадок будет осуществляться </w:t>
      </w:r>
      <w:r w:rsidR="00117A8E">
        <w:rPr>
          <w:rFonts w:ascii="Arial" w:hAnsi="Arial" w:cs="Arial"/>
          <w:sz w:val="24"/>
          <w:szCs w:val="24"/>
        </w:rPr>
        <w:t>от существующих</w:t>
      </w:r>
      <w:r w:rsidR="00F2659F">
        <w:rPr>
          <w:rFonts w:ascii="Arial" w:hAnsi="Arial" w:cs="Arial"/>
          <w:sz w:val="24"/>
          <w:szCs w:val="24"/>
        </w:rPr>
        <w:t xml:space="preserve"> и проектируемых</w:t>
      </w:r>
      <w:r w:rsidR="00117A8E">
        <w:rPr>
          <w:rFonts w:ascii="Arial" w:hAnsi="Arial" w:cs="Arial"/>
          <w:sz w:val="24"/>
          <w:szCs w:val="24"/>
        </w:rPr>
        <w:t xml:space="preserve"> газопроводов на основании </w:t>
      </w:r>
      <w:r w:rsidR="00624144">
        <w:rPr>
          <w:rFonts w:ascii="Arial" w:hAnsi="Arial" w:cs="Arial"/>
          <w:sz w:val="24"/>
          <w:szCs w:val="24"/>
        </w:rPr>
        <w:t xml:space="preserve">индивидуальных </w:t>
      </w:r>
      <w:r w:rsidR="00117A8E">
        <w:rPr>
          <w:rFonts w:ascii="Arial" w:hAnsi="Arial" w:cs="Arial"/>
          <w:sz w:val="24"/>
          <w:szCs w:val="24"/>
        </w:rPr>
        <w:t>технич</w:t>
      </w:r>
      <w:r w:rsidR="00117A8E">
        <w:rPr>
          <w:rFonts w:ascii="Arial" w:hAnsi="Arial" w:cs="Arial"/>
          <w:sz w:val="24"/>
          <w:szCs w:val="24"/>
        </w:rPr>
        <w:t>е</w:t>
      </w:r>
      <w:r w:rsidR="00117A8E">
        <w:rPr>
          <w:rFonts w:ascii="Arial" w:hAnsi="Arial" w:cs="Arial"/>
          <w:sz w:val="24"/>
          <w:szCs w:val="24"/>
        </w:rPr>
        <w:t>ских условий.</w:t>
      </w:r>
      <w:r w:rsidR="00F2659F">
        <w:rPr>
          <w:rFonts w:ascii="Arial" w:hAnsi="Arial" w:cs="Arial"/>
          <w:sz w:val="24"/>
          <w:szCs w:val="24"/>
        </w:rPr>
        <w:t xml:space="preserve"> </w:t>
      </w:r>
      <w:r w:rsidR="00117A8E">
        <w:rPr>
          <w:rFonts w:ascii="Arial" w:hAnsi="Arial" w:cs="Arial"/>
          <w:sz w:val="24"/>
          <w:szCs w:val="24"/>
        </w:rPr>
        <w:t xml:space="preserve"> </w:t>
      </w:r>
    </w:p>
    <w:p w:rsidR="009F1AC7" w:rsidRPr="00A215BD" w:rsidRDefault="00B532CB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Теплоснабжение </w:t>
      </w:r>
      <w:r w:rsidR="00FB5614">
        <w:rPr>
          <w:rFonts w:ascii="Arial" w:hAnsi="Arial" w:cs="Arial"/>
          <w:sz w:val="24"/>
          <w:szCs w:val="24"/>
        </w:rPr>
        <w:t xml:space="preserve">новых производственных предприятий </w:t>
      </w:r>
      <w:r w:rsidR="00C77E36">
        <w:rPr>
          <w:rFonts w:ascii="Arial" w:hAnsi="Arial" w:cs="Arial"/>
          <w:sz w:val="24"/>
          <w:szCs w:val="24"/>
        </w:rPr>
        <w:t>предполагается ос</w:t>
      </w:r>
      <w:r w:rsidR="00C77E36">
        <w:rPr>
          <w:rFonts w:ascii="Arial" w:hAnsi="Arial" w:cs="Arial"/>
          <w:sz w:val="24"/>
          <w:szCs w:val="24"/>
        </w:rPr>
        <w:t>у</w:t>
      </w:r>
      <w:r w:rsidR="00C77E36">
        <w:rPr>
          <w:rFonts w:ascii="Arial" w:hAnsi="Arial" w:cs="Arial"/>
          <w:sz w:val="24"/>
          <w:szCs w:val="24"/>
        </w:rPr>
        <w:t xml:space="preserve">ществлять как от </w:t>
      </w:r>
      <w:proofErr w:type="spellStart"/>
      <w:r w:rsidR="00C77E36">
        <w:rPr>
          <w:rFonts w:ascii="Arial" w:hAnsi="Arial" w:cs="Arial"/>
          <w:sz w:val="24"/>
          <w:szCs w:val="24"/>
        </w:rPr>
        <w:t>МиниТЭЦ</w:t>
      </w:r>
      <w:proofErr w:type="spellEnd"/>
      <w:r w:rsidR="00C77E36">
        <w:rPr>
          <w:rFonts w:ascii="Arial" w:hAnsi="Arial" w:cs="Arial"/>
          <w:sz w:val="24"/>
          <w:szCs w:val="24"/>
        </w:rPr>
        <w:t xml:space="preserve">, так и </w:t>
      </w:r>
      <w:r w:rsidR="00FB5614">
        <w:rPr>
          <w:rFonts w:ascii="Arial" w:hAnsi="Arial" w:cs="Arial"/>
          <w:sz w:val="24"/>
          <w:szCs w:val="24"/>
        </w:rPr>
        <w:t xml:space="preserve">от </w:t>
      </w:r>
      <w:r w:rsidR="00C77E36">
        <w:rPr>
          <w:rFonts w:ascii="Arial" w:hAnsi="Arial" w:cs="Arial"/>
          <w:sz w:val="24"/>
          <w:szCs w:val="24"/>
        </w:rPr>
        <w:t>локальных котельных на</w:t>
      </w:r>
      <w:r w:rsidR="00FB5614">
        <w:rPr>
          <w:rFonts w:ascii="Arial" w:hAnsi="Arial" w:cs="Arial"/>
          <w:sz w:val="24"/>
          <w:szCs w:val="24"/>
        </w:rPr>
        <w:t xml:space="preserve"> их</w:t>
      </w:r>
      <w:r w:rsidR="00C77E36">
        <w:rPr>
          <w:rFonts w:ascii="Arial" w:hAnsi="Arial" w:cs="Arial"/>
          <w:sz w:val="24"/>
          <w:szCs w:val="24"/>
        </w:rPr>
        <w:t xml:space="preserve"> территории</w:t>
      </w:r>
      <w:r w:rsidR="00FB5614">
        <w:rPr>
          <w:rFonts w:ascii="Arial" w:hAnsi="Arial" w:cs="Arial"/>
          <w:sz w:val="24"/>
          <w:szCs w:val="24"/>
        </w:rPr>
        <w:t>.</w:t>
      </w:r>
    </w:p>
    <w:p w:rsidR="00E45616" w:rsidRDefault="00E45616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E45616" w:rsidRDefault="00E45616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EC350F" w:rsidRDefault="000231D9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Водоснабжение</w:t>
      </w:r>
    </w:p>
    <w:p w:rsidR="007070A1" w:rsidRDefault="00FF1FD6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Проектом предусматривается индивидуальное в</w:t>
      </w:r>
      <w:r w:rsidR="00C63A42">
        <w:rPr>
          <w:rFonts w:ascii="Arial" w:hAnsi="Arial" w:cs="Arial"/>
          <w:sz w:val="24"/>
          <w:szCs w:val="24"/>
        </w:rPr>
        <w:t xml:space="preserve">одоснабжение предприятий </w:t>
      </w:r>
      <w:r w:rsidR="007070A1">
        <w:rPr>
          <w:rFonts w:ascii="Arial" w:hAnsi="Arial" w:cs="Arial"/>
          <w:sz w:val="24"/>
          <w:szCs w:val="24"/>
        </w:rPr>
        <w:t>с устройством внутриплощадочных водозаборных сооружений для обеспечения технол</w:t>
      </w:r>
      <w:r w:rsidR="007070A1">
        <w:rPr>
          <w:rFonts w:ascii="Arial" w:hAnsi="Arial" w:cs="Arial"/>
          <w:sz w:val="24"/>
          <w:szCs w:val="24"/>
        </w:rPr>
        <w:t>о</w:t>
      </w:r>
      <w:r w:rsidR="007070A1">
        <w:rPr>
          <w:rFonts w:ascii="Arial" w:hAnsi="Arial" w:cs="Arial"/>
          <w:sz w:val="24"/>
          <w:szCs w:val="24"/>
        </w:rPr>
        <w:t>гических нужд.</w:t>
      </w:r>
    </w:p>
    <w:p w:rsidR="00F82A6F" w:rsidRDefault="00F82A6F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Водотведение</w:t>
      </w:r>
      <w:proofErr w:type="spellEnd"/>
      <w:r w:rsidR="004B4F65">
        <w:rPr>
          <w:rFonts w:ascii="Arial" w:hAnsi="Arial" w:cs="Arial"/>
          <w:b/>
          <w:sz w:val="24"/>
          <w:szCs w:val="24"/>
        </w:rPr>
        <w:t>.</w:t>
      </w:r>
    </w:p>
    <w:p w:rsidR="00F82A6F" w:rsidRDefault="00F82A6F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68DD">
        <w:rPr>
          <w:rFonts w:ascii="Arial" w:hAnsi="Arial" w:cs="Arial"/>
          <w:sz w:val="24"/>
          <w:szCs w:val="24"/>
        </w:rPr>
        <w:t xml:space="preserve">Отведение </w:t>
      </w:r>
      <w:r w:rsidR="00337632" w:rsidRPr="004C68DD">
        <w:rPr>
          <w:rFonts w:ascii="Arial" w:hAnsi="Arial" w:cs="Arial"/>
          <w:sz w:val="24"/>
          <w:szCs w:val="24"/>
        </w:rPr>
        <w:t xml:space="preserve">коммунально-бытовых и производственных </w:t>
      </w:r>
      <w:r w:rsidRPr="004C68DD">
        <w:rPr>
          <w:rFonts w:ascii="Arial" w:hAnsi="Arial" w:cs="Arial"/>
          <w:sz w:val="24"/>
          <w:szCs w:val="24"/>
        </w:rPr>
        <w:t>сточных вод от проект</w:t>
      </w:r>
      <w:r w:rsidRPr="004C68DD">
        <w:rPr>
          <w:rFonts w:ascii="Arial" w:hAnsi="Arial" w:cs="Arial"/>
          <w:sz w:val="24"/>
          <w:szCs w:val="24"/>
        </w:rPr>
        <w:t>и</w:t>
      </w:r>
      <w:r w:rsidRPr="004C68DD">
        <w:rPr>
          <w:rFonts w:ascii="Arial" w:hAnsi="Arial" w:cs="Arial"/>
          <w:sz w:val="24"/>
          <w:szCs w:val="24"/>
        </w:rPr>
        <w:t>руемого района предусматривается в</w:t>
      </w:r>
      <w:r w:rsidR="00E83FBD" w:rsidRPr="004C68DD">
        <w:rPr>
          <w:rFonts w:ascii="Arial" w:hAnsi="Arial" w:cs="Arial"/>
          <w:sz w:val="24"/>
          <w:szCs w:val="24"/>
        </w:rPr>
        <w:t xml:space="preserve"> проектируемый</w:t>
      </w:r>
      <w:r w:rsidR="004C68DD" w:rsidRPr="004C68DD">
        <w:rPr>
          <w:rFonts w:ascii="Arial" w:hAnsi="Arial" w:cs="Arial"/>
          <w:sz w:val="24"/>
          <w:szCs w:val="24"/>
        </w:rPr>
        <w:t xml:space="preserve"> </w:t>
      </w:r>
      <w:r w:rsidRPr="004C68DD">
        <w:rPr>
          <w:rFonts w:ascii="Arial" w:hAnsi="Arial" w:cs="Arial"/>
          <w:sz w:val="24"/>
          <w:szCs w:val="24"/>
        </w:rPr>
        <w:t>самотечный канализационный коллектор</w:t>
      </w:r>
      <w:r w:rsidR="00171906">
        <w:rPr>
          <w:rFonts w:ascii="Arial" w:hAnsi="Arial" w:cs="Arial"/>
          <w:sz w:val="24"/>
          <w:szCs w:val="24"/>
        </w:rPr>
        <w:t>, расположенный вдоль южной границы автомобиль</w:t>
      </w:r>
      <w:r w:rsidR="00FA7CAA">
        <w:rPr>
          <w:rFonts w:ascii="Arial" w:hAnsi="Arial" w:cs="Arial"/>
          <w:sz w:val="24"/>
          <w:szCs w:val="24"/>
        </w:rPr>
        <w:t>ной дороги Темрюк-Краснодар-Кропоткин-границы Ставропольского края</w:t>
      </w:r>
      <w:r w:rsidR="00B620AA">
        <w:rPr>
          <w:rFonts w:ascii="Arial" w:hAnsi="Arial" w:cs="Arial"/>
          <w:sz w:val="24"/>
          <w:szCs w:val="24"/>
        </w:rPr>
        <w:t xml:space="preserve"> через систему трубопроводов</w:t>
      </w:r>
      <w:r w:rsidRPr="004C68DD">
        <w:rPr>
          <w:rFonts w:ascii="Arial" w:hAnsi="Arial" w:cs="Arial"/>
          <w:sz w:val="24"/>
          <w:szCs w:val="24"/>
        </w:rPr>
        <w:t xml:space="preserve"> с последующим отводом на очистные сооружения в западной части г. У</w:t>
      </w:r>
      <w:r w:rsidR="00B620AA">
        <w:rPr>
          <w:rFonts w:ascii="Arial" w:hAnsi="Arial" w:cs="Arial"/>
          <w:sz w:val="24"/>
          <w:szCs w:val="24"/>
        </w:rPr>
        <w:t>сть-Лабинска.</w:t>
      </w:r>
    </w:p>
    <w:p w:rsidR="008F17B6" w:rsidRDefault="008F17B6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F3D6F">
        <w:rPr>
          <w:rFonts w:ascii="Arial" w:hAnsi="Arial" w:cs="Arial"/>
          <w:sz w:val="24"/>
          <w:szCs w:val="24"/>
        </w:rPr>
        <w:t>Проектное решение предусматривает отвод дождевых стоков с твердых покр</w:t>
      </w:r>
      <w:r w:rsidRPr="00CF3D6F">
        <w:rPr>
          <w:rFonts w:ascii="Arial" w:hAnsi="Arial" w:cs="Arial"/>
          <w:sz w:val="24"/>
          <w:szCs w:val="24"/>
        </w:rPr>
        <w:t>ы</w:t>
      </w:r>
      <w:r w:rsidRPr="00CF3D6F">
        <w:rPr>
          <w:rFonts w:ascii="Arial" w:hAnsi="Arial" w:cs="Arial"/>
          <w:sz w:val="24"/>
          <w:szCs w:val="24"/>
        </w:rPr>
        <w:t xml:space="preserve">тий </w:t>
      </w:r>
      <w:r>
        <w:rPr>
          <w:rFonts w:ascii="Arial" w:hAnsi="Arial" w:cs="Arial"/>
          <w:sz w:val="24"/>
          <w:szCs w:val="24"/>
        </w:rPr>
        <w:t xml:space="preserve">существующих и </w:t>
      </w:r>
      <w:r w:rsidRPr="00CF3D6F">
        <w:rPr>
          <w:rFonts w:ascii="Arial" w:hAnsi="Arial" w:cs="Arial"/>
          <w:sz w:val="24"/>
          <w:szCs w:val="24"/>
        </w:rPr>
        <w:t>проектируемых улиц</w:t>
      </w:r>
      <w:r>
        <w:rPr>
          <w:rFonts w:ascii="Arial" w:hAnsi="Arial" w:cs="Arial"/>
          <w:sz w:val="24"/>
          <w:szCs w:val="24"/>
        </w:rPr>
        <w:t xml:space="preserve"> и дорог</w:t>
      </w:r>
      <w:r w:rsidRPr="00CF3D6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водоотводную систему улично-дорожной сети. </w:t>
      </w:r>
    </w:p>
    <w:p w:rsidR="008F17B6" w:rsidRDefault="008F17B6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Проектом планировки предлагается совместное отведение поверхностных сто</w:t>
      </w:r>
      <w:r>
        <w:rPr>
          <w:rFonts w:ascii="Arial" w:hAnsi="Arial" w:cs="Arial"/>
          <w:sz w:val="24"/>
          <w:szCs w:val="24"/>
        </w:rPr>
        <w:t>ч</w:t>
      </w:r>
      <w:r>
        <w:rPr>
          <w:rFonts w:ascii="Arial" w:hAnsi="Arial" w:cs="Arial"/>
          <w:sz w:val="24"/>
          <w:szCs w:val="24"/>
        </w:rPr>
        <w:t>ных вод с производственными стоками с территорий производственных предприятий в проектируемый</w:t>
      </w:r>
      <w:r w:rsidR="00171906">
        <w:rPr>
          <w:rFonts w:ascii="Arial" w:hAnsi="Arial" w:cs="Arial"/>
          <w:sz w:val="24"/>
          <w:szCs w:val="24"/>
        </w:rPr>
        <w:t xml:space="preserve"> самотечный</w:t>
      </w:r>
      <w:r>
        <w:rPr>
          <w:rFonts w:ascii="Arial" w:hAnsi="Arial" w:cs="Arial"/>
          <w:sz w:val="24"/>
          <w:szCs w:val="24"/>
        </w:rPr>
        <w:t xml:space="preserve"> канализационный коллектор с последующим направлен</w:t>
      </w:r>
      <w:r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>ем их на городские  очистные сооружения в западной части г. Усть-Лабинска.  При ра</w:t>
      </w:r>
      <w:r>
        <w:rPr>
          <w:rFonts w:ascii="Arial" w:hAnsi="Arial" w:cs="Arial"/>
          <w:sz w:val="24"/>
          <w:szCs w:val="24"/>
        </w:rPr>
        <w:t>з</w:t>
      </w:r>
      <w:r>
        <w:rPr>
          <w:rFonts w:ascii="Arial" w:hAnsi="Arial" w:cs="Arial"/>
          <w:sz w:val="24"/>
          <w:szCs w:val="24"/>
        </w:rPr>
        <w:t>мещении конкретных производств и отнесении их к соответствующей группе на дал</w:t>
      </w:r>
      <w:r>
        <w:rPr>
          <w:rFonts w:ascii="Arial" w:hAnsi="Arial" w:cs="Arial"/>
          <w:sz w:val="24"/>
          <w:szCs w:val="24"/>
        </w:rPr>
        <w:t>ь</w:t>
      </w:r>
      <w:r>
        <w:rPr>
          <w:rFonts w:ascii="Arial" w:hAnsi="Arial" w:cs="Arial"/>
          <w:sz w:val="24"/>
          <w:szCs w:val="24"/>
        </w:rPr>
        <w:t>нейших стадиях проектирования будет решаться вопрос о необходимости предвар</w:t>
      </w:r>
      <w:r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>тельной очистки поверхностных  стоков и размещении локальных очистных сооруж</w:t>
      </w:r>
      <w:r>
        <w:rPr>
          <w:rFonts w:ascii="Arial" w:hAnsi="Arial" w:cs="Arial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 xml:space="preserve">ний на территории производственных площадок. </w:t>
      </w:r>
    </w:p>
    <w:p w:rsidR="00EC350F" w:rsidRDefault="00EC350F" w:rsidP="00AA47F3">
      <w:pPr>
        <w:keepNext/>
        <w:keepLines/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EA1588" w:rsidRPr="008F2684" w:rsidRDefault="00C47346" w:rsidP="00AA47F3">
      <w:pPr>
        <w:keepNext/>
        <w:keepLines/>
        <w:spacing w:line="300" w:lineRule="auto"/>
        <w:ind w:firstLine="709"/>
        <w:jc w:val="both"/>
        <w:rPr>
          <w:rFonts w:ascii="Arial" w:eastAsia="MS Mincho" w:hAnsi="Arial" w:cs="Arial"/>
          <w:b/>
          <w:bCs/>
          <w:sz w:val="24"/>
          <w:szCs w:val="24"/>
        </w:rPr>
      </w:pPr>
      <w:r>
        <w:rPr>
          <w:rFonts w:ascii="Arial" w:eastAsia="MS Mincho" w:hAnsi="Arial" w:cs="Arial"/>
          <w:b/>
          <w:bCs/>
          <w:sz w:val="24"/>
          <w:szCs w:val="24"/>
        </w:rPr>
        <w:t>9</w:t>
      </w:r>
      <w:r w:rsidR="00EA1588" w:rsidRPr="008F2684">
        <w:rPr>
          <w:rFonts w:ascii="Arial" w:eastAsia="MS Mincho" w:hAnsi="Arial" w:cs="Arial"/>
          <w:b/>
          <w:bCs/>
          <w:sz w:val="24"/>
          <w:szCs w:val="24"/>
        </w:rPr>
        <w:t>. Озеленение</w:t>
      </w:r>
      <w:r w:rsidR="007701AA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 w:rsidR="007701AA" w:rsidRPr="007701AA">
        <w:rPr>
          <w:rFonts w:ascii="Arial" w:eastAsia="MS Mincho" w:hAnsi="Arial" w:cs="Arial"/>
          <w:b/>
          <w:bCs/>
          <w:sz w:val="24"/>
          <w:szCs w:val="24"/>
        </w:rPr>
        <w:t>проектируемой территории</w:t>
      </w:r>
    </w:p>
    <w:p w:rsidR="00EA1588" w:rsidRPr="000A79E2" w:rsidRDefault="007701AA" w:rsidP="00AA47F3">
      <w:pPr>
        <w:keepNext/>
        <w:keepLines/>
        <w:spacing w:line="300" w:lineRule="auto"/>
        <w:ind w:right="-1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701AA">
        <w:rPr>
          <w:rFonts w:ascii="Arial" w:hAnsi="Arial" w:cs="Arial"/>
          <w:color w:val="000000"/>
          <w:sz w:val="24"/>
          <w:szCs w:val="24"/>
        </w:rPr>
        <w:t>В границах проекта планировки предусматриваются  следующие типы озеленё</w:t>
      </w:r>
      <w:r w:rsidRPr="007701AA">
        <w:rPr>
          <w:rFonts w:ascii="Arial" w:hAnsi="Arial" w:cs="Arial"/>
          <w:color w:val="000000"/>
          <w:sz w:val="24"/>
          <w:szCs w:val="24"/>
        </w:rPr>
        <w:t>н</w:t>
      </w:r>
      <w:r w:rsidRPr="007701AA">
        <w:rPr>
          <w:rFonts w:ascii="Arial" w:hAnsi="Arial" w:cs="Arial"/>
          <w:color w:val="000000"/>
          <w:sz w:val="24"/>
          <w:szCs w:val="24"/>
        </w:rPr>
        <w:t>ных территорий: насаждения ограниченного пользования, насаждения специального назначения</w:t>
      </w:r>
      <w:r w:rsidR="0000750B">
        <w:rPr>
          <w:rFonts w:ascii="Arial" w:hAnsi="Arial" w:cs="Arial"/>
          <w:color w:val="000000"/>
          <w:sz w:val="24"/>
          <w:szCs w:val="24"/>
        </w:rPr>
        <w:t>.</w:t>
      </w:r>
    </w:p>
    <w:p w:rsidR="00EA1588" w:rsidRPr="006238F6" w:rsidRDefault="007701AA" w:rsidP="00AA47F3">
      <w:pPr>
        <w:keepNext/>
        <w:keepLines/>
        <w:spacing w:line="30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7701AA">
        <w:rPr>
          <w:rFonts w:ascii="Arial" w:hAnsi="Arial" w:cs="Arial"/>
          <w:sz w:val="24"/>
          <w:szCs w:val="24"/>
        </w:rPr>
        <w:t xml:space="preserve">Площадь озеленённой территории  производственной зоны </w:t>
      </w:r>
      <w:r w:rsidR="0000750B">
        <w:rPr>
          <w:rFonts w:ascii="Arial" w:hAnsi="Arial" w:cs="Arial"/>
          <w:sz w:val="24"/>
          <w:szCs w:val="24"/>
        </w:rPr>
        <w:t xml:space="preserve">должна составлять </w:t>
      </w:r>
      <w:r w:rsidRPr="007701AA">
        <w:rPr>
          <w:rFonts w:ascii="Arial" w:hAnsi="Arial" w:cs="Arial"/>
          <w:sz w:val="24"/>
          <w:szCs w:val="24"/>
        </w:rPr>
        <w:t>не менее 15%.</w:t>
      </w:r>
    </w:p>
    <w:p w:rsidR="00EA1588" w:rsidRPr="006238F6" w:rsidRDefault="00EA1588" w:rsidP="00AA47F3">
      <w:pPr>
        <w:keepNext/>
        <w:keepLines/>
        <w:spacing w:line="300" w:lineRule="auto"/>
        <w:ind w:firstLine="709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238F6">
        <w:rPr>
          <w:rFonts w:ascii="Arial" w:eastAsia="MS Mincho" w:hAnsi="Arial" w:cs="Arial"/>
          <w:b/>
          <w:bCs/>
          <w:sz w:val="24"/>
          <w:szCs w:val="24"/>
        </w:rPr>
        <w:t>Баланс зеленых насаждений в проектных границах</w:t>
      </w:r>
    </w:p>
    <w:p w:rsidR="00EA1588" w:rsidRPr="006238F6" w:rsidRDefault="00EA1588" w:rsidP="00AA47F3">
      <w:pPr>
        <w:keepNext/>
        <w:keepLines/>
        <w:spacing w:line="300" w:lineRule="auto"/>
        <w:jc w:val="both"/>
        <w:rPr>
          <w:rFonts w:ascii="Arial" w:eastAsia="MS Mincho" w:hAnsi="Arial" w:cs="Arial"/>
          <w:bCs/>
          <w:sz w:val="24"/>
          <w:szCs w:val="24"/>
        </w:rPr>
      </w:pPr>
      <w:r w:rsidRPr="006238F6">
        <w:rPr>
          <w:rFonts w:ascii="Arial" w:eastAsia="MS Mincho" w:hAnsi="Arial" w:cs="Arial"/>
          <w:bCs/>
          <w:sz w:val="24"/>
          <w:szCs w:val="24"/>
        </w:rPr>
        <w:t xml:space="preserve">Таблица </w:t>
      </w:r>
      <w:r w:rsidR="00C47346">
        <w:rPr>
          <w:rFonts w:ascii="Arial" w:eastAsia="MS Mincho" w:hAnsi="Arial" w:cs="Arial"/>
          <w:bCs/>
          <w:sz w:val="24"/>
          <w:szCs w:val="24"/>
        </w:rPr>
        <w:t>9</w:t>
      </w:r>
      <w:r w:rsidRPr="006238F6">
        <w:rPr>
          <w:rFonts w:ascii="Arial" w:eastAsia="MS Mincho" w:hAnsi="Arial" w:cs="Arial"/>
          <w:bCs/>
          <w:sz w:val="24"/>
          <w:szCs w:val="24"/>
        </w:rPr>
        <w:t>.1.</w:t>
      </w:r>
    </w:p>
    <w:tbl>
      <w:tblPr>
        <w:tblW w:w="9938" w:type="dxa"/>
        <w:tblInd w:w="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4640"/>
        <w:gridCol w:w="2605"/>
        <w:gridCol w:w="2693"/>
      </w:tblGrid>
      <w:tr w:rsidR="00485E8F" w:rsidRPr="001C59AC" w:rsidTr="00485E8F">
        <w:trPr>
          <w:trHeight w:val="345"/>
          <w:tblHeader/>
        </w:trPr>
        <w:tc>
          <w:tcPr>
            <w:tcW w:w="4640" w:type="dxa"/>
            <w:vMerge w:val="restart"/>
            <w:noWrap/>
            <w:vAlign w:val="center"/>
          </w:tcPr>
          <w:p w:rsidR="00485E8F" w:rsidRPr="001C59AC" w:rsidRDefault="00485E8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bCs/>
                <w:sz w:val="22"/>
                <w:szCs w:val="24"/>
              </w:rPr>
            </w:pPr>
            <w:r w:rsidRPr="001C59AC">
              <w:rPr>
                <w:rFonts w:ascii="Arial" w:hAnsi="Arial" w:cs="Arial"/>
                <w:b/>
                <w:bCs/>
                <w:sz w:val="22"/>
                <w:szCs w:val="24"/>
              </w:rPr>
              <w:t>Виды насаждений</w:t>
            </w:r>
          </w:p>
        </w:tc>
        <w:tc>
          <w:tcPr>
            <w:tcW w:w="5298" w:type="dxa"/>
            <w:gridSpan w:val="2"/>
            <w:vMerge w:val="restart"/>
            <w:vAlign w:val="center"/>
          </w:tcPr>
          <w:p w:rsidR="00485E8F" w:rsidRPr="001C59AC" w:rsidRDefault="00485E8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bCs/>
                <w:sz w:val="22"/>
                <w:szCs w:val="24"/>
              </w:rPr>
            </w:pPr>
            <w:r w:rsidRPr="001C59AC">
              <w:rPr>
                <w:rFonts w:ascii="Arial" w:hAnsi="Arial" w:cs="Arial"/>
                <w:b/>
                <w:bCs/>
                <w:sz w:val="22"/>
                <w:szCs w:val="24"/>
              </w:rPr>
              <w:t>Проектное предложение</w:t>
            </w:r>
          </w:p>
        </w:tc>
      </w:tr>
      <w:tr w:rsidR="00485E8F" w:rsidRPr="001C59AC" w:rsidTr="00485E8F">
        <w:trPr>
          <w:trHeight w:val="345"/>
          <w:tblHeader/>
        </w:trPr>
        <w:tc>
          <w:tcPr>
            <w:tcW w:w="4640" w:type="dxa"/>
            <w:vMerge/>
            <w:vAlign w:val="center"/>
          </w:tcPr>
          <w:p w:rsidR="00485E8F" w:rsidRPr="001C59AC" w:rsidRDefault="00485E8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bCs/>
                <w:sz w:val="22"/>
                <w:szCs w:val="24"/>
              </w:rPr>
            </w:pPr>
          </w:p>
        </w:tc>
        <w:tc>
          <w:tcPr>
            <w:tcW w:w="5298" w:type="dxa"/>
            <w:gridSpan w:val="2"/>
            <w:vMerge/>
            <w:vAlign w:val="center"/>
          </w:tcPr>
          <w:p w:rsidR="00485E8F" w:rsidRPr="001C59AC" w:rsidRDefault="00485E8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bCs/>
                <w:sz w:val="22"/>
                <w:szCs w:val="24"/>
              </w:rPr>
            </w:pPr>
          </w:p>
        </w:tc>
      </w:tr>
      <w:tr w:rsidR="00485E8F" w:rsidRPr="001C59AC" w:rsidTr="00485E8F">
        <w:trPr>
          <w:trHeight w:val="20"/>
          <w:tblHeader/>
        </w:trPr>
        <w:tc>
          <w:tcPr>
            <w:tcW w:w="4640" w:type="dxa"/>
            <w:vMerge/>
            <w:vAlign w:val="center"/>
          </w:tcPr>
          <w:p w:rsidR="00485E8F" w:rsidRPr="001C59AC" w:rsidRDefault="00485E8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bCs/>
                <w:sz w:val="22"/>
                <w:szCs w:val="24"/>
              </w:rPr>
            </w:pPr>
          </w:p>
        </w:tc>
        <w:tc>
          <w:tcPr>
            <w:tcW w:w="2605" w:type="dxa"/>
            <w:vAlign w:val="center"/>
          </w:tcPr>
          <w:p w:rsidR="00485E8F" w:rsidRPr="001C59AC" w:rsidRDefault="00485E8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bCs/>
                <w:sz w:val="22"/>
                <w:szCs w:val="24"/>
              </w:rPr>
            </w:pPr>
            <w:r w:rsidRPr="001C59AC">
              <w:rPr>
                <w:rFonts w:ascii="Arial" w:hAnsi="Arial" w:cs="Arial"/>
                <w:b/>
                <w:bCs/>
                <w:sz w:val="22"/>
                <w:szCs w:val="24"/>
              </w:rPr>
              <w:t>общая площадь, га</w:t>
            </w:r>
          </w:p>
        </w:tc>
        <w:tc>
          <w:tcPr>
            <w:tcW w:w="2693" w:type="dxa"/>
            <w:vAlign w:val="center"/>
          </w:tcPr>
          <w:p w:rsidR="00485E8F" w:rsidRPr="001C59AC" w:rsidRDefault="00485E8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bCs/>
                <w:sz w:val="22"/>
                <w:szCs w:val="24"/>
              </w:rPr>
            </w:pPr>
            <w:r w:rsidRPr="001C59AC">
              <w:rPr>
                <w:rFonts w:ascii="Arial" w:hAnsi="Arial" w:cs="Arial"/>
                <w:b/>
                <w:bCs/>
                <w:sz w:val="22"/>
                <w:szCs w:val="24"/>
              </w:rPr>
              <w:t xml:space="preserve">в </w:t>
            </w:r>
            <w:proofErr w:type="spellStart"/>
            <w:r w:rsidRPr="001C59AC">
              <w:rPr>
                <w:rFonts w:ascii="Arial" w:hAnsi="Arial" w:cs="Arial"/>
                <w:b/>
                <w:bCs/>
                <w:sz w:val="22"/>
                <w:szCs w:val="24"/>
              </w:rPr>
              <w:t>т.ч</w:t>
            </w:r>
            <w:proofErr w:type="spellEnd"/>
            <w:r w:rsidRPr="001C59AC">
              <w:rPr>
                <w:rFonts w:ascii="Arial" w:hAnsi="Arial" w:cs="Arial"/>
                <w:b/>
                <w:bCs/>
                <w:sz w:val="22"/>
                <w:szCs w:val="24"/>
              </w:rPr>
              <w:t>. озеленённые, га</w:t>
            </w:r>
          </w:p>
        </w:tc>
      </w:tr>
      <w:tr w:rsidR="00485E8F" w:rsidRPr="001C59AC" w:rsidTr="00485E8F">
        <w:trPr>
          <w:trHeight w:val="20"/>
        </w:trPr>
        <w:tc>
          <w:tcPr>
            <w:tcW w:w="4640" w:type="dxa"/>
            <w:vAlign w:val="center"/>
          </w:tcPr>
          <w:p w:rsidR="00485E8F" w:rsidRPr="001C59AC" w:rsidRDefault="00485E8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605" w:type="dxa"/>
            <w:vAlign w:val="center"/>
          </w:tcPr>
          <w:p w:rsidR="00485E8F" w:rsidRPr="001C59AC" w:rsidRDefault="00485E8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485E8F" w:rsidRPr="001C59AC" w:rsidRDefault="00485E8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485E8F" w:rsidRPr="001C59AC" w:rsidTr="00485E8F">
        <w:trPr>
          <w:trHeight w:val="20"/>
        </w:trPr>
        <w:tc>
          <w:tcPr>
            <w:tcW w:w="9938" w:type="dxa"/>
            <w:gridSpan w:val="3"/>
            <w:noWrap/>
            <w:vAlign w:val="center"/>
          </w:tcPr>
          <w:p w:rsidR="00485E8F" w:rsidRPr="001C59AC" w:rsidRDefault="00485E8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 w:rsidRPr="001C59AC">
              <w:rPr>
                <w:rFonts w:ascii="Arial" w:hAnsi="Arial" w:cs="Arial"/>
                <w:b/>
                <w:sz w:val="22"/>
                <w:szCs w:val="24"/>
              </w:rPr>
              <w:t>1.Насаждения ограниченного пользования</w:t>
            </w:r>
          </w:p>
          <w:p w:rsidR="00485E8F" w:rsidRPr="001C59AC" w:rsidRDefault="00485E8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</w:p>
        </w:tc>
      </w:tr>
      <w:tr w:rsidR="00485E8F" w:rsidRPr="001C59AC" w:rsidTr="00485E8F">
        <w:trPr>
          <w:trHeight w:val="20"/>
        </w:trPr>
        <w:tc>
          <w:tcPr>
            <w:tcW w:w="4640" w:type="dxa"/>
            <w:noWrap/>
            <w:vAlign w:val="center"/>
          </w:tcPr>
          <w:p w:rsidR="00485E8F" w:rsidRPr="001C59AC" w:rsidRDefault="00485E8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4"/>
              </w:rPr>
            </w:pPr>
            <w:r w:rsidRPr="001C59AC">
              <w:rPr>
                <w:rFonts w:ascii="Arial" w:hAnsi="Arial" w:cs="Arial"/>
                <w:sz w:val="22"/>
                <w:szCs w:val="24"/>
              </w:rPr>
              <w:t>Общественно-деловая застройка</w:t>
            </w:r>
          </w:p>
        </w:tc>
        <w:tc>
          <w:tcPr>
            <w:tcW w:w="2605" w:type="dxa"/>
            <w:vAlign w:val="center"/>
          </w:tcPr>
          <w:p w:rsidR="00485E8F" w:rsidRPr="001C59AC" w:rsidRDefault="00485E8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1C59AC">
              <w:rPr>
                <w:rFonts w:ascii="Arial" w:hAnsi="Arial" w:cs="Arial"/>
                <w:sz w:val="22"/>
                <w:szCs w:val="24"/>
              </w:rPr>
              <w:t>13,45</w:t>
            </w:r>
          </w:p>
        </w:tc>
        <w:tc>
          <w:tcPr>
            <w:tcW w:w="2693" w:type="dxa"/>
            <w:vAlign w:val="center"/>
          </w:tcPr>
          <w:p w:rsidR="00485E8F" w:rsidRPr="001C59AC" w:rsidRDefault="00485E8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1C59AC">
              <w:rPr>
                <w:rFonts w:ascii="Arial" w:hAnsi="Arial" w:cs="Arial"/>
                <w:sz w:val="22"/>
                <w:szCs w:val="24"/>
              </w:rPr>
              <w:t>6,7</w:t>
            </w:r>
          </w:p>
        </w:tc>
      </w:tr>
      <w:tr w:rsidR="00485E8F" w:rsidRPr="001C59AC" w:rsidTr="00485E8F">
        <w:trPr>
          <w:trHeight w:val="20"/>
        </w:trPr>
        <w:tc>
          <w:tcPr>
            <w:tcW w:w="4640" w:type="dxa"/>
            <w:noWrap/>
            <w:vAlign w:val="center"/>
          </w:tcPr>
          <w:p w:rsidR="00485E8F" w:rsidRPr="001C59AC" w:rsidRDefault="00485E8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605" w:type="dxa"/>
            <w:vAlign w:val="center"/>
          </w:tcPr>
          <w:p w:rsidR="00485E8F" w:rsidRPr="001C59AC" w:rsidRDefault="00485E8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485E8F" w:rsidRPr="001C59AC" w:rsidRDefault="00485E8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485E8F" w:rsidRPr="001C59AC" w:rsidTr="00485E8F">
        <w:trPr>
          <w:trHeight w:val="20"/>
        </w:trPr>
        <w:tc>
          <w:tcPr>
            <w:tcW w:w="4640" w:type="dxa"/>
            <w:vAlign w:val="center"/>
          </w:tcPr>
          <w:p w:rsidR="00485E8F" w:rsidRPr="001C59AC" w:rsidRDefault="00485E8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 w:rsidRPr="001C59AC">
              <w:rPr>
                <w:rFonts w:ascii="Arial" w:hAnsi="Arial" w:cs="Arial"/>
                <w:b/>
                <w:sz w:val="22"/>
                <w:szCs w:val="24"/>
              </w:rPr>
              <w:t>Итого:</w:t>
            </w:r>
          </w:p>
        </w:tc>
        <w:tc>
          <w:tcPr>
            <w:tcW w:w="2605" w:type="dxa"/>
            <w:vAlign w:val="center"/>
          </w:tcPr>
          <w:p w:rsidR="00485E8F" w:rsidRPr="001C59AC" w:rsidRDefault="00485E8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 w:rsidRPr="001C59AC">
              <w:rPr>
                <w:rFonts w:ascii="Arial" w:hAnsi="Arial" w:cs="Arial"/>
                <w:b/>
                <w:sz w:val="22"/>
                <w:szCs w:val="24"/>
              </w:rPr>
              <w:t>13,45</w:t>
            </w:r>
          </w:p>
        </w:tc>
        <w:tc>
          <w:tcPr>
            <w:tcW w:w="2693" w:type="dxa"/>
            <w:vAlign w:val="center"/>
          </w:tcPr>
          <w:p w:rsidR="00485E8F" w:rsidRPr="001C59AC" w:rsidRDefault="00485E8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 w:rsidRPr="001C59AC">
              <w:rPr>
                <w:rFonts w:ascii="Arial" w:hAnsi="Arial" w:cs="Arial"/>
                <w:b/>
                <w:sz w:val="22"/>
                <w:szCs w:val="24"/>
              </w:rPr>
              <w:t>6,7</w:t>
            </w:r>
          </w:p>
        </w:tc>
      </w:tr>
      <w:tr w:rsidR="00485E8F" w:rsidRPr="001C59AC" w:rsidTr="00485E8F">
        <w:trPr>
          <w:trHeight w:val="20"/>
        </w:trPr>
        <w:tc>
          <w:tcPr>
            <w:tcW w:w="4640" w:type="dxa"/>
            <w:vAlign w:val="center"/>
          </w:tcPr>
          <w:p w:rsidR="00485E8F" w:rsidRPr="001C59AC" w:rsidRDefault="00485E8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605" w:type="dxa"/>
            <w:vAlign w:val="center"/>
          </w:tcPr>
          <w:p w:rsidR="00485E8F" w:rsidRPr="001C59AC" w:rsidRDefault="00485E8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485E8F" w:rsidRPr="001C59AC" w:rsidRDefault="00485E8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485E8F" w:rsidRPr="001C59AC" w:rsidTr="00485E8F">
        <w:trPr>
          <w:trHeight w:val="20"/>
        </w:trPr>
        <w:tc>
          <w:tcPr>
            <w:tcW w:w="9938" w:type="dxa"/>
            <w:gridSpan w:val="3"/>
            <w:noWrap/>
            <w:vAlign w:val="center"/>
          </w:tcPr>
          <w:p w:rsidR="00485E8F" w:rsidRPr="001C59AC" w:rsidRDefault="00485E8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 w:rsidRPr="001C59AC">
              <w:rPr>
                <w:rFonts w:ascii="Arial" w:hAnsi="Arial" w:cs="Arial"/>
                <w:b/>
                <w:sz w:val="22"/>
                <w:szCs w:val="24"/>
              </w:rPr>
              <w:lastRenderedPageBreak/>
              <w:t>2. Насаждения специального назначения</w:t>
            </w:r>
          </w:p>
        </w:tc>
      </w:tr>
      <w:tr w:rsidR="00485E8F" w:rsidRPr="001C59AC" w:rsidTr="00485E8F">
        <w:trPr>
          <w:trHeight w:val="20"/>
        </w:trPr>
        <w:tc>
          <w:tcPr>
            <w:tcW w:w="4640" w:type="dxa"/>
            <w:noWrap/>
            <w:vAlign w:val="center"/>
          </w:tcPr>
          <w:p w:rsidR="00485E8F" w:rsidRPr="001C59AC" w:rsidRDefault="00485E8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605" w:type="dxa"/>
            <w:vAlign w:val="center"/>
          </w:tcPr>
          <w:p w:rsidR="00485E8F" w:rsidRPr="001C59AC" w:rsidRDefault="00485E8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485E8F" w:rsidRPr="001C59AC" w:rsidRDefault="00485E8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485E8F" w:rsidRPr="001C59AC" w:rsidTr="00485E8F">
        <w:trPr>
          <w:trHeight w:val="20"/>
        </w:trPr>
        <w:tc>
          <w:tcPr>
            <w:tcW w:w="4640" w:type="dxa"/>
            <w:noWrap/>
            <w:vAlign w:val="center"/>
          </w:tcPr>
          <w:p w:rsidR="00485E8F" w:rsidRPr="001C59AC" w:rsidRDefault="00485E8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4"/>
              </w:rPr>
            </w:pPr>
            <w:r w:rsidRPr="001C59AC">
              <w:rPr>
                <w:rFonts w:ascii="Arial" w:hAnsi="Arial" w:cs="Arial"/>
                <w:sz w:val="22"/>
                <w:szCs w:val="24"/>
              </w:rPr>
              <w:t>Производственная зона</w:t>
            </w:r>
          </w:p>
        </w:tc>
        <w:tc>
          <w:tcPr>
            <w:tcW w:w="2605" w:type="dxa"/>
            <w:vAlign w:val="center"/>
          </w:tcPr>
          <w:p w:rsidR="00485E8F" w:rsidRPr="001C59AC" w:rsidRDefault="00485E8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1C59AC">
              <w:rPr>
                <w:rFonts w:ascii="Arial" w:hAnsi="Arial" w:cs="Arial"/>
                <w:sz w:val="22"/>
                <w:szCs w:val="24"/>
              </w:rPr>
              <w:t>442,32</w:t>
            </w:r>
          </w:p>
        </w:tc>
        <w:tc>
          <w:tcPr>
            <w:tcW w:w="2693" w:type="dxa"/>
            <w:vAlign w:val="center"/>
          </w:tcPr>
          <w:p w:rsidR="00485E8F" w:rsidRPr="001C59AC" w:rsidRDefault="00485E8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1C59AC">
              <w:rPr>
                <w:rFonts w:ascii="Arial" w:hAnsi="Arial" w:cs="Arial"/>
                <w:sz w:val="22"/>
                <w:szCs w:val="24"/>
              </w:rPr>
              <w:t>67</w:t>
            </w:r>
          </w:p>
        </w:tc>
      </w:tr>
      <w:tr w:rsidR="00485E8F" w:rsidRPr="001C59AC" w:rsidTr="00485E8F">
        <w:trPr>
          <w:trHeight w:val="20"/>
        </w:trPr>
        <w:tc>
          <w:tcPr>
            <w:tcW w:w="4640" w:type="dxa"/>
            <w:noWrap/>
            <w:vAlign w:val="center"/>
          </w:tcPr>
          <w:p w:rsidR="00485E8F" w:rsidRPr="001C59AC" w:rsidRDefault="00485E8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4"/>
              </w:rPr>
            </w:pPr>
            <w:r w:rsidRPr="001C59AC">
              <w:rPr>
                <w:rFonts w:ascii="Arial" w:hAnsi="Arial" w:cs="Arial"/>
                <w:sz w:val="22"/>
                <w:szCs w:val="24"/>
              </w:rPr>
              <w:t>Коммунальная зона</w:t>
            </w:r>
          </w:p>
        </w:tc>
        <w:tc>
          <w:tcPr>
            <w:tcW w:w="2605" w:type="dxa"/>
            <w:vAlign w:val="center"/>
          </w:tcPr>
          <w:p w:rsidR="00485E8F" w:rsidRPr="001C59AC" w:rsidRDefault="00485E8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1C59AC">
              <w:rPr>
                <w:rFonts w:ascii="Arial" w:hAnsi="Arial" w:cs="Arial"/>
                <w:sz w:val="22"/>
                <w:szCs w:val="24"/>
              </w:rPr>
              <w:t>6,01</w:t>
            </w:r>
          </w:p>
        </w:tc>
        <w:tc>
          <w:tcPr>
            <w:tcW w:w="2693" w:type="dxa"/>
            <w:vAlign w:val="center"/>
          </w:tcPr>
          <w:p w:rsidR="00485E8F" w:rsidRPr="001C59AC" w:rsidRDefault="00485E8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1C59AC">
              <w:rPr>
                <w:rFonts w:ascii="Arial" w:hAnsi="Arial" w:cs="Arial"/>
                <w:sz w:val="22"/>
                <w:szCs w:val="24"/>
              </w:rPr>
              <w:t>1</w:t>
            </w:r>
          </w:p>
        </w:tc>
      </w:tr>
      <w:tr w:rsidR="00485E8F" w:rsidRPr="001C59AC" w:rsidTr="00485E8F">
        <w:trPr>
          <w:trHeight w:val="20"/>
        </w:trPr>
        <w:tc>
          <w:tcPr>
            <w:tcW w:w="4640" w:type="dxa"/>
            <w:vAlign w:val="center"/>
          </w:tcPr>
          <w:p w:rsidR="00485E8F" w:rsidRPr="001C59AC" w:rsidRDefault="00485E8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4"/>
              </w:rPr>
            </w:pPr>
            <w:r w:rsidRPr="001C59AC">
              <w:rPr>
                <w:rFonts w:ascii="Arial" w:hAnsi="Arial" w:cs="Arial"/>
                <w:sz w:val="22"/>
                <w:szCs w:val="24"/>
              </w:rPr>
              <w:t>Инженерно-транспортная инфраструктура</w:t>
            </w:r>
          </w:p>
        </w:tc>
        <w:tc>
          <w:tcPr>
            <w:tcW w:w="2605" w:type="dxa"/>
            <w:vAlign w:val="center"/>
          </w:tcPr>
          <w:p w:rsidR="00485E8F" w:rsidRPr="001C59AC" w:rsidRDefault="00485E8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1C59AC">
              <w:rPr>
                <w:rFonts w:ascii="Arial" w:hAnsi="Arial" w:cs="Arial"/>
                <w:sz w:val="22"/>
                <w:szCs w:val="24"/>
              </w:rPr>
              <w:t>296,63</w:t>
            </w:r>
          </w:p>
        </w:tc>
        <w:tc>
          <w:tcPr>
            <w:tcW w:w="2693" w:type="dxa"/>
            <w:vAlign w:val="center"/>
          </w:tcPr>
          <w:p w:rsidR="00485E8F" w:rsidRPr="001C59AC" w:rsidRDefault="00485E8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1C59AC">
              <w:rPr>
                <w:rFonts w:ascii="Arial" w:hAnsi="Arial" w:cs="Arial"/>
                <w:sz w:val="22"/>
                <w:szCs w:val="24"/>
              </w:rPr>
              <w:t>89</w:t>
            </w:r>
          </w:p>
        </w:tc>
      </w:tr>
      <w:tr w:rsidR="00485E8F" w:rsidRPr="001C59AC" w:rsidTr="00485E8F">
        <w:trPr>
          <w:trHeight w:val="20"/>
        </w:trPr>
        <w:tc>
          <w:tcPr>
            <w:tcW w:w="4640" w:type="dxa"/>
            <w:vAlign w:val="center"/>
          </w:tcPr>
          <w:p w:rsidR="00485E8F" w:rsidRPr="001C59AC" w:rsidRDefault="00485E8F" w:rsidP="00AA47F3">
            <w:pPr>
              <w:keepNext/>
              <w:keepLines/>
              <w:spacing w:line="300" w:lineRule="auto"/>
              <w:rPr>
                <w:rFonts w:ascii="Arial" w:hAnsi="Arial" w:cs="Arial"/>
                <w:b/>
                <w:sz w:val="22"/>
                <w:szCs w:val="24"/>
              </w:rPr>
            </w:pPr>
            <w:r w:rsidRPr="001C59AC">
              <w:rPr>
                <w:rFonts w:ascii="Arial" w:hAnsi="Arial" w:cs="Arial"/>
                <w:b/>
                <w:sz w:val="22"/>
                <w:szCs w:val="24"/>
              </w:rPr>
              <w:t>итого</w:t>
            </w:r>
          </w:p>
        </w:tc>
        <w:tc>
          <w:tcPr>
            <w:tcW w:w="2605" w:type="dxa"/>
            <w:vAlign w:val="center"/>
          </w:tcPr>
          <w:p w:rsidR="00485E8F" w:rsidRPr="001C59AC" w:rsidRDefault="00485E8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 w:rsidRPr="001C59AC">
              <w:rPr>
                <w:rFonts w:ascii="Arial" w:hAnsi="Arial" w:cs="Arial"/>
                <w:b/>
                <w:sz w:val="22"/>
                <w:szCs w:val="24"/>
              </w:rPr>
              <w:t>744,96</w:t>
            </w:r>
          </w:p>
        </w:tc>
        <w:tc>
          <w:tcPr>
            <w:tcW w:w="2693" w:type="dxa"/>
            <w:vAlign w:val="center"/>
          </w:tcPr>
          <w:p w:rsidR="00485E8F" w:rsidRPr="001C59AC" w:rsidRDefault="00485E8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 w:rsidRPr="001C59AC">
              <w:rPr>
                <w:rFonts w:ascii="Arial" w:hAnsi="Arial" w:cs="Arial"/>
                <w:b/>
                <w:sz w:val="22"/>
                <w:szCs w:val="24"/>
              </w:rPr>
              <w:t>157</w:t>
            </w:r>
          </w:p>
        </w:tc>
      </w:tr>
      <w:tr w:rsidR="00485E8F" w:rsidRPr="001C59AC" w:rsidTr="00485E8F">
        <w:trPr>
          <w:trHeight w:val="20"/>
        </w:trPr>
        <w:tc>
          <w:tcPr>
            <w:tcW w:w="4640" w:type="dxa"/>
            <w:vAlign w:val="center"/>
          </w:tcPr>
          <w:p w:rsidR="00485E8F" w:rsidRPr="001C59AC" w:rsidRDefault="00485E8F" w:rsidP="00AA47F3">
            <w:pPr>
              <w:keepNext/>
              <w:keepLines/>
              <w:spacing w:line="300" w:lineRule="auto"/>
              <w:rPr>
                <w:rFonts w:ascii="Arial" w:hAnsi="Arial" w:cs="Arial"/>
                <w:b/>
                <w:sz w:val="22"/>
                <w:szCs w:val="24"/>
              </w:rPr>
            </w:pPr>
            <w:r w:rsidRPr="001C59AC">
              <w:rPr>
                <w:rFonts w:ascii="Arial" w:hAnsi="Arial" w:cs="Arial"/>
                <w:b/>
                <w:sz w:val="22"/>
                <w:szCs w:val="24"/>
              </w:rPr>
              <w:t>Земли сельскохозяйственного испол</w:t>
            </w:r>
            <w:r w:rsidRPr="001C59AC">
              <w:rPr>
                <w:rFonts w:ascii="Arial" w:hAnsi="Arial" w:cs="Arial"/>
                <w:b/>
                <w:sz w:val="22"/>
                <w:szCs w:val="24"/>
              </w:rPr>
              <w:t>ь</w:t>
            </w:r>
            <w:r w:rsidRPr="001C59AC">
              <w:rPr>
                <w:rFonts w:ascii="Arial" w:hAnsi="Arial" w:cs="Arial"/>
                <w:b/>
                <w:sz w:val="22"/>
                <w:szCs w:val="24"/>
              </w:rPr>
              <w:t>зования</w:t>
            </w:r>
          </w:p>
        </w:tc>
        <w:tc>
          <w:tcPr>
            <w:tcW w:w="2605" w:type="dxa"/>
            <w:vAlign w:val="center"/>
          </w:tcPr>
          <w:p w:rsidR="00485E8F" w:rsidRPr="001C59AC" w:rsidRDefault="00485E8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 w:rsidRPr="001C59AC">
              <w:rPr>
                <w:rFonts w:ascii="Arial" w:hAnsi="Arial" w:cs="Arial"/>
                <w:b/>
                <w:sz w:val="22"/>
                <w:szCs w:val="24"/>
              </w:rPr>
              <w:t>88,31</w:t>
            </w:r>
          </w:p>
        </w:tc>
        <w:tc>
          <w:tcPr>
            <w:tcW w:w="2693" w:type="dxa"/>
            <w:vAlign w:val="center"/>
          </w:tcPr>
          <w:p w:rsidR="00485E8F" w:rsidRPr="001C59AC" w:rsidRDefault="00485E8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 w:rsidRPr="001C59AC">
              <w:rPr>
                <w:rFonts w:ascii="Arial" w:hAnsi="Arial" w:cs="Arial"/>
                <w:b/>
                <w:sz w:val="22"/>
                <w:szCs w:val="24"/>
              </w:rPr>
              <w:t>2,3</w:t>
            </w:r>
          </w:p>
        </w:tc>
      </w:tr>
      <w:tr w:rsidR="00485E8F" w:rsidRPr="001C59AC" w:rsidTr="00485E8F">
        <w:trPr>
          <w:trHeight w:val="20"/>
        </w:trPr>
        <w:tc>
          <w:tcPr>
            <w:tcW w:w="4640" w:type="dxa"/>
            <w:noWrap/>
            <w:vAlign w:val="center"/>
          </w:tcPr>
          <w:p w:rsidR="00485E8F" w:rsidRPr="001C59AC" w:rsidRDefault="00485E8F" w:rsidP="00AA47F3">
            <w:pPr>
              <w:keepNext/>
              <w:keepLines/>
              <w:spacing w:line="300" w:lineRule="auto"/>
              <w:rPr>
                <w:rFonts w:ascii="Arial" w:hAnsi="Arial" w:cs="Arial"/>
                <w:b/>
                <w:sz w:val="22"/>
                <w:szCs w:val="24"/>
              </w:rPr>
            </w:pPr>
            <w:r w:rsidRPr="001C59AC">
              <w:rPr>
                <w:rFonts w:ascii="Arial" w:hAnsi="Arial" w:cs="Arial"/>
                <w:b/>
                <w:sz w:val="22"/>
                <w:szCs w:val="24"/>
              </w:rPr>
              <w:t>Всего в границах проектируемой те</w:t>
            </w:r>
            <w:r w:rsidRPr="001C59AC">
              <w:rPr>
                <w:rFonts w:ascii="Arial" w:hAnsi="Arial" w:cs="Arial"/>
                <w:b/>
                <w:sz w:val="22"/>
                <w:szCs w:val="24"/>
              </w:rPr>
              <w:t>р</w:t>
            </w:r>
            <w:r w:rsidRPr="001C59AC">
              <w:rPr>
                <w:rFonts w:ascii="Arial" w:hAnsi="Arial" w:cs="Arial"/>
                <w:b/>
                <w:sz w:val="22"/>
                <w:szCs w:val="24"/>
              </w:rPr>
              <w:t>ритории</w:t>
            </w:r>
          </w:p>
        </w:tc>
        <w:tc>
          <w:tcPr>
            <w:tcW w:w="2605" w:type="dxa"/>
            <w:vAlign w:val="center"/>
          </w:tcPr>
          <w:p w:rsidR="00485E8F" w:rsidRPr="001C59AC" w:rsidRDefault="00485E8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 w:rsidRPr="001C59AC">
              <w:rPr>
                <w:rFonts w:ascii="Arial" w:hAnsi="Arial" w:cs="Arial"/>
                <w:b/>
                <w:sz w:val="22"/>
                <w:szCs w:val="24"/>
              </w:rPr>
              <w:t>846,72</w:t>
            </w:r>
          </w:p>
        </w:tc>
        <w:tc>
          <w:tcPr>
            <w:tcW w:w="2693" w:type="dxa"/>
            <w:vAlign w:val="center"/>
          </w:tcPr>
          <w:p w:rsidR="00485E8F" w:rsidRPr="001C59AC" w:rsidRDefault="00485E8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 w:rsidRPr="001C59AC">
              <w:rPr>
                <w:rFonts w:ascii="Arial" w:hAnsi="Arial" w:cs="Arial"/>
                <w:b/>
                <w:sz w:val="22"/>
                <w:szCs w:val="24"/>
              </w:rPr>
              <w:t>166</w:t>
            </w:r>
          </w:p>
        </w:tc>
      </w:tr>
    </w:tbl>
    <w:p w:rsidR="00990D1C" w:rsidRDefault="00990D1C" w:rsidP="00AA47F3">
      <w:pPr>
        <w:keepNext/>
        <w:keepLines/>
        <w:spacing w:line="300" w:lineRule="auto"/>
        <w:ind w:firstLine="709"/>
        <w:rPr>
          <w:rFonts w:ascii="Arial" w:eastAsia="MS Mincho" w:hAnsi="Arial" w:cs="Arial"/>
          <w:b/>
          <w:bCs/>
          <w:color w:val="000000"/>
          <w:sz w:val="24"/>
          <w:szCs w:val="24"/>
        </w:rPr>
      </w:pPr>
    </w:p>
    <w:p w:rsidR="00990D1C" w:rsidRPr="00990D1C" w:rsidRDefault="00617AD5" w:rsidP="00AA47F3">
      <w:pPr>
        <w:keepNext/>
        <w:keepLines/>
        <w:spacing w:line="300" w:lineRule="auto"/>
        <w:ind w:firstLine="709"/>
        <w:rPr>
          <w:rFonts w:ascii="Arial" w:eastAsia="MS Mincho" w:hAnsi="Arial" w:cs="Arial"/>
          <w:b/>
          <w:bCs/>
          <w:color w:val="000000"/>
          <w:sz w:val="24"/>
          <w:szCs w:val="24"/>
        </w:rPr>
      </w:pPr>
      <w:r>
        <w:rPr>
          <w:rFonts w:ascii="Arial" w:eastAsia="MS Mincho" w:hAnsi="Arial" w:cs="Arial"/>
          <w:b/>
          <w:bCs/>
          <w:color w:val="000000"/>
          <w:sz w:val="24"/>
          <w:szCs w:val="24"/>
        </w:rPr>
        <w:t>10</w:t>
      </w:r>
      <w:r w:rsidR="00990D1C" w:rsidRPr="00990D1C">
        <w:rPr>
          <w:rFonts w:ascii="Arial" w:eastAsia="MS Mincho" w:hAnsi="Arial" w:cs="Arial"/>
          <w:b/>
          <w:bCs/>
          <w:color w:val="000000"/>
          <w:sz w:val="24"/>
          <w:szCs w:val="24"/>
        </w:rPr>
        <w:t>. Красные линии.</w:t>
      </w:r>
    </w:p>
    <w:p w:rsidR="00990D1C" w:rsidRPr="00990D1C" w:rsidRDefault="00990D1C" w:rsidP="00AA47F3">
      <w:pPr>
        <w:keepNext/>
        <w:keepLines/>
        <w:spacing w:line="300" w:lineRule="auto"/>
        <w:ind w:firstLine="709"/>
        <w:rPr>
          <w:rFonts w:ascii="Arial" w:eastAsia="MS Mincho" w:hAnsi="Arial" w:cs="Arial"/>
          <w:bCs/>
          <w:color w:val="000000"/>
          <w:sz w:val="24"/>
          <w:szCs w:val="24"/>
        </w:rPr>
      </w:pPr>
      <w:r w:rsidRPr="00990D1C">
        <w:rPr>
          <w:rFonts w:ascii="Arial" w:eastAsia="MS Mincho" w:hAnsi="Arial" w:cs="Arial"/>
          <w:bCs/>
          <w:color w:val="000000"/>
          <w:sz w:val="24"/>
          <w:szCs w:val="24"/>
        </w:rPr>
        <w:t>Красные линии - линии, которые обозначают существующие, планируемые (из-меняемые, вновь образуемые) границы территорий общего пользования и (или) гран</w:t>
      </w:r>
      <w:r w:rsidRPr="00990D1C">
        <w:rPr>
          <w:rFonts w:ascii="Arial" w:eastAsia="MS Mincho" w:hAnsi="Arial" w:cs="Arial"/>
          <w:bCs/>
          <w:color w:val="000000"/>
          <w:sz w:val="24"/>
          <w:szCs w:val="24"/>
        </w:rPr>
        <w:t>и</w:t>
      </w:r>
      <w:r w:rsidRPr="00990D1C">
        <w:rPr>
          <w:rFonts w:ascii="Arial" w:eastAsia="MS Mincho" w:hAnsi="Arial" w:cs="Arial"/>
          <w:bCs/>
          <w:color w:val="000000"/>
          <w:sz w:val="24"/>
          <w:szCs w:val="24"/>
        </w:rPr>
        <w:t>цы территорий, занятых линейными объектами и (или) предназначенных для размещ</w:t>
      </w:r>
      <w:r w:rsidRPr="00990D1C">
        <w:rPr>
          <w:rFonts w:ascii="Arial" w:eastAsia="MS Mincho" w:hAnsi="Arial" w:cs="Arial"/>
          <w:bCs/>
          <w:color w:val="000000"/>
          <w:sz w:val="24"/>
          <w:szCs w:val="24"/>
        </w:rPr>
        <w:t>е</w:t>
      </w:r>
      <w:r w:rsidRPr="00990D1C">
        <w:rPr>
          <w:rFonts w:ascii="Arial" w:eastAsia="MS Mincho" w:hAnsi="Arial" w:cs="Arial"/>
          <w:bCs/>
          <w:color w:val="000000"/>
          <w:sz w:val="24"/>
          <w:szCs w:val="24"/>
        </w:rPr>
        <w:t>ния линейных объектов.</w:t>
      </w:r>
    </w:p>
    <w:p w:rsidR="00990D1C" w:rsidRPr="00990D1C" w:rsidRDefault="00990D1C" w:rsidP="00AA47F3">
      <w:pPr>
        <w:keepNext/>
        <w:keepLines/>
        <w:spacing w:line="300" w:lineRule="auto"/>
        <w:ind w:firstLine="709"/>
        <w:rPr>
          <w:rFonts w:ascii="Arial" w:eastAsia="MS Mincho" w:hAnsi="Arial" w:cs="Arial"/>
          <w:bCs/>
          <w:color w:val="000000"/>
          <w:sz w:val="24"/>
          <w:szCs w:val="24"/>
        </w:rPr>
      </w:pPr>
      <w:r w:rsidRPr="00990D1C">
        <w:rPr>
          <w:rFonts w:ascii="Arial" w:eastAsia="MS Mincho" w:hAnsi="Arial" w:cs="Arial"/>
          <w:bCs/>
          <w:color w:val="000000"/>
          <w:sz w:val="24"/>
          <w:szCs w:val="24"/>
        </w:rPr>
        <w:t>Координаты характерных точек красных линий определены в соответствии с с</w:t>
      </w:r>
      <w:r w:rsidRPr="00990D1C">
        <w:rPr>
          <w:rFonts w:ascii="Arial" w:eastAsia="MS Mincho" w:hAnsi="Arial" w:cs="Arial"/>
          <w:bCs/>
          <w:color w:val="000000"/>
          <w:sz w:val="24"/>
          <w:szCs w:val="24"/>
        </w:rPr>
        <w:t>и</w:t>
      </w:r>
      <w:r w:rsidRPr="00990D1C">
        <w:rPr>
          <w:rFonts w:ascii="Arial" w:eastAsia="MS Mincho" w:hAnsi="Arial" w:cs="Arial"/>
          <w:bCs/>
          <w:color w:val="000000"/>
          <w:sz w:val="24"/>
          <w:szCs w:val="24"/>
        </w:rPr>
        <w:t>стемой координат, используемой для ведения ЕГРН (в системе координат МСК-23).</w:t>
      </w:r>
    </w:p>
    <w:p w:rsidR="00990D1C" w:rsidRPr="00990D1C" w:rsidRDefault="00990D1C" w:rsidP="00A16CFB">
      <w:pPr>
        <w:keepNext/>
        <w:keepLines/>
        <w:spacing w:line="300" w:lineRule="auto"/>
        <w:ind w:firstLine="709"/>
        <w:jc w:val="both"/>
        <w:rPr>
          <w:rFonts w:ascii="Arial" w:eastAsia="MS Mincho" w:hAnsi="Arial" w:cs="Arial"/>
          <w:bCs/>
          <w:color w:val="000000"/>
          <w:sz w:val="24"/>
          <w:szCs w:val="24"/>
        </w:rPr>
      </w:pPr>
      <w:r w:rsidRPr="00A16CFB">
        <w:rPr>
          <w:rFonts w:ascii="Arial" w:eastAsia="MS Mincho" w:hAnsi="Arial" w:cs="Arial"/>
          <w:bCs/>
          <w:color w:val="000000"/>
          <w:sz w:val="24"/>
          <w:szCs w:val="24"/>
        </w:rPr>
        <w:t xml:space="preserve">Граница красной линии и номера поворотных точек обозначены </w:t>
      </w:r>
      <w:r w:rsidR="005D45C6" w:rsidRPr="00A16CFB">
        <w:rPr>
          <w:rFonts w:ascii="Arial" w:eastAsia="MS Mincho" w:hAnsi="Arial" w:cs="Arial"/>
          <w:bCs/>
          <w:color w:val="000000"/>
          <w:sz w:val="24"/>
          <w:szCs w:val="24"/>
        </w:rPr>
        <w:t xml:space="preserve">в </w:t>
      </w:r>
      <w:r w:rsidR="00A16CFB" w:rsidRPr="00A16CFB">
        <w:rPr>
          <w:rFonts w:ascii="Arial" w:eastAsia="MS Mincho" w:hAnsi="Arial" w:cs="Arial"/>
          <w:bCs/>
          <w:color w:val="FF0000"/>
          <w:sz w:val="24"/>
          <w:szCs w:val="24"/>
        </w:rPr>
        <w:t>Томе 2 «Ма</w:t>
      </w:r>
      <w:r w:rsidR="005D45C6" w:rsidRPr="00A16CFB">
        <w:rPr>
          <w:rFonts w:ascii="Arial" w:eastAsia="MS Mincho" w:hAnsi="Arial" w:cs="Arial"/>
          <w:bCs/>
          <w:color w:val="FF0000"/>
          <w:sz w:val="24"/>
          <w:szCs w:val="24"/>
        </w:rPr>
        <w:t>т</w:t>
      </w:r>
      <w:r w:rsidR="005D45C6" w:rsidRPr="00A16CFB">
        <w:rPr>
          <w:rFonts w:ascii="Arial" w:eastAsia="MS Mincho" w:hAnsi="Arial" w:cs="Arial"/>
          <w:bCs/>
          <w:color w:val="FF0000"/>
          <w:sz w:val="24"/>
          <w:szCs w:val="24"/>
        </w:rPr>
        <w:t>е</w:t>
      </w:r>
      <w:r w:rsidR="005D45C6" w:rsidRPr="00A16CFB">
        <w:rPr>
          <w:rFonts w:ascii="Arial" w:eastAsia="MS Mincho" w:hAnsi="Arial" w:cs="Arial"/>
          <w:bCs/>
          <w:color w:val="FF0000"/>
          <w:sz w:val="24"/>
          <w:szCs w:val="24"/>
        </w:rPr>
        <w:t>риал</w:t>
      </w:r>
      <w:r w:rsidR="00A16CFB" w:rsidRPr="00A16CFB">
        <w:rPr>
          <w:rFonts w:ascii="Arial" w:eastAsia="MS Mincho" w:hAnsi="Arial" w:cs="Arial"/>
          <w:bCs/>
          <w:color w:val="FF0000"/>
          <w:sz w:val="24"/>
          <w:szCs w:val="24"/>
        </w:rPr>
        <w:t>ы</w:t>
      </w:r>
      <w:r w:rsidR="005D45C6" w:rsidRPr="00A16CFB">
        <w:rPr>
          <w:rFonts w:ascii="Arial" w:eastAsia="MS Mincho" w:hAnsi="Arial" w:cs="Arial"/>
          <w:bCs/>
          <w:color w:val="FF0000"/>
          <w:sz w:val="24"/>
          <w:szCs w:val="24"/>
        </w:rPr>
        <w:t xml:space="preserve"> по обоснованию</w:t>
      </w:r>
      <w:r w:rsidR="00A16CFB" w:rsidRPr="00A16CFB">
        <w:rPr>
          <w:rFonts w:ascii="Arial" w:eastAsia="MS Mincho" w:hAnsi="Arial" w:cs="Arial"/>
          <w:bCs/>
          <w:color w:val="FF0000"/>
          <w:sz w:val="24"/>
          <w:szCs w:val="24"/>
        </w:rPr>
        <w:t>»</w:t>
      </w:r>
      <w:r w:rsidR="005D45C6" w:rsidRPr="00A16CFB">
        <w:rPr>
          <w:rFonts w:ascii="Arial" w:eastAsia="MS Mincho" w:hAnsi="Arial" w:cs="Arial"/>
          <w:bCs/>
          <w:color w:val="000000"/>
          <w:sz w:val="24"/>
          <w:szCs w:val="24"/>
        </w:rPr>
        <w:t xml:space="preserve"> </w:t>
      </w:r>
      <w:r w:rsidRPr="00A16CFB">
        <w:rPr>
          <w:rFonts w:ascii="Arial" w:eastAsia="MS Mincho" w:hAnsi="Arial" w:cs="Arial"/>
          <w:bCs/>
          <w:color w:val="000000"/>
          <w:sz w:val="24"/>
          <w:szCs w:val="24"/>
        </w:rPr>
        <w:t xml:space="preserve">на чертеже Л </w:t>
      </w:r>
      <w:r w:rsidR="005D45C6" w:rsidRPr="00A16CFB">
        <w:rPr>
          <w:rFonts w:ascii="Arial" w:eastAsia="MS Mincho" w:hAnsi="Arial" w:cs="Arial"/>
          <w:bCs/>
          <w:color w:val="000000"/>
          <w:sz w:val="24"/>
          <w:szCs w:val="24"/>
        </w:rPr>
        <w:t>3</w:t>
      </w:r>
      <w:r w:rsidRPr="00A16CFB">
        <w:rPr>
          <w:rFonts w:ascii="Arial" w:eastAsia="MS Mincho" w:hAnsi="Arial" w:cs="Arial"/>
          <w:bCs/>
          <w:color w:val="000000"/>
          <w:sz w:val="24"/>
          <w:szCs w:val="24"/>
        </w:rPr>
        <w:t xml:space="preserve"> «План красных линий (основной че</w:t>
      </w:r>
      <w:r w:rsidRPr="00A16CFB">
        <w:rPr>
          <w:rFonts w:ascii="Arial" w:eastAsia="MS Mincho" w:hAnsi="Arial" w:cs="Arial"/>
          <w:bCs/>
          <w:color w:val="000000"/>
          <w:sz w:val="24"/>
          <w:szCs w:val="24"/>
        </w:rPr>
        <w:t>р</w:t>
      </w:r>
      <w:r w:rsidRPr="00A16CFB">
        <w:rPr>
          <w:rFonts w:ascii="Arial" w:eastAsia="MS Mincho" w:hAnsi="Arial" w:cs="Arial"/>
          <w:bCs/>
          <w:color w:val="000000"/>
          <w:sz w:val="24"/>
          <w:szCs w:val="24"/>
        </w:rPr>
        <w:t>теж).М1:</w:t>
      </w:r>
      <w:r w:rsidR="00617AD5" w:rsidRPr="00A16CFB">
        <w:rPr>
          <w:rFonts w:ascii="Arial" w:eastAsia="MS Mincho" w:hAnsi="Arial" w:cs="Arial"/>
          <w:bCs/>
          <w:color w:val="000000"/>
          <w:sz w:val="24"/>
          <w:szCs w:val="24"/>
        </w:rPr>
        <w:t>5</w:t>
      </w:r>
      <w:r w:rsidRPr="00A16CFB">
        <w:rPr>
          <w:rFonts w:ascii="Arial" w:eastAsia="MS Mincho" w:hAnsi="Arial" w:cs="Arial"/>
          <w:bCs/>
          <w:color w:val="000000"/>
          <w:sz w:val="24"/>
          <w:szCs w:val="24"/>
        </w:rPr>
        <w:t xml:space="preserve">000» и Л </w:t>
      </w:r>
      <w:r w:rsidR="005D45C6" w:rsidRPr="00A16CFB">
        <w:rPr>
          <w:rFonts w:ascii="Arial" w:eastAsia="MS Mincho" w:hAnsi="Arial" w:cs="Arial"/>
          <w:bCs/>
          <w:color w:val="000000"/>
          <w:sz w:val="24"/>
          <w:szCs w:val="24"/>
        </w:rPr>
        <w:t>4</w:t>
      </w:r>
      <w:r w:rsidRPr="00A16CFB">
        <w:rPr>
          <w:rFonts w:ascii="Arial" w:eastAsia="MS Mincho" w:hAnsi="Arial" w:cs="Arial"/>
          <w:bCs/>
          <w:color w:val="000000"/>
          <w:sz w:val="24"/>
          <w:szCs w:val="24"/>
        </w:rPr>
        <w:t xml:space="preserve"> «Разбив</w:t>
      </w:r>
      <w:r w:rsidR="00617AD5" w:rsidRPr="00A16CFB">
        <w:rPr>
          <w:rFonts w:ascii="Arial" w:eastAsia="MS Mincho" w:hAnsi="Arial" w:cs="Arial"/>
          <w:bCs/>
          <w:color w:val="000000"/>
          <w:sz w:val="24"/>
          <w:szCs w:val="24"/>
        </w:rPr>
        <w:t>очный чертеж красных линий. М1:2</w:t>
      </w:r>
      <w:r w:rsidRPr="00A16CFB">
        <w:rPr>
          <w:rFonts w:ascii="Arial" w:eastAsia="MS Mincho" w:hAnsi="Arial" w:cs="Arial"/>
          <w:bCs/>
          <w:color w:val="000000"/>
          <w:sz w:val="24"/>
          <w:szCs w:val="24"/>
        </w:rPr>
        <w:t>000».</w:t>
      </w:r>
    </w:p>
    <w:p w:rsidR="00A04167" w:rsidRDefault="00A04167" w:rsidP="00AA47F3">
      <w:pPr>
        <w:keepNext/>
        <w:keepLines/>
        <w:spacing w:line="300" w:lineRule="auto"/>
        <w:jc w:val="center"/>
        <w:rPr>
          <w:rFonts w:ascii="Arial" w:hAnsi="Arial" w:cs="Arial"/>
          <w:b/>
          <w:sz w:val="24"/>
          <w:szCs w:val="24"/>
        </w:rPr>
      </w:pPr>
      <w:bookmarkStart w:id="1" w:name="_Toc347317914"/>
    </w:p>
    <w:p w:rsidR="00617AD5" w:rsidRDefault="00617AD5" w:rsidP="00AA47F3">
      <w:pPr>
        <w:keepNext/>
        <w:keepLines/>
        <w:spacing w:line="30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Перечень</w:t>
      </w:r>
      <w:r w:rsidRPr="00891090">
        <w:rPr>
          <w:rFonts w:ascii="Arial" w:hAnsi="Arial" w:cs="Arial"/>
          <w:b/>
          <w:sz w:val="24"/>
          <w:szCs w:val="24"/>
        </w:rPr>
        <w:t xml:space="preserve"> координат</w:t>
      </w:r>
      <w:r>
        <w:rPr>
          <w:rFonts w:ascii="Arial" w:hAnsi="Arial" w:cs="Arial"/>
          <w:b/>
          <w:sz w:val="24"/>
          <w:szCs w:val="24"/>
        </w:rPr>
        <w:t xml:space="preserve"> характерных (</w:t>
      </w:r>
      <w:r w:rsidRPr="00891090">
        <w:rPr>
          <w:rFonts w:ascii="Arial" w:hAnsi="Arial" w:cs="Arial"/>
          <w:b/>
          <w:sz w:val="24"/>
          <w:szCs w:val="24"/>
        </w:rPr>
        <w:t>поворотных</w:t>
      </w:r>
      <w:r>
        <w:rPr>
          <w:rFonts w:ascii="Arial" w:hAnsi="Arial" w:cs="Arial"/>
          <w:b/>
          <w:sz w:val="24"/>
          <w:szCs w:val="24"/>
        </w:rPr>
        <w:t>)</w:t>
      </w:r>
      <w:r w:rsidRPr="00891090">
        <w:rPr>
          <w:rFonts w:ascii="Arial" w:hAnsi="Arial" w:cs="Arial"/>
          <w:b/>
          <w:sz w:val="24"/>
          <w:szCs w:val="24"/>
        </w:rPr>
        <w:t xml:space="preserve"> точек красных линий</w:t>
      </w:r>
    </w:p>
    <w:p w:rsidR="00617AD5" w:rsidRDefault="00617AD5" w:rsidP="00AA47F3">
      <w:pPr>
        <w:keepNext/>
        <w:keepLines/>
        <w:spacing w:line="300" w:lineRule="auto"/>
        <w:rPr>
          <w:rFonts w:ascii="Arial" w:hAnsi="Arial" w:cs="Arial"/>
          <w:sz w:val="24"/>
          <w:szCs w:val="24"/>
        </w:rPr>
      </w:pPr>
      <w:r w:rsidRPr="00B55A79">
        <w:rPr>
          <w:rFonts w:ascii="Arial" w:hAnsi="Arial" w:cs="Arial"/>
          <w:sz w:val="24"/>
          <w:szCs w:val="24"/>
        </w:rPr>
        <w:t xml:space="preserve">Таблица </w:t>
      </w:r>
      <w:r w:rsidR="00B94248">
        <w:rPr>
          <w:rFonts w:ascii="Arial" w:hAnsi="Arial" w:cs="Arial"/>
          <w:sz w:val="24"/>
          <w:szCs w:val="24"/>
        </w:rPr>
        <w:t>10</w:t>
      </w:r>
      <w:r w:rsidRPr="00B55A79">
        <w:rPr>
          <w:rFonts w:ascii="Arial" w:hAnsi="Arial" w:cs="Arial"/>
          <w:sz w:val="24"/>
          <w:szCs w:val="24"/>
        </w:rPr>
        <w:t>.1</w:t>
      </w:r>
    </w:p>
    <w:p w:rsidR="00A04167" w:rsidRDefault="00A04167" w:rsidP="00AA47F3">
      <w:pPr>
        <w:keepNext/>
        <w:keepLines/>
        <w:spacing w:line="300" w:lineRule="auto"/>
        <w:rPr>
          <w:rFonts w:ascii="Arial" w:hAnsi="Arial" w:cs="Arial"/>
          <w:sz w:val="24"/>
          <w:szCs w:val="24"/>
        </w:rPr>
      </w:pPr>
    </w:p>
    <w:p w:rsidR="00B77338" w:rsidRDefault="00B77338" w:rsidP="00AA47F3">
      <w:pPr>
        <w:keepNext/>
        <w:keepLines/>
        <w:spacing w:line="300" w:lineRule="auto"/>
        <w:jc w:val="center"/>
        <w:rPr>
          <w:rFonts w:ascii="Arial" w:hAnsi="Arial" w:cs="Arial"/>
          <w:b/>
        </w:rPr>
        <w:sectPr w:rsidR="00B77338" w:rsidSect="00AA47F3">
          <w:type w:val="continuous"/>
          <w:pgSz w:w="11907" w:h="16840" w:code="9"/>
          <w:pgMar w:top="397" w:right="567" w:bottom="1559" w:left="1418" w:header="454" w:footer="510" w:gutter="0"/>
          <w:cols w:space="709"/>
          <w:docGrid w:linePitch="272"/>
        </w:sectPr>
      </w:pPr>
    </w:p>
    <w:tbl>
      <w:tblPr>
        <w:tblW w:w="496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5"/>
        <w:gridCol w:w="1984"/>
      </w:tblGrid>
      <w:tr w:rsidR="006D0213" w:rsidRPr="002248B3" w:rsidTr="00B77338">
        <w:trPr>
          <w:trHeight w:val="255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213" w:rsidRPr="002248B3" w:rsidRDefault="006D02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</w:rPr>
            </w:pPr>
            <w:r w:rsidRPr="002248B3">
              <w:rPr>
                <w:rFonts w:ascii="Arial" w:hAnsi="Arial" w:cs="Arial"/>
                <w:b/>
              </w:rPr>
              <w:lastRenderedPageBreak/>
              <w:t>№ то</w:t>
            </w:r>
            <w:r w:rsidRPr="002248B3">
              <w:rPr>
                <w:rFonts w:ascii="Arial" w:hAnsi="Arial" w:cs="Arial"/>
                <w:b/>
              </w:rPr>
              <w:t>ч</w:t>
            </w:r>
            <w:r w:rsidRPr="002248B3">
              <w:rPr>
                <w:rFonts w:ascii="Arial" w:hAnsi="Arial" w:cs="Arial"/>
                <w:b/>
              </w:rPr>
              <w:t>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213" w:rsidRPr="002248B3" w:rsidRDefault="006D02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2248B3">
              <w:rPr>
                <w:rFonts w:ascii="Arial" w:hAnsi="Arial" w:cs="Arial"/>
                <w:b/>
                <w:color w:val="000000"/>
              </w:rPr>
              <w:t>X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213" w:rsidRPr="002248B3" w:rsidRDefault="006D02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2248B3">
              <w:rPr>
                <w:rFonts w:ascii="Arial" w:hAnsi="Arial" w:cs="Arial"/>
                <w:b/>
                <w:color w:val="000000"/>
              </w:rPr>
              <w:t>Y</w:t>
            </w:r>
          </w:p>
        </w:tc>
      </w:tr>
      <w:tr w:rsidR="00420EE4" w:rsidRPr="002248B3" w:rsidTr="00420EE4">
        <w:trPr>
          <w:trHeight w:val="255"/>
          <w:tblHeader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0EE4" w:rsidRPr="009A5036" w:rsidRDefault="00420EE4" w:rsidP="00420EE4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</w:rPr>
            </w:pPr>
            <w:r w:rsidRPr="00972784">
              <w:rPr>
                <w:rFonts w:ascii="Arial" w:hAnsi="Arial" w:cs="Arial"/>
                <w:b/>
              </w:rPr>
              <w:t>Район «А»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7013" w:rsidRPr="006D0213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6D0213">
              <w:rPr>
                <w:rFonts w:ascii="Arial" w:hAnsi="Arial" w:cs="Arial"/>
              </w:rPr>
              <w:t>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500528.8300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2194822.8600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7013" w:rsidRPr="006D0213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6D0213">
              <w:rPr>
                <w:rFonts w:ascii="Arial" w:hAnsi="Arial" w:cs="Arial"/>
              </w:rPr>
              <w:t>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500528.1089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2194864.8301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7013" w:rsidRPr="006D0213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6D0213">
              <w:rPr>
                <w:rFonts w:ascii="Arial" w:hAnsi="Arial" w:cs="Arial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500525.6804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2195006.1800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7013" w:rsidRPr="006D0213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6D0213">
              <w:rPr>
                <w:rFonts w:ascii="Arial" w:hAnsi="Arial" w:cs="Arial"/>
              </w:rPr>
              <w:t>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500522.5400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2195188.9700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7013" w:rsidRPr="006D0213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6D0213">
              <w:rPr>
                <w:rFonts w:ascii="Arial" w:hAnsi="Arial" w:cs="Arial"/>
              </w:rPr>
              <w:t>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500530.9900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2195246.4800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7013" w:rsidRPr="006D0213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6D0213">
              <w:rPr>
                <w:rFonts w:ascii="Arial" w:hAnsi="Arial" w:cs="Arial"/>
              </w:rPr>
              <w:t>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500526.9000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2195450.1400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7013" w:rsidRPr="006D0213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6D0213">
              <w:rPr>
                <w:rFonts w:ascii="Arial" w:hAnsi="Arial" w:cs="Arial"/>
              </w:rPr>
              <w:t>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500527.0300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2195465.9400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7013" w:rsidRPr="006D0213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6D0213">
              <w:rPr>
                <w:rFonts w:ascii="Arial" w:hAnsi="Arial" w:cs="Arial"/>
              </w:rPr>
              <w:t>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500524.7282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2195488.6098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7013" w:rsidRPr="006D0213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6D0213">
              <w:rPr>
                <w:rFonts w:ascii="Arial" w:hAnsi="Arial" w:cs="Arial"/>
              </w:rPr>
              <w:t>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500505.3300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2195488.5000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7013" w:rsidRPr="006D0213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6D0213">
              <w:rPr>
                <w:rFonts w:ascii="Arial" w:hAnsi="Arial" w:cs="Arial"/>
              </w:rPr>
              <w:t>10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500504.2600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2195461.2500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7013" w:rsidRPr="006D0213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6D0213">
              <w:rPr>
                <w:rFonts w:ascii="Arial" w:hAnsi="Arial" w:cs="Arial"/>
              </w:rPr>
              <w:t>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500483.0600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2195461.0800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7013" w:rsidRPr="006D0213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6D0213">
              <w:rPr>
                <w:rFonts w:ascii="Arial" w:hAnsi="Arial" w:cs="Arial"/>
              </w:rPr>
              <w:t>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500483.1360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2195462.6220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7013" w:rsidRPr="006D0213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6D0213">
              <w:rPr>
                <w:rFonts w:ascii="Arial" w:hAnsi="Arial" w:cs="Arial"/>
              </w:rPr>
              <w:t>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500481.7579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2195462.5716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7013" w:rsidRPr="006D0213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6D0213">
              <w:rPr>
                <w:rFonts w:ascii="Arial" w:hAnsi="Arial" w:cs="Arial"/>
              </w:rPr>
              <w:t>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500481.5420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2195472.1275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7013" w:rsidRPr="006D0213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6D0213">
              <w:rPr>
                <w:rFonts w:ascii="Arial" w:hAnsi="Arial" w:cs="Arial"/>
              </w:rPr>
              <w:t>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500460.2800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2195471.9700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7013" w:rsidRPr="006D0213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6D0213">
              <w:rPr>
                <w:rFonts w:ascii="Arial" w:hAnsi="Arial" w:cs="Arial"/>
              </w:rPr>
              <w:t>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500460.2800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2195487.7490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7013" w:rsidRPr="006D0213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6D0213">
              <w:rPr>
                <w:rFonts w:ascii="Arial" w:hAnsi="Arial" w:cs="Arial"/>
              </w:rPr>
              <w:t>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500459.4613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2195487.7090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7013" w:rsidRPr="006D0213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6D0213">
              <w:rPr>
                <w:rFonts w:ascii="Arial" w:hAnsi="Arial" w:cs="Arial"/>
              </w:rPr>
              <w:t>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500459.4600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2195488.3100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7013" w:rsidRPr="006D0213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6D0213">
              <w:rPr>
                <w:rFonts w:ascii="Arial" w:hAnsi="Arial" w:cs="Arial"/>
              </w:rPr>
              <w:t>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500456.6800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2195488.3400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7013" w:rsidRPr="006D0213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6D0213">
              <w:rPr>
                <w:rFonts w:ascii="Arial" w:hAnsi="Arial" w:cs="Arial"/>
              </w:rPr>
              <w:t>20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500454.7700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2195487.4800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7013" w:rsidRPr="006D0213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6D0213">
              <w:rPr>
                <w:rFonts w:ascii="Arial" w:hAnsi="Arial" w:cs="Arial"/>
              </w:rPr>
              <w:t>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500435.3100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2195486.5300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7013" w:rsidRPr="006D0213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6D0213">
              <w:rPr>
                <w:rFonts w:ascii="Arial" w:hAnsi="Arial" w:cs="Arial"/>
              </w:rPr>
              <w:t>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500434.4900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2195425.0500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7013" w:rsidRPr="006D0213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6D0213">
              <w:rPr>
                <w:rFonts w:ascii="Arial" w:hAnsi="Arial" w:cs="Arial"/>
              </w:rPr>
              <w:t>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500453.4300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2195426.5800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7013" w:rsidRPr="006D0213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6D0213">
              <w:rPr>
                <w:rFonts w:ascii="Arial" w:hAnsi="Arial" w:cs="Arial"/>
              </w:rPr>
              <w:t>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500457.5000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2195335.4600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7013" w:rsidRPr="006D0213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6D0213">
              <w:rPr>
                <w:rFonts w:ascii="Arial" w:hAnsi="Arial" w:cs="Arial"/>
              </w:rPr>
              <w:t>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500449.1200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2195335.0400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7013" w:rsidRPr="006D0213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6D0213">
              <w:rPr>
                <w:rFonts w:ascii="Arial" w:hAnsi="Arial" w:cs="Arial"/>
              </w:rPr>
              <w:t>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500372.9800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2195334.7200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7013" w:rsidRPr="006D0213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6D0213">
              <w:rPr>
                <w:rFonts w:ascii="Arial" w:hAnsi="Arial" w:cs="Arial"/>
              </w:rPr>
              <w:t>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500373.9800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2195309.0600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7013" w:rsidRPr="006D0213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6D0213">
              <w:rPr>
                <w:rFonts w:ascii="Arial" w:hAnsi="Arial" w:cs="Arial"/>
              </w:rPr>
              <w:t>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500284.0300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2195310.1700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7013" w:rsidRPr="006D0213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6D0213">
              <w:rPr>
                <w:rFonts w:ascii="Arial" w:hAnsi="Arial" w:cs="Arial"/>
              </w:rPr>
              <w:t>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500286.0900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2195398.9000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7013" w:rsidRPr="006D0213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6D0213">
              <w:rPr>
                <w:rFonts w:ascii="Arial" w:hAnsi="Arial" w:cs="Arial"/>
              </w:rPr>
              <w:t>30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500285.6500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2195435.2200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7013" w:rsidRPr="006D0213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6D0213">
              <w:rPr>
                <w:rFonts w:ascii="Arial" w:hAnsi="Arial" w:cs="Arial"/>
              </w:rPr>
              <w:t>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500283.0500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2195435.2500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7013" w:rsidRPr="006D0213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6D0213">
              <w:rPr>
                <w:rFonts w:ascii="Arial" w:hAnsi="Arial" w:cs="Arial"/>
              </w:rPr>
              <w:t>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500283.3100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2195457.8100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7013" w:rsidRPr="006D0213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6D0213">
              <w:rPr>
                <w:rFonts w:ascii="Arial" w:hAnsi="Arial" w:cs="Arial"/>
              </w:rPr>
              <w:t>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500287.6800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2195457.8900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7013" w:rsidRPr="006D0213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6D0213">
              <w:rPr>
                <w:rFonts w:ascii="Arial" w:hAnsi="Arial" w:cs="Arial"/>
              </w:rPr>
              <w:t>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500287.8800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2195485.0200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7013" w:rsidRPr="006D0213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6D0213">
              <w:rPr>
                <w:rFonts w:ascii="Arial" w:hAnsi="Arial" w:cs="Arial"/>
              </w:rPr>
              <w:t>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499995.7500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2195479.2400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7013" w:rsidRPr="006D0213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6D0213">
              <w:rPr>
                <w:rFonts w:ascii="Arial" w:hAnsi="Arial" w:cs="Arial"/>
              </w:rPr>
              <w:t>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499832.1600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2195476.3000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7013" w:rsidRPr="006D0213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6D0213">
              <w:rPr>
                <w:rFonts w:ascii="Arial" w:hAnsi="Arial" w:cs="Arial"/>
              </w:rPr>
              <w:t>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499553.5400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2195470.1800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7013" w:rsidRPr="006D0213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6D0213">
              <w:rPr>
                <w:rFonts w:ascii="Arial" w:hAnsi="Arial" w:cs="Arial"/>
              </w:rPr>
              <w:t>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499552.8300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2195486.0100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7013" w:rsidRPr="006D0213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6D0213">
              <w:rPr>
                <w:rFonts w:ascii="Arial" w:hAnsi="Arial" w:cs="Arial"/>
              </w:rPr>
              <w:t>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499499.6600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2195565.2100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7013" w:rsidRPr="006D0213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6D0213">
              <w:rPr>
                <w:rFonts w:ascii="Arial" w:hAnsi="Arial" w:cs="Arial"/>
              </w:rPr>
              <w:t>40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499458.4300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2195566.0900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7013" w:rsidRPr="006D0213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6D0213">
              <w:rPr>
                <w:rFonts w:ascii="Arial" w:hAnsi="Arial" w:cs="Arial"/>
              </w:rPr>
              <w:t>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499511.9300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2195484.0300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7013" w:rsidRPr="006D0213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6D0213">
              <w:rPr>
                <w:rFonts w:ascii="Arial" w:hAnsi="Arial" w:cs="Arial"/>
              </w:rPr>
              <w:t>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499520.8847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2195470.2659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7013" w:rsidRPr="006D0213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6D0213">
              <w:rPr>
                <w:rFonts w:ascii="Arial" w:hAnsi="Arial" w:cs="Arial"/>
              </w:rPr>
              <w:t>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499522.6100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2195450.2400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7013" w:rsidRPr="006D0213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6D0213">
              <w:rPr>
                <w:rFonts w:ascii="Arial" w:hAnsi="Arial" w:cs="Arial"/>
              </w:rPr>
              <w:lastRenderedPageBreak/>
              <w:t>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499525.2300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2195418.8400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7013" w:rsidRPr="006D0213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6D0213">
              <w:rPr>
                <w:rFonts w:ascii="Arial" w:hAnsi="Arial" w:cs="Arial"/>
              </w:rPr>
              <w:t>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499554.3300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2195418.7900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13" w:rsidRPr="00C37465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C37465">
              <w:rPr>
                <w:rFonts w:ascii="Arial" w:hAnsi="Arial" w:cs="Arial"/>
              </w:rPr>
              <w:t>46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499553.5400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2195391.2100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13" w:rsidRPr="00C37465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C37465">
              <w:rPr>
                <w:rFonts w:ascii="Arial" w:hAnsi="Arial" w:cs="Arial"/>
              </w:rPr>
              <w:t>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499553.0300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2195385.0600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13" w:rsidRPr="00C37465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C37465">
              <w:rPr>
                <w:rFonts w:ascii="Arial" w:hAnsi="Arial" w:cs="Arial"/>
              </w:rPr>
              <w:t>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499550.6400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2195356.3900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13" w:rsidRPr="00C37465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C37465">
              <w:rPr>
                <w:rFonts w:ascii="Arial" w:hAnsi="Arial" w:cs="Arial"/>
              </w:rPr>
              <w:t>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499549.7486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2195345.5861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13" w:rsidRPr="00C37465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C37465">
              <w:rPr>
                <w:rFonts w:ascii="Arial" w:hAnsi="Arial" w:cs="Arial"/>
              </w:rPr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499569.4180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2195317.8211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13" w:rsidRPr="00C37465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C37465">
              <w:rPr>
                <w:rFonts w:ascii="Arial" w:hAnsi="Arial" w:cs="Arial"/>
              </w:rPr>
              <w:t>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499571.8700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2195302.6700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13" w:rsidRPr="00C37465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C37465">
              <w:rPr>
                <w:rFonts w:ascii="Arial" w:hAnsi="Arial" w:cs="Arial"/>
              </w:rPr>
              <w:t>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499599.1600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2195137.0100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13" w:rsidRPr="00C37465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C37465">
              <w:rPr>
                <w:rFonts w:ascii="Arial" w:hAnsi="Arial" w:cs="Arial"/>
              </w:rPr>
              <w:t>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499712.2600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2195138.5700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13" w:rsidRPr="00C37465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C37465">
              <w:rPr>
                <w:rFonts w:ascii="Arial" w:hAnsi="Arial" w:cs="Arial"/>
              </w:rPr>
              <w:t>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499719.4800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2195144.1100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13" w:rsidRPr="00C37465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C37465">
              <w:rPr>
                <w:rFonts w:ascii="Arial" w:hAnsi="Arial" w:cs="Arial"/>
              </w:rPr>
              <w:t>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499732.2600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2195143.8700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13" w:rsidRPr="00C37465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C37465">
              <w:rPr>
                <w:rFonts w:ascii="Arial" w:hAnsi="Arial" w:cs="Arial"/>
              </w:rPr>
              <w:t>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499855.4400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2195144.9600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13" w:rsidRPr="00C37465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C37465">
              <w:rPr>
                <w:rFonts w:ascii="Arial" w:hAnsi="Arial" w:cs="Arial"/>
              </w:rPr>
              <w:t>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499864.6900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2195142.0700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13" w:rsidRPr="00C37465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C37465">
              <w:rPr>
                <w:rFonts w:ascii="Arial" w:hAnsi="Arial" w:cs="Arial"/>
              </w:rPr>
              <w:t>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499966.7200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2195143.6000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13" w:rsidRPr="00C37465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C37465">
              <w:rPr>
                <w:rFonts w:ascii="Arial" w:hAnsi="Arial" w:cs="Arial"/>
              </w:rPr>
              <w:t>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499968.7900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2195101.2100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13" w:rsidRPr="00C37465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C37465">
              <w:rPr>
                <w:rFonts w:ascii="Arial" w:hAnsi="Arial" w:cs="Arial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499966.2800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2195101.2400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13" w:rsidRPr="00C37465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C37465">
              <w:rPr>
                <w:rFonts w:ascii="Arial" w:hAnsi="Arial" w:cs="Arial"/>
              </w:rPr>
              <w:t>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499979.7900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2194885.5300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13" w:rsidRPr="00C37465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C37465">
              <w:rPr>
                <w:rFonts w:ascii="Arial" w:hAnsi="Arial" w:cs="Arial"/>
              </w:rPr>
              <w:t>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499990.2800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2194718.5800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13" w:rsidRPr="00C37465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C37465">
              <w:rPr>
                <w:rFonts w:ascii="Arial" w:hAnsi="Arial" w:cs="Arial"/>
              </w:rPr>
              <w:t>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499799.3600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2194706.5900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13" w:rsidRPr="00C37465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C37465">
              <w:rPr>
                <w:rFonts w:ascii="Arial" w:hAnsi="Arial" w:cs="Arial"/>
              </w:rPr>
              <w:t>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499754.7500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2194703.7900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13" w:rsidRPr="00C37465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C37465">
              <w:rPr>
                <w:rFonts w:ascii="Arial" w:hAnsi="Arial" w:cs="Arial"/>
              </w:rPr>
              <w:t>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499754.8600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2194691.5400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13" w:rsidRPr="00C37465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C37465">
              <w:rPr>
                <w:rFonts w:ascii="Arial" w:hAnsi="Arial" w:cs="Arial"/>
              </w:rPr>
              <w:t>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499543.4500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2194674.7100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13" w:rsidRPr="00C37465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C37465">
              <w:rPr>
                <w:rFonts w:ascii="Arial" w:hAnsi="Arial" w:cs="Arial"/>
              </w:rPr>
              <w:t>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499537.3100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2194668.1400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13" w:rsidRPr="00C37465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C37465">
              <w:rPr>
                <w:rFonts w:ascii="Arial" w:hAnsi="Arial" w:cs="Arial"/>
              </w:rPr>
              <w:t>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499544.2300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2194656.6300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13" w:rsidRPr="00C37465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C37465">
              <w:rPr>
                <w:rFonts w:ascii="Arial" w:hAnsi="Arial" w:cs="Arial"/>
              </w:rPr>
              <w:t>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499617.0000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2194605.6700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13" w:rsidRPr="00C37465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C37465">
              <w:rPr>
                <w:rFonts w:ascii="Arial" w:hAnsi="Arial" w:cs="Arial"/>
              </w:rPr>
              <w:t>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499709.1100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2194590.3800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13" w:rsidRPr="00C37465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C37465">
              <w:rPr>
                <w:rFonts w:ascii="Arial" w:hAnsi="Arial" w:cs="Arial"/>
              </w:rPr>
              <w:t>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499735.8100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2194552.4900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13" w:rsidRPr="00C37465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C37465">
              <w:rPr>
                <w:rFonts w:ascii="Arial" w:hAnsi="Arial" w:cs="Arial"/>
              </w:rPr>
              <w:t>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499773.1700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2194548.8600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13" w:rsidRPr="00C37465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C37465">
              <w:rPr>
                <w:rFonts w:ascii="Arial" w:hAnsi="Arial" w:cs="Arial"/>
              </w:rPr>
              <w:t>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499805.2600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2194547.0500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13" w:rsidRPr="00C37465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C37465">
              <w:rPr>
                <w:rFonts w:ascii="Arial" w:hAnsi="Arial" w:cs="Arial"/>
              </w:rPr>
              <w:t>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499841.9200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2194544.9900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13" w:rsidRPr="00C37465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C37465">
              <w:rPr>
                <w:rFonts w:ascii="Arial" w:hAnsi="Arial" w:cs="Arial"/>
              </w:rPr>
              <w:t>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499874.0300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2194552.7000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13" w:rsidRPr="00C37465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C37465">
              <w:rPr>
                <w:rFonts w:ascii="Arial" w:hAnsi="Arial" w:cs="Arial"/>
              </w:rPr>
              <w:t>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499995.5500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2194597.4000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13" w:rsidRPr="00C37465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C37465">
              <w:rPr>
                <w:rFonts w:ascii="Arial" w:hAnsi="Arial" w:cs="Arial"/>
              </w:rPr>
              <w:t>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500085.5700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2194637.2600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13" w:rsidRPr="00C37465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C37465">
              <w:rPr>
                <w:rFonts w:ascii="Arial" w:hAnsi="Arial" w:cs="Arial"/>
              </w:rPr>
              <w:t>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500479.7240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2194814.5073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13" w:rsidRPr="00C37465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C37465">
              <w:rPr>
                <w:rFonts w:ascii="Arial" w:hAnsi="Arial" w:cs="Arial"/>
              </w:rPr>
              <w:t>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500375.4286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2194939.1928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13" w:rsidRPr="00C37465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C37465">
              <w:rPr>
                <w:rFonts w:ascii="Arial" w:hAnsi="Arial" w:cs="Arial"/>
              </w:rPr>
              <w:t>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500016.4071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2194791.3986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13" w:rsidRPr="00C37465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C37465">
              <w:rPr>
                <w:rFonts w:ascii="Arial" w:hAnsi="Arial" w:cs="Arial"/>
              </w:rPr>
              <w:t>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500021.5219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2194686.7548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13" w:rsidRPr="00C37465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C37465">
              <w:rPr>
                <w:rFonts w:ascii="Arial" w:hAnsi="Arial" w:cs="Arial"/>
              </w:rPr>
              <w:t>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499593.0591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2194665.8125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13" w:rsidRPr="00C37465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C37465">
              <w:rPr>
                <w:rFonts w:ascii="Arial" w:hAnsi="Arial" w:cs="Arial"/>
              </w:rPr>
              <w:t>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499578.4140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2194644.8996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13" w:rsidRPr="00C37465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C37465">
              <w:rPr>
                <w:rFonts w:ascii="Arial" w:hAnsi="Arial" w:cs="Arial"/>
              </w:rPr>
              <w:t>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499620.8769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2194615.1633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13" w:rsidRPr="00C37465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C37465">
              <w:rPr>
                <w:rFonts w:ascii="Arial" w:hAnsi="Arial" w:cs="Arial"/>
              </w:rPr>
              <w:t>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499714.8746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2194599.5599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13" w:rsidRPr="00C37465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C37465">
              <w:rPr>
                <w:rFonts w:ascii="Arial" w:hAnsi="Arial" w:cs="Arial"/>
              </w:rPr>
              <w:t>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499741.3423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2194561.9996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13" w:rsidRPr="00C37465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C37465">
              <w:rPr>
                <w:rFonts w:ascii="Arial" w:hAnsi="Arial" w:cs="Arial"/>
              </w:rPr>
              <w:lastRenderedPageBreak/>
              <w:t>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499848.4518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2194554.6387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13" w:rsidRPr="00C37465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C37465">
              <w:rPr>
                <w:rFonts w:ascii="Arial" w:hAnsi="Arial" w:cs="Arial"/>
              </w:rPr>
              <w:t>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500021.5219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2194625.8845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13" w:rsidRPr="00C37465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C37465">
              <w:rPr>
                <w:rFonts w:ascii="Arial" w:hAnsi="Arial" w:cs="Arial"/>
              </w:rPr>
              <w:t>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500525.2146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2195033.2960</w:t>
            </w:r>
          </w:p>
        </w:tc>
      </w:tr>
      <w:tr w:rsidR="006A7013" w:rsidRPr="006D0213" w:rsidTr="00B77338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13" w:rsidRPr="00C37465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C37465">
              <w:rPr>
                <w:rFonts w:ascii="Arial" w:hAnsi="Arial" w:cs="Arial"/>
              </w:rPr>
              <w:t>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499985.4093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13" w:rsidRPr="00B94248" w:rsidRDefault="006A701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94248">
              <w:rPr>
                <w:rFonts w:ascii="Arial" w:hAnsi="Arial" w:cs="Arial"/>
              </w:rPr>
              <w:t>2194811.0806</w:t>
            </w:r>
          </w:p>
        </w:tc>
      </w:tr>
    </w:tbl>
    <w:p w:rsidR="00905F11" w:rsidRDefault="00905F11" w:rsidP="00AA47F3">
      <w:pPr>
        <w:keepNext/>
        <w:keepLines/>
        <w:spacing w:line="300" w:lineRule="auto"/>
        <w:rPr>
          <w:b/>
        </w:rPr>
      </w:pPr>
    </w:p>
    <w:tbl>
      <w:tblPr>
        <w:tblW w:w="496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2122"/>
        <w:gridCol w:w="1980"/>
      </w:tblGrid>
      <w:tr w:rsidR="00905F11" w:rsidRPr="002248B3" w:rsidTr="008F1EBD">
        <w:trPr>
          <w:trHeight w:val="255"/>
          <w:tblHeader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905F11" w:rsidRPr="002248B3" w:rsidRDefault="00905F11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</w:rPr>
            </w:pPr>
            <w:bookmarkStart w:id="2" w:name="RANGE!A1:C100"/>
            <w:r w:rsidRPr="002248B3">
              <w:rPr>
                <w:rFonts w:ascii="Arial" w:hAnsi="Arial" w:cs="Arial"/>
                <w:b/>
              </w:rPr>
              <w:t>№ точки</w:t>
            </w:r>
            <w:bookmarkEnd w:id="2"/>
          </w:p>
        </w:tc>
        <w:tc>
          <w:tcPr>
            <w:tcW w:w="2122" w:type="dxa"/>
            <w:shd w:val="clear" w:color="auto" w:fill="auto"/>
            <w:noWrap/>
            <w:vAlign w:val="center"/>
            <w:hideMark/>
          </w:tcPr>
          <w:p w:rsidR="00905F11" w:rsidRPr="002248B3" w:rsidRDefault="00905F11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2248B3">
              <w:rPr>
                <w:rFonts w:ascii="Arial" w:hAnsi="Arial" w:cs="Arial"/>
                <w:b/>
                <w:color w:val="000000"/>
              </w:rPr>
              <w:t>X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905F11" w:rsidRPr="002248B3" w:rsidRDefault="00905F11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2248B3">
              <w:rPr>
                <w:rFonts w:ascii="Arial" w:hAnsi="Arial" w:cs="Arial"/>
                <w:b/>
                <w:color w:val="000000"/>
              </w:rPr>
              <w:t>Y</w:t>
            </w:r>
          </w:p>
        </w:tc>
      </w:tr>
      <w:tr w:rsidR="00420EE4" w:rsidRPr="002248B3" w:rsidTr="00420EE4">
        <w:trPr>
          <w:trHeight w:val="255"/>
          <w:tblHeader/>
        </w:trPr>
        <w:tc>
          <w:tcPr>
            <w:tcW w:w="4962" w:type="dxa"/>
            <w:gridSpan w:val="3"/>
            <w:shd w:val="clear" w:color="auto" w:fill="auto"/>
            <w:noWrap/>
            <w:vAlign w:val="center"/>
          </w:tcPr>
          <w:p w:rsidR="00420EE4" w:rsidRPr="009A5036" w:rsidRDefault="00420EE4" w:rsidP="00420EE4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</w:rPr>
            </w:pPr>
            <w:r w:rsidRPr="00972784">
              <w:rPr>
                <w:rFonts w:ascii="Arial" w:hAnsi="Arial" w:cs="Arial"/>
                <w:b/>
              </w:rPr>
              <w:t>Район «</w:t>
            </w:r>
            <w:r>
              <w:rPr>
                <w:rFonts w:ascii="Arial" w:hAnsi="Arial" w:cs="Arial"/>
                <w:b/>
              </w:rPr>
              <w:t>Б</w:t>
            </w:r>
            <w:r w:rsidRPr="00972784">
              <w:rPr>
                <w:rFonts w:ascii="Arial" w:hAnsi="Arial" w:cs="Arial"/>
                <w:b/>
              </w:rPr>
              <w:t>»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501760.9000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2195378.5900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2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501782.2100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2195438.4300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3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501880.9100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2195720.3600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4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501876.3003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2195880.1479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5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501896.7980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2195880.0192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6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501896.3480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2195898.1792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7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501897.7023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2195898.2345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8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501897.3080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2195922.8592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9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501881.5380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2196582.2792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10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501873.0580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2196874.3092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11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501864.9480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2197187.9892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12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501852.1480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2197547.2692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13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501842.5230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2198340.3230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14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501750.5880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2198336.9992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15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501381.6480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2198313.9792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16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500752.5880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2198282.7292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17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500752.5280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2198272.0092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18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500669.6680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2198262.0592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19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500686.1180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2197978.2492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20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500709.3080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2197828.6792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21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500728.5880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2197572.2492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22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500753.8380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2197085.5192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23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500758.1380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2197008.7592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24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500768.5280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2196867.8492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25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500765.3880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2196856.1392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26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500801.2480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2195877.3092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27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501051.3180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2195884.2692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28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501140.2334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2195886.6291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29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501140.4680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2195864.1492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30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501142.9680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2195703.1092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31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501154.4680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2195500.9492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32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501599.4480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2195523.7392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33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501611.5780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2195722.5492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34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501617.0980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2195871.5092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35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501617.6220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2195892.8862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lastRenderedPageBreak/>
              <w:t>36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501836.0603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2195895.7492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37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501840.6400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2195722.2300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38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501742.9500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2195448.3800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39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501729.4200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2195408.2300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40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501128.4700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2195158.5800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41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501118.3700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2195154.2100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42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501114.9800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2195162.0100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43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500850.5500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2195052.2000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44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500858.6850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2195031.7405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45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500714.7500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2194973.0300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46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500676.0900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2194956.6000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47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500682.1500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2194941.4600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48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500685.4800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2194933.0800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49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500666.9600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2194926.5500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50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500640.9500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2194915.7200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51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500553.7300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2194872.8400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52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500539.0800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2194868.2600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53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500533.1300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2194874.0900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54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500535.4300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2194858.1100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55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500550.7876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2194864.3433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56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500551.1764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2194832.1866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57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500561.0953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2194836.2978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58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500560.6540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2194858.1408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59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500594.4290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2194871.7011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60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500725.8003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2194924.4453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61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500723.2685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2194930.7348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62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500730.6000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2194933.9100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63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500726.9000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2194943.5500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64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500868.8400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2195003.1700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65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501134.4500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2195114.7300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66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501132.9800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2195118.3400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67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501142.9500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2195122.0800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68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501383.3968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2195512.6847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69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501510.8370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2195632.5462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70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501147.9583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2195615.3849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71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501239.2289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2195655.7415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72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501551.1626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2195670.4936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73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501546.3206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2195870.4270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74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501197.6161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2195865.0424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75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501199.9062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2195736.5122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76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501234.4116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2195738.0625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77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500820.9158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2195901.3826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78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501051.9284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2195905.4989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lastRenderedPageBreak/>
              <w:t>79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501043.6402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2196218.7389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80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500810.0312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2196211.3857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81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501136.8621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2195909.1271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82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501545.1409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2195919.1393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83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501537.8163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2196221.5851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84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501128.9352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2196208.7149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85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501575.1319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2195919.8747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86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501834.8961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2195926.2449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87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501822.2537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2196585.2394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88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501751.8242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2196583.5172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89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501748.5883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2196713.3820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90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501503.5984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2196709.9223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91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501474.7782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2196380.5058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92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501462.2400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2196380.2000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93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501465.4459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2196252.3388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94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501555.0201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2196254.5352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95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501555.3800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2196239.5400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96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501567.3833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2196239.8301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97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501413.0000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2196301.0832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98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501413.0000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2196709.0000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99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501439.0000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2196709.0100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100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501439.3979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2196800.3272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101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501113.3579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2196797.4389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102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501126.6793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2196293.9730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103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501041.7054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2196291.8629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104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501040.1255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2196351.5712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105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500905.1673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2196348.2084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106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500906.6708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2196291.3858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107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501039.3320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2196381.5607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108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501028.3480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2196796.6859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109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500893.3324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2196795.4898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110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500904.3738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2196378.1979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111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501502.8511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2196739.9147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112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501747.8409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2196743.3745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113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501746.3540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2196803.0464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114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501501.3321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2196800.8759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115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500890.6870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2196895.4703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116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501025.7026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2196896.6664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117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501015.5110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2197281.8457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118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500826.8216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2197274.0177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119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500888.1787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2196990.2701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120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501110.7124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2196897.4194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121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501439.5178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2196900.3322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lastRenderedPageBreak/>
              <w:t>122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501420.9054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2197298.6639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123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501100.4475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2197285.3694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124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501504.5618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2196900.9084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125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501744.9744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2196903.0381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126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501737.0632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2197311.7800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127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501485.8504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2197301.3582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128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500824.6608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2197313.9625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129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501014.4528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2197321.8362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130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500996.4647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2198001.6749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131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500791.0438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2197993.1528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132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500810.9505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2197601.2836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133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501736.2889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2197351.7823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134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501723.1267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2198031.8211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135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501081.4012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2198005.1985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136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501099.3893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2197325.3599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137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501079.5494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2198075.1819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138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501737.7620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2198102.4885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139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501735.6328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2198212.4948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140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501076.6396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2198185.1558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141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500787.5684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2198063.0688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142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500994.6129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2198071.6582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143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500991.7031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2198181.6321</w:t>
            </w:r>
          </w:p>
        </w:tc>
      </w:tr>
      <w:tr w:rsidR="00B94248" w:rsidRPr="00905F11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905F1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905F11">
              <w:rPr>
                <w:rFonts w:ascii="Arial" w:hAnsi="Arial" w:cs="Arial"/>
              </w:rPr>
              <w:t>144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500782.1071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2198172.9369</w:t>
            </w:r>
          </w:p>
        </w:tc>
      </w:tr>
    </w:tbl>
    <w:p w:rsidR="00F77627" w:rsidRDefault="00F77627" w:rsidP="00AA47F3">
      <w:pPr>
        <w:keepNext/>
        <w:keepLines/>
        <w:spacing w:line="300" w:lineRule="auto"/>
        <w:rPr>
          <w:b/>
        </w:rPr>
      </w:pPr>
    </w:p>
    <w:tbl>
      <w:tblPr>
        <w:tblW w:w="496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2122"/>
        <w:gridCol w:w="1980"/>
      </w:tblGrid>
      <w:tr w:rsidR="003E0EE3" w:rsidRPr="003E0EE3" w:rsidTr="008F1EBD">
        <w:trPr>
          <w:trHeight w:val="255"/>
          <w:tblHeader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3E0EE3" w:rsidRPr="003E0EE3" w:rsidRDefault="003E0EE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</w:rPr>
            </w:pPr>
            <w:r w:rsidRPr="003E0EE3">
              <w:rPr>
                <w:rFonts w:ascii="Arial" w:hAnsi="Arial" w:cs="Arial"/>
                <w:b/>
              </w:rPr>
              <w:t>№ точки</w:t>
            </w:r>
          </w:p>
        </w:tc>
        <w:tc>
          <w:tcPr>
            <w:tcW w:w="2122" w:type="dxa"/>
            <w:shd w:val="clear" w:color="auto" w:fill="auto"/>
            <w:noWrap/>
            <w:vAlign w:val="center"/>
            <w:hideMark/>
          </w:tcPr>
          <w:p w:rsidR="003E0EE3" w:rsidRPr="003E0EE3" w:rsidRDefault="003E0EE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3E0EE3">
              <w:rPr>
                <w:rFonts w:ascii="Arial" w:hAnsi="Arial" w:cs="Arial"/>
                <w:b/>
                <w:color w:val="000000"/>
              </w:rPr>
              <w:t>X</w:t>
            </w: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3E0EE3" w:rsidRPr="003E0EE3" w:rsidRDefault="003E0EE3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3E0EE3">
              <w:rPr>
                <w:rFonts w:ascii="Arial" w:hAnsi="Arial" w:cs="Arial"/>
                <w:b/>
                <w:color w:val="000000"/>
              </w:rPr>
              <w:t>Y</w:t>
            </w:r>
          </w:p>
        </w:tc>
      </w:tr>
      <w:tr w:rsidR="00A06857" w:rsidRPr="003E0EE3" w:rsidTr="004434B3">
        <w:trPr>
          <w:trHeight w:val="255"/>
          <w:tblHeader/>
        </w:trPr>
        <w:tc>
          <w:tcPr>
            <w:tcW w:w="4962" w:type="dxa"/>
            <w:gridSpan w:val="3"/>
            <w:shd w:val="clear" w:color="auto" w:fill="auto"/>
            <w:noWrap/>
            <w:vAlign w:val="center"/>
          </w:tcPr>
          <w:p w:rsidR="00A06857" w:rsidRPr="00B77338" w:rsidRDefault="00A06857" w:rsidP="004434B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</w:rPr>
            </w:pPr>
            <w:r w:rsidRPr="00972784">
              <w:rPr>
                <w:rFonts w:ascii="Arial" w:hAnsi="Arial" w:cs="Arial"/>
                <w:b/>
              </w:rPr>
              <w:t>Район «</w:t>
            </w:r>
            <w:r>
              <w:rPr>
                <w:rFonts w:ascii="Arial" w:hAnsi="Arial" w:cs="Arial"/>
                <w:b/>
              </w:rPr>
              <w:t>В</w:t>
            </w:r>
            <w:r w:rsidRPr="00972784">
              <w:rPr>
                <w:rFonts w:ascii="Arial" w:hAnsi="Arial" w:cs="Arial"/>
                <w:b/>
              </w:rPr>
              <w:t>»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bookmarkStart w:id="3" w:name="RANGE!A2:C32"/>
            <w:r w:rsidRPr="003E0EE3">
              <w:rPr>
                <w:rFonts w:ascii="Arial" w:hAnsi="Arial" w:cs="Arial"/>
              </w:rPr>
              <w:t>1</w:t>
            </w:r>
            <w:bookmarkEnd w:id="3"/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501968.1466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2196878.9794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2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501968.1466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2196857.6879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3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501925.9800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2196857.1200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4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501925.3000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2196871.1600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5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501912.9543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2196870.8558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6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501905.9925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2196867.4823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7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501903.5600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2196847.4500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8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501912.2600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2196581.7500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9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501929.3000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2195923.3800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10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501929.6900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2195899.5521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11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501936.4500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2195899.7200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12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502683.2800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2195900.1800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13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502923.6205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2195900.3200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14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502921.3739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2196010.2725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15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502905.9509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2196735.5450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16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502903.1005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2196870.2791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lastRenderedPageBreak/>
              <w:t>17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502903.1440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2196892.1536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18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502879.7200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2197880.3500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19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502879.7000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2197896.4900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20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502868.6800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2198837.6100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21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502012.3800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2198831.3500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22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502012.3800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2198862.5500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23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501970.4900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2198864.6000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24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501901.9100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2198810.2100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25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501867.9600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2198743.9600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26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501868.1000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2198598.6500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27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501869.5108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2198507.4096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28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501883.8943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2198499.2363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29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501896.7900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2198510.6800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30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501913.7400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2198495.4600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31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501914.2800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2198452.5000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32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501910.0300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2198414.7400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33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501893.5400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2198415.4900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34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501886.6500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2198416.7800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35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501871.0624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2198407.6521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36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501906.0333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2196879.0650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37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501917.8831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2196878.3530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38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501964.7470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2196878.9355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39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502038.9554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2196010.2725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40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502463.9554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2196010.2725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41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502463.9554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2196805.2725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42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502038.9554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2196805.2725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43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502538.9554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2196010.2725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44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502538.9554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2196805.2725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45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502897.8874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2196805.2725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46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502038.9554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2196945.6001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47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502463.9554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2196945.6001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48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502538.9554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2196945.6001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49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502887.6286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2196945.6001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50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502873.6543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2197835.6001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51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502538.9554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2197835.6001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52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502463.9554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2197835.6001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53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502038.9554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2197835.6001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54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502038.9554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2197925.6001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55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502463.9554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2197925.6001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56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502538.9554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2197925.6001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57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502872.2411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2197925.6001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58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502463.9554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2198696.8525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59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502538.9554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2198696.8525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lastRenderedPageBreak/>
              <w:t>60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502860.1313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2198696.8525</w:t>
            </w:r>
          </w:p>
        </w:tc>
      </w:tr>
      <w:tr w:rsidR="00B94248" w:rsidRPr="003E0EE3" w:rsidTr="006174A4">
        <w:trPr>
          <w:trHeight w:val="25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3E0EE3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3E0EE3">
              <w:rPr>
                <w:rFonts w:ascii="Arial" w:hAnsi="Arial" w:cs="Arial"/>
              </w:rPr>
              <w:t>61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502052.3506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2198691.3944</w:t>
            </w:r>
          </w:p>
        </w:tc>
      </w:tr>
    </w:tbl>
    <w:p w:rsidR="00B26521" w:rsidRDefault="00B26521" w:rsidP="00AA47F3">
      <w:pPr>
        <w:keepNext/>
        <w:keepLines/>
        <w:spacing w:line="300" w:lineRule="auto"/>
        <w:rPr>
          <w:b/>
        </w:rPr>
      </w:pPr>
    </w:p>
    <w:p w:rsidR="00AB699A" w:rsidRDefault="00AB699A" w:rsidP="00AA47F3">
      <w:pPr>
        <w:keepNext/>
        <w:keepLines/>
        <w:spacing w:line="300" w:lineRule="auto"/>
        <w:jc w:val="center"/>
        <w:rPr>
          <w:rFonts w:ascii="Arial" w:hAnsi="Arial" w:cs="Arial"/>
        </w:rPr>
      </w:pPr>
    </w:p>
    <w:tbl>
      <w:tblPr>
        <w:tblW w:w="496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2122"/>
        <w:gridCol w:w="1980"/>
      </w:tblGrid>
      <w:tr w:rsidR="005B51F5" w:rsidRPr="00B26521" w:rsidTr="008F1EBD">
        <w:trPr>
          <w:trHeight w:val="300"/>
          <w:tblHeader/>
        </w:trPr>
        <w:tc>
          <w:tcPr>
            <w:tcW w:w="860" w:type="dxa"/>
            <w:shd w:val="clear" w:color="auto" w:fill="auto"/>
            <w:noWrap/>
            <w:vAlign w:val="center"/>
          </w:tcPr>
          <w:p w:rsidR="005B51F5" w:rsidRPr="003E0EE3" w:rsidRDefault="005B51F5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</w:rPr>
            </w:pPr>
            <w:r w:rsidRPr="003E0EE3">
              <w:rPr>
                <w:rFonts w:ascii="Arial" w:hAnsi="Arial" w:cs="Arial"/>
                <w:b/>
              </w:rPr>
              <w:t>№ точки</w:t>
            </w:r>
          </w:p>
        </w:tc>
        <w:tc>
          <w:tcPr>
            <w:tcW w:w="2122" w:type="dxa"/>
            <w:shd w:val="clear" w:color="auto" w:fill="auto"/>
            <w:noWrap/>
            <w:vAlign w:val="center"/>
          </w:tcPr>
          <w:p w:rsidR="005B51F5" w:rsidRPr="003E0EE3" w:rsidRDefault="005B51F5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3E0EE3">
              <w:rPr>
                <w:rFonts w:ascii="Arial" w:hAnsi="Arial" w:cs="Arial"/>
                <w:b/>
                <w:color w:val="000000"/>
              </w:rPr>
              <w:t>X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51F5" w:rsidRPr="003E0EE3" w:rsidRDefault="005B51F5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3E0EE3">
              <w:rPr>
                <w:rFonts w:ascii="Arial" w:hAnsi="Arial" w:cs="Arial"/>
                <w:b/>
                <w:color w:val="000000"/>
              </w:rPr>
              <w:t>Y</w:t>
            </w:r>
          </w:p>
        </w:tc>
      </w:tr>
      <w:tr w:rsidR="00FB0BBC" w:rsidRPr="00B26521" w:rsidTr="004434B3">
        <w:trPr>
          <w:trHeight w:val="300"/>
          <w:tblHeader/>
        </w:trPr>
        <w:tc>
          <w:tcPr>
            <w:tcW w:w="4962" w:type="dxa"/>
            <w:gridSpan w:val="3"/>
            <w:shd w:val="clear" w:color="auto" w:fill="auto"/>
            <w:noWrap/>
            <w:vAlign w:val="center"/>
          </w:tcPr>
          <w:p w:rsidR="00FB0BBC" w:rsidRPr="00B77338" w:rsidRDefault="00FB0BBC" w:rsidP="004434B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</w:rPr>
            </w:pPr>
            <w:r w:rsidRPr="00972784">
              <w:rPr>
                <w:rFonts w:ascii="Arial" w:hAnsi="Arial" w:cs="Arial"/>
                <w:b/>
              </w:rPr>
              <w:t>Район «</w:t>
            </w:r>
            <w:r>
              <w:rPr>
                <w:rFonts w:ascii="Arial" w:hAnsi="Arial" w:cs="Arial"/>
                <w:b/>
              </w:rPr>
              <w:t>Г</w:t>
            </w:r>
            <w:r w:rsidRPr="00972784">
              <w:rPr>
                <w:rFonts w:ascii="Arial" w:hAnsi="Arial" w:cs="Arial"/>
                <w:b/>
              </w:rPr>
              <w:t>»</w:t>
            </w:r>
          </w:p>
        </w:tc>
      </w:tr>
      <w:tr w:rsidR="00B94248" w:rsidRPr="00B26521" w:rsidTr="006174A4">
        <w:trPr>
          <w:trHeight w:val="30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B2652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26521">
              <w:rPr>
                <w:rFonts w:ascii="Arial" w:hAnsi="Arial" w:cs="Arial"/>
              </w:rPr>
              <w:t>1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501942.1199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2200894.5146</w:t>
            </w:r>
          </w:p>
        </w:tc>
      </w:tr>
      <w:tr w:rsidR="00B94248" w:rsidRPr="00B26521" w:rsidTr="006174A4">
        <w:trPr>
          <w:trHeight w:val="30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B2652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26521">
              <w:rPr>
                <w:rFonts w:ascii="Arial" w:hAnsi="Arial" w:cs="Arial"/>
              </w:rPr>
              <w:t>2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501886.3113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2200894.2299</w:t>
            </w:r>
          </w:p>
        </w:tc>
      </w:tr>
      <w:tr w:rsidR="00B94248" w:rsidRPr="00B26521" w:rsidTr="006174A4">
        <w:trPr>
          <w:trHeight w:val="30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B2652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26521">
              <w:rPr>
                <w:rFonts w:ascii="Arial" w:hAnsi="Arial" w:cs="Arial"/>
              </w:rPr>
              <w:t>3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501879.8280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2200204.3292</w:t>
            </w:r>
          </w:p>
        </w:tc>
      </w:tr>
      <w:tr w:rsidR="00B94248" w:rsidRPr="00B26521" w:rsidTr="006174A4">
        <w:trPr>
          <w:trHeight w:val="30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B2652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26521">
              <w:rPr>
                <w:rFonts w:ascii="Arial" w:hAnsi="Arial" w:cs="Arial"/>
              </w:rPr>
              <w:t>4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501872.1480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2199426.3792</w:t>
            </w:r>
          </w:p>
        </w:tc>
      </w:tr>
      <w:tr w:rsidR="00B94248" w:rsidRPr="00B26521" w:rsidTr="006174A4">
        <w:trPr>
          <w:trHeight w:val="30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B2652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26521">
              <w:rPr>
                <w:rFonts w:ascii="Arial" w:hAnsi="Arial" w:cs="Arial"/>
              </w:rPr>
              <w:t>5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501869.5780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2199011.8092</w:t>
            </w:r>
          </w:p>
        </w:tc>
      </w:tr>
      <w:tr w:rsidR="00B94248" w:rsidRPr="00B26521" w:rsidTr="006174A4">
        <w:trPr>
          <w:trHeight w:val="30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B2652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26521">
              <w:rPr>
                <w:rFonts w:ascii="Arial" w:hAnsi="Arial" w:cs="Arial"/>
              </w:rPr>
              <w:t>6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501907.1780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2198936.1692</w:t>
            </w:r>
          </w:p>
        </w:tc>
      </w:tr>
      <w:tr w:rsidR="00B94248" w:rsidRPr="00B26521" w:rsidTr="006174A4">
        <w:trPr>
          <w:trHeight w:val="30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B2652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26521">
              <w:rPr>
                <w:rFonts w:ascii="Arial" w:hAnsi="Arial" w:cs="Arial"/>
              </w:rPr>
              <w:t>7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501968.9480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2198892.4892</w:t>
            </w:r>
          </w:p>
        </w:tc>
      </w:tr>
      <w:tr w:rsidR="00B94248" w:rsidRPr="00B26521" w:rsidTr="006174A4">
        <w:trPr>
          <w:trHeight w:val="30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B2652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26521">
              <w:rPr>
                <w:rFonts w:ascii="Arial" w:hAnsi="Arial" w:cs="Arial"/>
              </w:rPr>
              <w:t>8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502011.6680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2198892.5392</w:t>
            </w:r>
          </w:p>
        </w:tc>
      </w:tr>
      <w:tr w:rsidR="00B94248" w:rsidRPr="00B26521" w:rsidTr="006174A4">
        <w:trPr>
          <w:trHeight w:val="30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B2652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26521">
              <w:rPr>
                <w:rFonts w:ascii="Arial" w:hAnsi="Arial" w:cs="Arial"/>
              </w:rPr>
              <w:t>9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502870.6999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2198894.7092</w:t>
            </w:r>
          </w:p>
        </w:tc>
      </w:tr>
      <w:tr w:rsidR="00B94248" w:rsidRPr="00B26521" w:rsidTr="006174A4">
        <w:trPr>
          <w:trHeight w:val="30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B2652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26521">
              <w:rPr>
                <w:rFonts w:ascii="Arial" w:hAnsi="Arial" w:cs="Arial"/>
              </w:rPr>
              <w:t>10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502870.8741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2198921.4573</w:t>
            </w:r>
          </w:p>
        </w:tc>
      </w:tr>
      <w:tr w:rsidR="00B94248" w:rsidRPr="00B26521" w:rsidTr="006174A4">
        <w:trPr>
          <w:trHeight w:val="30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B2652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26521">
              <w:rPr>
                <w:rFonts w:ascii="Arial" w:hAnsi="Arial" w:cs="Arial"/>
              </w:rPr>
              <w:t>11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502877.0373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2199868.0213</w:t>
            </w:r>
          </w:p>
        </w:tc>
      </w:tr>
      <w:tr w:rsidR="00B94248" w:rsidRPr="00B26521" w:rsidTr="006174A4">
        <w:trPr>
          <w:trHeight w:val="30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B2652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26521">
              <w:rPr>
                <w:rFonts w:ascii="Arial" w:hAnsi="Arial" w:cs="Arial"/>
              </w:rPr>
              <w:t>12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502877.1646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2199883.5380</w:t>
            </w:r>
          </w:p>
        </w:tc>
      </w:tr>
      <w:tr w:rsidR="00B94248" w:rsidRPr="00B26521" w:rsidTr="006174A4">
        <w:trPr>
          <w:trHeight w:val="30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B2652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26521">
              <w:rPr>
                <w:rFonts w:ascii="Arial" w:hAnsi="Arial" w:cs="Arial"/>
              </w:rPr>
              <w:t>13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502890.0499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2200897.2999</w:t>
            </w:r>
          </w:p>
        </w:tc>
      </w:tr>
      <w:tr w:rsidR="00B94248" w:rsidRPr="00B26521" w:rsidTr="006174A4">
        <w:trPr>
          <w:trHeight w:val="30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B2652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26521">
              <w:rPr>
                <w:rFonts w:ascii="Arial" w:hAnsi="Arial" w:cs="Arial"/>
              </w:rPr>
              <w:t>14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502890.0500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2200897.3000</w:t>
            </w:r>
          </w:p>
        </w:tc>
      </w:tr>
      <w:tr w:rsidR="00B94248" w:rsidRPr="00B26521" w:rsidTr="006174A4">
        <w:trPr>
          <w:trHeight w:val="30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B2652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26521">
              <w:rPr>
                <w:rFonts w:ascii="Arial" w:hAnsi="Arial" w:cs="Arial"/>
              </w:rPr>
              <w:t>15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502457.4500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2200896.5700</w:t>
            </w:r>
          </w:p>
        </w:tc>
      </w:tr>
      <w:tr w:rsidR="00B94248" w:rsidRPr="00B26521" w:rsidTr="006174A4">
        <w:trPr>
          <w:trHeight w:val="30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B2652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26521">
              <w:rPr>
                <w:rFonts w:ascii="Arial" w:hAnsi="Arial" w:cs="Arial"/>
              </w:rPr>
              <w:t>16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502247.0600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2200896.0700</w:t>
            </w:r>
          </w:p>
        </w:tc>
      </w:tr>
      <w:tr w:rsidR="00B94248" w:rsidRPr="00B26521" w:rsidTr="006174A4">
        <w:trPr>
          <w:trHeight w:val="30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B2652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26521">
              <w:rPr>
                <w:rFonts w:ascii="Arial" w:hAnsi="Arial" w:cs="Arial"/>
              </w:rPr>
              <w:t>17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501983.9554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2198996.8525</w:t>
            </w:r>
          </w:p>
        </w:tc>
      </w:tr>
      <w:tr w:rsidR="00B94248" w:rsidRPr="00B26521" w:rsidTr="006174A4">
        <w:trPr>
          <w:trHeight w:val="30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B2652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26521">
              <w:rPr>
                <w:rFonts w:ascii="Arial" w:hAnsi="Arial" w:cs="Arial"/>
              </w:rPr>
              <w:t>18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502463.9554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2198996.8525</w:t>
            </w:r>
          </w:p>
        </w:tc>
      </w:tr>
      <w:tr w:rsidR="00B94248" w:rsidRPr="00B26521" w:rsidTr="006174A4">
        <w:trPr>
          <w:trHeight w:val="30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B2652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26521">
              <w:rPr>
                <w:rFonts w:ascii="Arial" w:hAnsi="Arial" w:cs="Arial"/>
              </w:rPr>
              <w:t>19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502463.9554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2199826.8525</w:t>
            </w:r>
          </w:p>
        </w:tc>
      </w:tr>
      <w:tr w:rsidR="00B94248" w:rsidRPr="00B26521" w:rsidTr="006174A4">
        <w:trPr>
          <w:trHeight w:val="30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B2652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26521">
              <w:rPr>
                <w:rFonts w:ascii="Arial" w:hAnsi="Arial" w:cs="Arial"/>
              </w:rPr>
              <w:t>20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501983.9554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2199826.8525</w:t>
            </w:r>
          </w:p>
        </w:tc>
      </w:tr>
      <w:tr w:rsidR="00B94248" w:rsidRPr="00B26521" w:rsidTr="006174A4">
        <w:trPr>
          <w:trHeight w:val="30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B2652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26521">
              <w:rPr>
                <w:rFonts w:ascii="Arial" w:hAnsi="Arial" w:cs="Arial"/>
              </w:rPr>
              <w:t>21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502538.9554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2198996.8525</w:t>
            </w:r>
          </w:p>
        </w:tc>
      </w:tr>
      <w:tr w:rsidR="00B94248" w:rsidRPr="00B26521" w:rsidTr="006174A4">
        <w:trPr>
          <w:trHeight w:val="30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B2652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26521">
              <w:rPr>
                <w:rFonts w:ascii="Arial" w:hAnsi="Arial" w:cs="Arial"/>
              </w:rPr>
              <w:t>22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502841.3644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2198996.8525</w:t>
            </w:r>
          </w:p>
        </w:tc>
      </w:tr>
      <w:tr w:rsidR="00B94248" w:rsidRPr="00B26521" w:rsidTr="006174A4">
        <w:trPr>
          <w:trHeight w:val="30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B2652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26521">
              <w:rPr>
                <w:rFonts w:ascii="Arial" w:hAnsi="Arial" w:cs="Arial"/>
              </w:rPr>
              <w:t>23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502842.8060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2199218.2612</w:t>
            </w:r>
          </w:p>
        </w:tc>
      </w:tr>
      <w:tr w:rsidR="00B94248" w:rsidRPr="00B26521" w:rsidTr="006174A4">
        <w:trPr>
          <w:trHeight w:val="30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B2652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26521">
              <w:rPr>
                <w:rFonts w:ascii="Arial" w:hAnsi="Arial" w:cs="Arial"/>
              </w:rPr>
              <w:t>24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502818.9397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2199826.8525</w:t>
            </w:r>
          </w:p>
        </w:tc>
      </w:tr>
      <w:tr w:rsidR="00B94248" w:rsidRPr="00B26521" w:rsidTr="006174A4">
        <w:trPr>
          <w:trHeight w:val="30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B2652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26521">
              <w:rPr>
                <w:rFonts w:ascii="Arial" w:hAnsi="Arial" w:cs="Arial"/>
              </w:rPr>
              <w:t>25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502538.9554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2199826.8525</w:t>
            </w:r>
          </w:p>
        </w:tc>
      </w:tr>
      <w:tr w:rsidR="00B94248" w:rsidRPr="00B26521" w:rsidTr="006174A4">
        <w:trPr>
          <w:trHeight w:val="30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B2652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26521">
              <w:rPr>
                <w:rFonts w:ascii="Arial" w:hAnsi="Arial" w:cs="Arial"/>
              </w:rPr>
              <w:t>26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501876.9615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2199913.9654</w:t>
            </w:r>
          </w:p>
        </w:tc>
      </w:tr>
      <w:tr w:rsidR="00B94248" w:rsidRPr="00B26521" w:rsidTr="006174A4">
        <w:trPr>
          <w:trHeight w:val="30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B2652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26521">
              <w:rPr>
                <w:rFonts w:ascii="Arial" w:hAnsi="Arial" w:cs="Arial"/>
              </w:rPr>
              <w:t>27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502463.9554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2199913.9654</w:t>
            </w:r>
          </w:p>
        </w:tc>
      </w:tr>
      <w:tr w:rsidR="00B94248" w:rsidRPr="00B26521" w:rsidTr="006174A4">
        <w:trPr>
          <w:trHeight w:val="30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B2652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26521">
              <w:rPr>
                <w:rFonts w:ascii="Arial" w:hAnsi="Arial" w:cs="Arial"/>
              </w:rPr>
              <w:t>28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502463.9554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2200866.5140</w:t>
            </w:r>
          </w:p>
        </w:tc>
      </w:tr>
      <w:tr w:rsidR="00B94248" w:rsidRPr="00B26521" w:rsidTr="006174A4">
        <w:trPr>
          <w:trHeight w:val="30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B2652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26521">
              <w:rPr>
                <w:rFonts w:ascii="Arial" w:hAnsi="Arial" w:cs="Arial"/>
              </w:rPr>
              <w:t>29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501886.0509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2200866.5140</w:t>
            </w:r>
          </w:p>
        </w:tc>
      </w:tr>
      <w:tr w:rsidR="00B94248" w:rsidRPr="00B26521" w:rsidTr="006174A4">
        <w:trPr>
          <w:trHeight w:val="30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B2652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26521">
              <w:rPr>
                <w:rFonts w:ascii="Arial" w:hAnsi="Arial" w:cs="Arial"/>
              </w:rPr>
              <w:t>30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502538.9554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2199913.9654</w:t>
            </w:r>
          </w:p>
        </w:tc>
      </w:tr>
      <w:tr w:rsidR="00B94248" w:rsidRPr="00B26521" w:rsidTr="006174A4">
        <w:trPr>
          <w:trHeight w:val="30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B2652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26521">
              <w:rPr>
                <w:rFonts w:ascii="Arial" w:hAnsi="Arial" w:cs="Arial"/>
              </w:rPr>
              <w:t>31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502877.3364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2199913.9654</w:t>
            </w:r>
          </w:p>
        </w:tc>
      </w:tr>
      <w:tr w:rsidR="00B94248" w:rsidRPr="00B26521" w:rsidTr="006174A4">
        <w:trPr>
          <w:trHeight w:val="30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B2652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26521">
              <w:rPr>
                <w:rFonts w:ascii="Arial" w:hAnsi="Arial" w:cs="Arial"/>
              </w:rPr>
              <w:t>32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502889.7410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2200866.5140</w:t>
            </w:r>
          </w:p>
        </w:tc>
      </w:tr>
      <w:tr w:rsidR="00B94248" w:rsidRPr="00B26521" w:rsidTr="006174A4">
        <w:trPr>
          <w:trHeight w:val="30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B94248" w:rsidRPr="00B26521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 w:rsidRPr="00B26521">
              <w:rPr>
                <w:rFonts w:ascii="Arial" w:hAnsi="Arial" w:cs="Arial"/>
              </w:rPr>
              <w:t>33</w:t>
            </w:r>
          </w:p>
        </w:tc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502538.9554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94248" w:rsidRDefault="00B94248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2200866.5140</w:t>
            </w:r>
          </w:p>
        </w:tc>
      </w:tr>
    </w:tbl>
    <w:p w:rsidR="00AB699A" w:rsidRDefault="00AB699A" w:rsidP="00AA47F3">
      <w:pPr>
        <w:keepNext/>
        <w:keepLines/>
        <w:spacing w:line="300" w:lineRule="auto"/>
        <w:rPr>
          <w:b/>
        </w:rPr>
        <w:sectPr w:rsidR="00AB699A" w:rsidSect="00A04167">
          <w:type w:val="continuous"/>
          <w:pgSz w:w="11907" w:h="16840" w:code="9"/>
          <w:pgMar w:top="397" w:right="567" w:bottom="1559" w:left="1418" w:header="454" w:footer="510" w:gutter="0"/>
          <w:cols w:num="2" w:space="709"/>
          <w:docGrid w:linePitch="272"/>
        </w:sectPr>
      </w:pPr>
    </w:p>
    <w:p w:rsidR="00EA1588" w:rsidRPr="00043ED4" w:rsidRDefault="00617AD5" w:rsidP="00AA47F3">
      <w:pPr>
        <w:keepNext/>
        <w:keepLines/>
        <w:spacing w:line="300" w:lineRule="auto"/>
        <w:ind w:firstLine="709"/>
        <w:rPr>
          <w:rFonts w:ascii="Arial" w:hAnsi="Arial" w:cs="Arial"/>
          <w:b/>
          <w:bCs/>
          <w:sz w:val="24"/>
          <w:szCs w:val="24"/>
        </w:rPr>
      </w:pPr>
      <w:r w:rsidRPr="00B25975">
        <w:rPr>
          <w:b/>
        </w:rPr>
        <w:lastRenderedPageBreak/>
        <w:br w:type="page"/>
      </w:r>
      <w:r w:rsidR="00C3377D">
        <w:rPr>
          <w:rFonts w:ascii="Arial" w:eastAsia="MS Mincho" w:hAnsi="Arial" w:cs="Arial"/>
          <w:b/>
          <w:bCs/>
          <w:sz w:val="24"/>
          <w:szCs w:val="24"/>
        </w:rPr>
        <w:lastRenderedPageBreak/>
        <w:t>1</w:t>
      </w:r>
      <w:r>
        <w:rPr>
          <w:rFonts w:ascii="Arial" w:eastAsia="MS Mincho" w:hAnsi="Arial" w:cs="Arial"/>
          <w:b/>
          <w:bCs/>
          <w:sz w:val="24"/>
          <w:szCs w:val="24"/>
        </w:rPr>
        <w:t>1</w:t>
      </w:r>
      <w:r w:rsidR="00EA1588" w:rsidRPr="00043ED4">
        <w:rPr>
          <w:rFonts w:ascii="Arial" w:eastAsia="MS Mincho" w:hAnsi="Arial" w:cs="Arial"/>
          <w:b/>
          <w:bCs/>
          <w:sz w:val="24"/>
          <w:szCs w:val="24"/>
        </w:rPr>
        <w:t xml:space="preserve">. </w:t>
      </w:r>
      <w:r w:rsidR="00EA1588" w:rsidRPr="00043ED4">
        <w:rPr>
          <w:rFonts w:ascii="Arial" w:hAnsi="Arial" w:cs="Arial"/>
          <w:b/>
          <w:bCs/>
          <w:sz w:val="24"/>
          <w:szCs w:val="24"/>
        </w:rPr>
        <w:t>Основные технико-экономические показатели проекта планировки в проектных границах</w:t>
      </w:r>
    </w:p>
    <w:p w:rsidR="00E91851" w:rsidRDefault="00EA1588" w:rsidP="00AA47F3">
      <w:pPr>
        <w:keepNext/>
        <w:keepLines/>
        <w:spacing w:line="300" w:lineRule="auto"/>
        <w:ind w:firstLine="709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E91851">
        <w:rPr>
          <w:rFonts w:ascii="Arial" w:eastAsia="MS Mincho" w:hAnsi="Arial" w:cs="Arial"/>
          <w:b/>
          <w:bCs/>
          <w:sz w:val="24"/>
          <w:szCs w:val="24"/>
        </w:rPr>
        <w:t xml:space="preserve">Основные технико-экономические показатели </w:t>
      </w:r>
    </w:p>
    <w:p w:rsidR="00EA1588" w:rsidRPr="00E91851" w:rsidRDefault="00EA1588" w:rsidP="00AA47F3">
      <w:pPr>
        <w:keepNext/>
        <w:keepLines/>
        <w:spacing w:line="300" w:lineRule="auto"/>
        <w:ind w:firstLine="709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E91851">
        <w:rPr>
          <w:rFonts w:ascii="Arial" w:eastAsia="MS Mincho" w:hAnsi="Arial" w:cs="Arial"/>
          <w:b/>
          <w:bCs/>
          <w:sz w:val="24"/>
          <w:szCs w:val="24"/>
        </w:rPr>
        <w:t>проекта планировки в проектных границах</w:t>
      </w:r>
    </w:p>
    <w:p w:rsidR="00015C90" w:rsidRDefault="00EA1588" w:rsidP="00AA47F3">
      <w:pPr>
        <w:keepNext/>
        <w:keepLines/>
        <w:spacing w:line="300" w:lineRule="auto"/>
        <w:jc w:val="both"/>
        <w:rPr>
          <w:rFonts w:ascii="Arial" w:eastAsia="MS Mincho" w:hAnsi="Arial" w:cs="Arial"/>
          <w:bCs/>
          <w:sz w:val="24"/>
          <w:szCs w:val="24"/>
        </w:rPr>
      </w:pPr>
      <w:r>
        <w:rPr>
          <w:rFonts w:ascii="Arial" w:eastAsia="MS Mincho" w:hAnsi="Arial" w:cs="Arial"/>
          <w:bCs/>
          <w:sz w:val="24"/>
          <w:szCs w:val="24"/>
        </w:rPr>
        <w:t xml:space="preserve">Таблица </w:t>
      </w:r>
      <w:r w:rsidR="00C3377D">
        <w:rPr>
          <w:rFonts w:ascii="Arial" w:eastAsia="MS Mincho" w:hAnsi="Arial" w:cs="Arial"/>
          <w:bCs/>
          <w:sz w:val="24"/>
          <w:szCs w:val="24"/>
        </w:rPr>
        <w:t>1</w:t>
      </w:r>
      <w:r w:rsidR="00617AD5">
        <w:rPr>
          <w:rFonts w:ascii="Arial" w:eastAsia="MS Mincho" w:hAnsi="Arial" w:cs="Arial"/>
          <w:bCs/>
          <w:sz w:val="24"/>
          <w:szCs w:val="24"/>
        </w:rPr>
        <w:t>1</w:t>
      </w:r>
      <w:r w:rsidRPr="00043ED4">
        <w:rPr>
          <w:rFonts w:ascii="Arial" w:eastAsia="MS Mincho" w:hAnsi="Arial" w:cs="Arial"/>
          <w:bCs/>
          <w:sz w:val="24"/>
          <w:szCs w:val="24"/>
        </w:rPr>
        <w:t>.1</w:t>
      </w:r>
    </w:p>
    <w:tbl>
      <w:tblPr>
        <w:tblW w:w="10348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7"/>
        <w:gridCol w:w="20"/>
        <w:gridCol w:w="4003"/>
        <w:gridCol w:w="1134"/>
        <w:gridCol w:w="1559"/>
        <w:gridCol w:w="1417"/>
        <w:gridCol w:w="1418"/>
      </w:tblGrid>
      <w:tr w:rsidR="007D3D2F" w:rsidRPr="001C59AC" w:rsidTr="006174A4">
        <w:trPr>
          <w:trHeight w:val="340"/>
          <w:tblHeader/>
        </w:trPr>
        <w:tc>
          <w:tcPr>
            <w:tcW w:w="797" w:type="dxa"/>
          </w:tcPr>
          <w:bookmarkEnd w:id="1"/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59AC">
              <w:rPr>
                <w:rFonts w:ascii="Arial" w:hAnsi="Arial" w:cs="Arial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023" w:type="dxa"/>
            <w:gridSpan w:val="2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59AC">
              <w:rPr>
                <w:rFonts w:ascii="Arial" w:hAnsi="Arial" w:cs="Arial"/>
                <w:b/>
                <w:bCs/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1134" w:type="dxa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59AC">
              <w:rPr>
                <w:rFonts w:ascii="Arial" w:hAnsi="Arial" w:cs="Arial"/>
                <w:b/>
                <w:bCs/>
                <w:sz w:val="22"/>
                <w:szCs w:val="22"/>
              </w:rPr>
              <w:t>Един</w:t>
            </w:r>
            <w:r w:rsidRPr="001C59AC">
              <w:rPr>
                <w:rFonts w:ascii="Arial" w:hAnsi="Arial" w:cs="Arial"/>
                <w:b/>
                <w:bCs/>
                <w:sz w:val="22"/>
                <w:szCs w:val="22"/>
              </w:rPr>
              <w:t>и</w:t>
            </w:r>
            <w:r w:rsidRPr="001C59AC">
              <w:rPr>
                <w:rFonts w:ascii="Arial" w:hAnsi="Arial" w:cs="Arial"/>
                <w:b/>
                <w:bCs/>
                <w:sz w:val="22"/>
                <w:szCs w:val="22"/>
              </w:rPr>
              <w:t>ца и</w:t>
            </w:r>
            <w:r w:rsidRPr="001C59AC">
              <w:rPr>
                <w:rFonts w:ascii="Arial" w:hAnsi="Arial" w:cs="Arial"/>
                <w:b/>
                <w:bCs/>
                <w:sz w:val="22"/>
                <w:szCs w:val="22"/>
              </w:rPr>
              <w:t>з</w:t>
            </w:r>
            <w:r w:rsidRPr="001C59AC">
              <w:rPr>
                <w:rFonts w:ascii="Arial" w:hAnsi="Arial" w:cs="Arial"/>
                <w:b/>
                <w:bCs/>
                <w:sz w:val="22"/>
                <w:szCs w:val="22"/>
              </w:rPr>
              <w:t>мер</w:t>
            </w:r>
            <w:r w:rsidRPr="001C59AC"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 w:rsidRPr="001C59AC">
              <w:rPr>
                <w:rFonts w:ascii="Arial" w:hAnsi="Arial" w:cs="Arial"/>
                <w:b/>
                <w:bCs/>
                <w:sz w:val="22"/>
                <w:szCs w:val="22"/>
              </w:rPr>
              <w:t>ния</w:t>
            </w:r>
          </w:p>
        </w:tc>
        <w:tc>
          <w:tcPr>
            <w:tcW w:w="1559" w:type="dxa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59AC">
              <w:rPr>
                <w:rFonts w:ascii="Arial" w:hAnsi="Arial" w:cs="Arial"/>
                <w:b/>
                <w:bCs/>
                <w:sz w:val="22"/>
                <w:szCs w:val="22"/>
              </w:rPr>
              <w:t>Существ</w:t>
            </w:r>
            <w:r w:rsidRPr="001C59AC">
              <w:rPr>
                <w:rFonts w:ascii="Arial" w:hAnsi="Arial" w:cs="Arial"/>
                <w:b/>
                <w:bCs/>
                <w:sz w:val="22"/>
                <w:szCs w:val="22"/>
              </w:rPr>
              <w:t>у</w:t>
            </w:r>
            <w:r w:rsidRPr="001C59AC">
              <w:rPr>
                <w:rFonts w:ascii="Arial" w:hAnsi="Arial" w:cs="Arial"/>
                <w:b/>
                <w:bCs/>
                <w:sz w:val="22"/>
                <w:szCs w:val="22"/>
              </w:rPr>
              <w:t>ющее п</w:t>
            </w:r>
            <w:r w:rsidRPr="001C59AC"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 w:rsidRPr="001C59AC">
              <w:rPr>
                <w:rFonts w:ascii="Arial" w:hAnsi="Arial" w:cs="Arial"/>
                <w:b/>
                <w:bCs/>
                <w:sz w:val="22"/>
                <w:szCs w:val="22"/>
              </w:rPr>
              <w:t>ложение</w:t>
            </w:r>
          </w:p>
        </w:tc>
        <w:tc>
          <w:tcPr>
            <w:tcW w:w="1417" w:type="dxa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59AC">
              <w:rPr>
                <w:rFonts w:ascii="Arial" w:hAnsi="Arial" w:cs="Arial"/>
                <w:b/>
                <w:bCs/>
                <w:sz w:val="22"/>
                <w:szCs w:val="22"/>
              </w:rPr>
              <w:t>На ра</w:t>
            </w:r>
            <w:r w:rsidRPr="001C59AC">
              <w:rPr>
                <w:rFonts w:ascii="Arial" w:hAnsi="Arial" w:cs="Arial"/>
                <w:b/>
                <w:bCs/>
                <w:sz w:val="22"/>
                <w:szCs w:val="22"/>
              </w:rPr>
              <w:t>с</w:t>
            </w:r>
            <w:r w:rsidRPr="001C59AC">
              <w:rPr>
                <w:rFonts w:ascii="Arial" w:hAnsi="Arial" w:cs="Arial"/>
                <w:b/>
                <w:bCs/>
                <w:sz w:val="22"/>
                <w:szCs w:val="22"/>
              </w:rPr>
              <w:t>четный срок</w:t>
            </w:r>
          </w:p>
        </w:tc>
        <w:tc>
          <w:tcPr>
            <w:tcW w:w="1418" w:type="dxa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59AC">
              <w:rPr>
                <w:rFonts w:ascii="Arial" w:hAnsi="Arial" w:cs="Arial"/>
                <w:b/>
                <w:bCs/>
                <w:sz w:val="22"/>
                <w:szCs w:val="22"/>
              </w:rPr>
              <w:t>в том чи</w:t>
            </w:r>
            <w:r w:rsidRPr="001C59AC">
              <w:rPr>
                <w:rFonts w:ascii="Arial" w:hAnsi="Arial" w:cs="Arial"/>
                <w:b/>
                <w:bCs/>
                <w:sz w:val="22"/>
                <w:szCs w:val="22"/>
              </w:rPr>
              <w:t>с</w:t>
            </w:r>
            <w:r w:rsidRPr="001C59AC">
              <w:rPr>
                <w:rFonts w:ascii="Arial" w:hAnsi="Arial" w:cs="Arial"/>
                <w:b/>
                <w:bCs/>
                <w:sz w:val="22"/>
                <w:szCs w:val="22"/>
              </w:rPr>
              <w:t>ле  1 оч</w:t>
            </w:r>
            <w:r w:rsidRPr="001C59AC"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 w:rsidRPr="001C59AC">
              <w:rPr>
                <w:rFonts w:ascii="Arial" w:hAnsi="Arial" w:cs="Arial"/>
                <w:b/>
                <w:bCs/>
                <w:sz w:val="22"/>
                <w:szCs w:val="22"/>
              </w:rPr>
              <w:t>редь стро</w:t>
            </w:r>
            <w:r w:rsidRPr="001C59AC">
              <w:rPr>
                <w:rFonts w:ascii="Arial" w:hAnsi="Arial" w:cs="Arial"/>
                <w:b/>
                <w:bCs/>
                <w:sz w:val="22"/>
                <w:szCs w:val="22"/>
              </w:rPr>
              <w:t>и</w:t>
            </w:r>
            <w:r w:rsidRPr="001C59AC">
              <w:rPr>
                <w:rFonts w:ascii="Arial" w:hAnsi="Arial" w:cs="Arial"/>
                <w:b/>
                <w:bCs/>
                <w:sz w:val="22"/>
                <w:szCs w:val="22"/>
              </w:rPr>
              <w:t>тельства (районы «А» и «Б»)</w:t>
            </w:r>
          </w:p>
        </w:tc>
      </w:tr>
      <w:tr w:rsidR="007D3D2F" w:rsidRPr="001C59AC" w:rsidTr="006174A4">
        <w:trPr>
          <w:trHeight w:val="340"/>
        </w:trPr>
        <w:tc>
          <w:tcPr>
            <w:tcW w:w="79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4023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Территория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</w:tr>
      <w:tr w:rsidR="007D3D2F" w:rsidRPr="001C59AC" w:rsidTr="006174A4">
        <w:trPr>
          <w:trHeight w:val="340"/>
        </w:trPr>
        <w:tc>
          <w:tcPr>
            <w:tcW w:w="79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1.1</w:t>
            </w:r>
          </w:p>
        </w:tc>
        <w:tc>
          <w:tcPr>
            <w:tcW w:w="4023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Площадь проектируемой террит</w:t>
            </w: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о</w:t>
            </w: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рии - всего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Га/%</w:t>
            </w: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846,72/100</w:t>
            </w: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846,72/100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355,3/100</w:t>
            </w:r>
          </w:p>
        </w:tc>
      </w:tr>
      <w:tr w:rsidR="007D3D2F" w:rsidRPr="001C59AC" w:rsidTr="006174A4">
        <w:trPr>
          <w:trHeight w:val="340"/>
        </w:trPr>
        <w:tc>
          <w:tcPr>
            <w:tcW w:w="79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23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в том числе территории: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7D3D2F" w:rsidRPr="001C59AC" w:rsidTr="006174A4">
        <w:trPr>
          <w:trHeight w:val="340"/>
        </w:trPr>
        <w:tc>
          <w:tcPr>
            <w:tcW w:w="79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1.1.1</w:t>
            </w:r>
          </w:p>
        </w:tc>
        <w:tc>
          <w:tcPr>
            <w:tcW w:w="4023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Промышленная зона,  из них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Га/%</w:t>
            </w: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79,56/9,4</w:t>
            </w: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442,</w:t>
            </w:r>
            <w:r w:rsidRPr="001C59AC">
              <w:rPr>
                <w:rFonts w:ascii="Arial" w:hAnsi="Arial" w:cs="Arial"/>
                <w:sz w:val="22"/>
                <w:szCs w:val="22"/>
                <w:lang w:val="en-US" w:eastAsia="ar-SA"/>
              </w:rPr>
              <w:t>32</w:t>
            </w: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/52,3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190,27/53,5</w:t>
            </w:r>
          </w:p>
        </w:tc>
      </w:tr>
      <w:tr w:rsidR="007D3D2F" w:rsidRPr="001C59AC" w:rsidTr="006174A4">
        <w:trPr>
          <w:trHeight w:val="340"/>
        </w:trPr>
        <w:tc>
          <w:tcPr>
            <w:tcW w:w="79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23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1C59AC">
              <w:rPr>
                <w:rFonts w:ascii="Arial" w:hAnsi="Arial" w:cs="Arial"/>
                <w:sz w:val="22"/>
                <w:szCs w:val="22"/>
              </w:rPr>
              <w:t>территория  производственных предприятий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79,56</w:t>
            </w: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391,27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166,49</w:t>
            </w:r>
          </w:p>
        </w:tc>
      </w:tr>
      <w:tr w:rsidR="007D3D2F" w:rsidRPr="001C59AC" w:rsidTr="006174A4">
        <w:trPr>
          <w:trHeight w:val="340"/>
        </w:trPr>
        <w:tc>
          <w:tcPr>
            <w:tcW w:w="79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23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1C59AC">
              <w:rPr>
                <w:rFonts w:ascii="Arial" w:hAnsi="Arial" w:cs="Arial"/>
                <w:sz w:val="22"/>
                <w:szCs w:val="22"/>
              </w:rPr>
              <w:t>территория  производственных предприятий в зоне ограничений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51,05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23,78</w:t>
            </w:r>
          </w:p>
        </w:tc>
      </w:tr>
      <w:tr w:rsidR="007D3D2F" w:rsidRPr="001C59AC" w:rsidTr="006174A4">
        <w:trPr>
          <w:trHeight w:val="429"/>
        </w:trPr>
        <w:tc>
          <w:tcPr>
            <w:tcW w:w="79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1.1.2</w:t>
            </w:r>
          </w:p>
        </w:tc>
        <w:tc>
          <w:tcPr>
            <w:tcW w:w="4023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1C59AC">
              <w:rPr>
                <w:rFonts w:ascii="Arial" w:hAnsi="Arial" w:cs="Arial"/>
                <w:sz w:val="22"/>
                <w:szCs w:val="22"/>
              </w:rPr>
              <w:t>Коммунальная зона, из них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Га/%</w:t>
            </w: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6,01/0,7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4,52/</w:t>
            </w:r>
            <w:r w:rsidRPr="001C59AC">
              <w:rPr>
                <w:rFonts w:ascii="Arial" w:hAnsi="Arial" w:cs="Arial"/>
                <w:sz w:val="22"/>
                <w:szCs w:val="22"/>
                <w:lang w:val="en-US" w:eastAsia="ar-SA"/>
              </w:rPr>
              <w:t>1</w:t>
            </w: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,3</w:t>
            </w:r>
          </w:p>
        </w:tc>
      </w:tr>
      <w:tr w:rsidR="007D3D2F" w:rsidRPr="001C59AC" w:rsidTr="006174A4">
        <w:trPr>
          <w:trHeight w:val="340"/>
        </w:trPr>
        <w:tc>
          <w:tcPr>
            <w:tcW w:w="79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23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1C59AC">
              <w:rPr>
                <w:rFonts w:ascii="Arial" w:hAnsi="Arial" w:cs="Arial"/>
                <w:sz w:val="22"/>
                <w:szCs w:val="22"/>
              </w:rPr>
              <w:t>территория объектов коммунальн</w:t>
            </w:r>
            <w:r w:rsidRPr="001C59AC">
              <w:rPr>
                <w:rFonts w:ascii="Arial" w:hAnsi="Arial" w:cs="Arial"/>
                <w:sz w:val="22"/>
                <w:szCs w:val="22"/>
              </w:rPr>
              <w:t>о</w:t>
            </w:r>
            <w:r w:rsidRPr="001C59AC">
              <w:rPr>
                <w:rFonts w:ascii="Arial" w:hAnsi="Arial" w:cs="Arial"/>
                <w:sz w:val="22"/>
                <w:szCs w:val="22"/>
              </w:rPr>
              <w:t xml:space="preserve">го обслуживания </w:t>
            </w:r>
            <w:proofErr w:type="spellStart"/>
            <w:r w:rsidRPr="001C59AC">
              <w:rPr>
                <w:rFonts w:ascii="Arial" w:hAnsi="Arial" w:cs="Arial"/>
                <w:sz w:val="22"/>
                <w:szCs w:val="22"/>
              </w:rPr>
              <w:t>промпарка</w:t>
            </w:r>
            <w:proofErr w:type="spellEnd"/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4,52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4,52</w:t>
            </w:r>
          </w:p>
        </w:tc>
      </w:tr>
      <w:tr w:rsidR="007D3D2F" w:rsidRPr="001C59AC" w:rsidTr="006174A4">
        <w:trPr>
          <w:trHeight w:val="340"/>
        </w:trPr>
        <w:tc>
          <w:tcPr>
            <w:tcW w:w="79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23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1C59AC">
              <w:rPr>
                <w:rFonts w:ascii="Arial" w:hAnsi="Arial" w:cs="Arial"/>
                <w:sz w:val="22"/>
                <w:szCs w:val="22"/>
              </w:rPr>
              <w:t>территория пожарного депо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1,49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7D3D2F" w:rsidRPr="001C59AC" w:rsidTr="006174A4">
        <w:trPr>
          <w:trHeight w:val="340"/>
        </w:trPr>
        <w:tc>
          <w:tcPr>
            <w:tcW w:w="79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1.1.3</w:t>
            </w:r>
          </w:p>
        </w:tc>
        <w:tc>
          <w:tcPr>
            <w:tcW w:w="4023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Общественно-деловая зона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Га/%</w:t>
            </w: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2,46/0,3</w:t>
            </w: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13,45/1,6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13,45/</w:t>
            </w:r>
            <w:r w:rsidRPr="001C59AC">
              <w:rPr>
                <w:rFonts w:ascii="Arial" w:hAnsi="Arial" w:cs="Arial"/>
                <w:sz w:val="22"/>
                <w:szCs w:val="22"/>
                <w:lang w:val="en-US" w:eastAsia="ar-SA"/>
              </w:rPr>
              <w:t>3</w:t>
            </w: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,8</w:t>
            </w:r>
          </w:p>
        </w:tc>
      </w:tr>
      <w:tr w:rsidR="007D3D2F" w:rsidRPr="001C59AC" w:rsidTr="006174A4">
        <w:trPr>
          <w:trHeight w:val="340"/>
        </w:trPr>
        <w:tc>
          <w:tcPr>
            <w:tcW w:w="79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1.1.4</w:t>
            </w:r>
          </w:p>
        </w:tc>
        <w:tc>
          <w:tcPr>
            <w:tcW w:w="4023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1C59AC">
              <w:rPr>
                <w:rFonts w:ascii="Arial" w:hAnsi="Arial" w:cs="Arial"/>
                <w:sz w:val="22"/>
                <w:szCs w:val="22"/>
              </w:rPr>
              <w:t>Зона инженерно-транспортной и</w:t>
            </w:r>
            <w:r w:rsidRPr="001C59AC">
              <w:rPr>
                <w:rFonts w:ascii="Arial" w:hAnsi="Arial" w:cs="Arial"/>
                <w:sz w:val="22"/>
                <w:szCs w:val="22"/>
              </w:rPr>
              <w:t>н</w:t>
            </w:r>
            <w:r w:rsidRPr="001C59AC">
              <w:rPr>
                <w:rFonts w:ascii="Arial" w:hAnsi="Arial" w:cs="Arial"/>
                <w:sz w:val="22"/>
                <w:szCs w:val="22"/>
              </w:rPr>
              <w:t>фраструктуры,  из них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Га/%</w:t>
            </w: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80,2/9,5</w:t>
            </w: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296,6/35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147,06/41,4</w:t>
            </w:r>
          </w:p>
        </w:tc>
      </w:tr>
      <w:tr w:rsidR="007D3D2F" w:rsidRPr="001C59AC" w:rsidTr="006174A4">
        <w:trPr>
          <w:trHeight w:val="340"/>
        </w:trPr>
        <w:tc>
          <w:tcPr>
            <w:tcW w:w="79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23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1C59AC">
              <w:rPr>
                <w:rFonts w:ascii="Arial" w:hAnsi="Arial" w:cs="Arial"/>
                <w:sz w:val="22"/>
                <w:szCs w:val="22"/>
              </w:rPr>
              <w:t>территория инженерной инфр</w:t>
            </w:r>
            <w:r w:rsidRPr="001C59AC">
              <w:rPr>
                <w:rFonts w:ascii="Arial" w:hAnsi="Arial" w:cs="Arial"/>
                <w:sz w:val="22"/>
                <w:szCs w:val="22"/>
              </w:rPr>
              <w:t>а</w:t>
            </w:r>
            <w:r w:rsidRPr="001C59AC">
              <w:rPr>
                <w:rFonts w:ascii="Arial" w:hAnsi="Arial" w:cs="Arial"/>
                <w:sz w:val="22"/>
                <w:szCs w:val="22"/>
              </w:rPr>
              <w:t>структуры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40,68</w:t>
            </w: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7D3D2F" w:rsidRPr="001C59AC" w:rsidTr="006174A4">
        <w:trPr>
          <w:trHeight w:val="340"/>
        </w:trPr>
        <w:tc>
          <w:tcPr>
            <w:tcW w:w="79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23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1C59AC">
              <w:rPr>
                <w:rFonts w:ascii="Arial" w:hAnsi="Arial" w:cs="Arial"/>
                <w:sz w:val="22"/>
                <w:szCs w:val="22"/>
              </w:rPr>
              <w:t>территория инженерных сооружений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5,3</w:t>
            </w: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12,17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12,17</w:t>
            </w:r>
          </w:p>
        </w:tc>
      </w:tr>
      <w:tr w:rsidR="007D3D2F" w:rsidRPr="001C59AC" w:rsidTr="006174A4">
        <w:trPr>
          <w:trHeight w:val="340"/>
        </w:trPr>
        <w:tc>
          <w:tcPr>
            <w:tcW w:w="79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23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1C59AC">
              <w:rPr>
                <w:rFonts w:ascii="Arial" w:hAnsi="Arial" w:cs="Arial"/>
                <w:sz w:val="22"/>
                <w:szCs w:val="22"/>
              </w:rPr>
              <w:t>Территория объектов транспортной инфраструктуры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2,82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2,82</w:t>
            </w:r>
          </w:p>
        </w:tc>
      </w:tr>
      <w:tr w:rsidR="007D3D2F" w:rsidRPr="001C59AC" w:rsidTr="006174A4">
        <w:trPr>
          <w:trHeight w:val="340"/>
        </w:trPr>
        <w:tc>
          <w:tcPr>
            <w:tcW w:w="79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23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1C59AC">
              <w:rPr>
                <w:rFonts w:ascii="Arial" w:hAnsi="Arial" w:cs="Arial"/>
                <w:sz w:val="22"/>
                <w:szCs w:val="22"/>
              </w:rPr>
              <w:t>территория инженерно-транспортной инфраструктуры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34,22</w:t>
            </w:r>
          </w:p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281,64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132,07</w:t>
            </w:r>
          </w:p>
        </w:tc>
      </w:tr>
      <w:tr w:rsidR="007D3D2F" w:rsidRPr="001C59AC" w:rsidTr="006174A4">
        <w:trPr>
          <w:trHeight w:val="340"/>
        </w:trPr>
        <w:tc>
          <w:tcPr>
            <w:tcW w:w="79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1.1.5</w:t>
            </w:r>
          </w:p>
        </w:tc>
        <w:tc>
          <w:tcPr>
            <w:tcW w:w="4023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1C59AC">
              <w:rPr>
                <w:rFonts w:ascii="Arial" w:hAnsi="Arial" w:cs="Arial"/>
                <w:sz w:val="22"/>
                <w:szCs w:val="22"/>
              </w:rPr>
              <w:t>Зона специального назначения, из них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Га/%</w:t>
            </w: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3,61/0,4</w:t>
            </w: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</w:tr>
      <w:tr w:rsidR="007D3D2F" w:rsidRPr="001C59AC" w:rsidTr="006174A4">
        <w:trPr>
          <w:trHeight w:val="340"/>
        </w:trPr>
        <w:tc>
          <w:tcPr>
            <w:tcW w:w="79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23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1C59AC">
              <w:rPr>
                <w:rFonts w:ascii="Arial" w:hAnsi="Arial" w:cs="Arial"/>
                <w:sz w:val="22"/>
                <w:szCs w:val="22"/>
              </w:rPr>
              <w:t>зелёные насаждения специального назначения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3,61</w:t>
            </w: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</w:tr>
      <w:tr w:rsidR="007D3D2F" w:rsidRPr="001C59AC" w:rsidTr="006174A4">
        <w:trPr>
          <w:trHeight w:val="340"/>
        </w:trPr>
        <w:tc>
          <w:tcPr>
            <w:tcW w:w="79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1.1.6</w:t>
            </w:r>
          </w:p>
        </w:tc>
        <w:tc>
          <w:tcPr>
            <w:tcW w:w="4023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1C59AC">
              <w:rPr>
                <w:rFonts w:ascii="Arial" w:hAnsi="Arial" w:cs="Arial"/>
                <w:sz w:val="22"/>
                <w:szCs w:val="22"/>
              </w:rPr>
              <w:t>Земли сельскохозяйственного и</w:t>
            </w:r>
            <w:r w:rsidRPr="001C59AC">
              <w:rPr>
                <w:rFonts w:ascii="Arial" w:hAnsi="Arial" w:cs="Arial"/>
                <w:sz w:val="22"/>
                <w:szCs w:val="22"/>
              </w:rPr>
              <w:t>с</w:t>
            </w:r>
            <w:r w:rsidRPr="001C59AC">
              <w:rPr>
                <w:rFonts w:ascii="Arial" w:hAnsi="Arial" w:cs="Arial"/>
                <w:sz w:val="22"/>
                <w:szCs w:val="22"/>
              </w:rPr>
              <w:t>пользования,  из них: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Га/%</w:t>
            </w: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633,68/74,8</w:t>
            </w: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88,31/10,4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</w:tr>
      <w:tr w:rsidR="007D3D2F" w:rsidRPr="001C59AC" w:rsidTr="006174A4">
        <w:trPr>
          <w:trHeight w:val="340"/>
        </w:trPr>
        <w:tc>
          <w:tcPr>
            <w:tcW w:w="79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23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1C59AC">
              <w:rPr>
                <w:rFonts w:ascii="Arial" w:hAnsi="Arial" w:cs="Arial"/>
                <w:sz w:val="22"/>
                <w:szCs w:val="22"/>
              </w:rPr>
              <w:t>территории сельскохозяйственных полей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625,84</w:t>
            </w: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80,45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</w:tr>
      <w:tr w:rsidR="007D3D2F" w:rsidRPr="001C59AC" w:rsidTr="006174A4">
        <w:trPr>
          <w:trHeight w:val="340"/>
        </w:trPr>
        <w:tc>
          <w:tcPr>
            <w:tcW w:w="79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23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1C59AC">
              <w:rPr>
                <w:rFonts w:ascii="Arial" w:hAnsi="Arial" w:cs="Arial"/>
                <w:sz w:val="22"/>
                <w:szCs w:val="22"/>
              </w:rPr>
              <w:t>территории сельскохозяйственных предприятий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7,84</w:t>
            </w: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7,86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</w:tr>
      <w:tr w:rsidR="007D3D2F" w:rsidRPr="001C59AC" w:rsidTr="006174A4">
        <w:trPr>
          <w:trHeight w:val="340"/>
        </w:trPr>
        <w:tc>
          <w:tcPr>
            <w:tcW w:w="79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1.1.7</w:t>
            </w:r>
          </w:p>
        </w:tc>
        <w:tc>
          <w:tcPr>
            <w:tcW w:w="4023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1C59AC">
              <w:rPr>
                <w:rFonts w:ascii="Arial" w:hAnsi="Arial" w:cs="Arial"/>
                <w:sz w:val="22"/>
                <w:szCs w:val="22"/>
              </w:rPr>
              <w:t>Иные территории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Га/%</w:t>
            </w: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47,21/5,6</w:t>
            </w: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</w:tr>
      <w:tr w:rsidR="007D3D2F" w:rsidRPr="001C59AC" w:rsidTr="006174A4">
        <w:trPr>
          <w:trHeight w:val="340"/>
        </w:trPr>
        <w:tc>
          <w:tcPr>
            <w:tcW w:w="79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23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7D3D2F" w:rsidRPr="001C59AC" w:rsidTr="006174A4">
        <w:trPr>
          <w:trHeight w:val="340"/>
        </w:trPr>
        <w:tc>
          <w:tcPr>
            <w:tcW w:w="79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1.2</w:t>
            </w:r>
          </w:p>
        </w:tc>
        <w:tc>
          <w:tcPr>
            <w:tcW w:w="4023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Из общей площади проектируемого района территории общего польз</w:t>
            </w: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о</w:t>
            </w: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вания - всего, из них: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Га/%га</w:t>
            </w: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34,22/100</w:t>
            </w: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281,64/100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132,07/100</w:t>
            </w:r>
          </w:p>
        </w:tc>
      </w:tr>
      <w:tr w:rsidR="007D3D2F" w:rsidRPr="001C59AC" w:rsidTr="006174A4">
        <w:trPr>
          <w:trHeight w:val="340"/>
        </w:trPr>
        <w:tc>
          <w:tcPr>
            <w:tcW w:w="79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23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Зеленые насаждения общего пол</w:t>
            </w: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ь</w:t>
            </w: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зования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Га/%</w:t>
            </w: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</w:tr>
      <w:tr w:rsidR="007D3D2F" w:rsidRPr="001C59AC" w:rsidTr="006174A4">
        <w:trPr>
          <w:trHeight w:val="340"/>
        </w:trPr>
        <w:tc>
          <w:tcPr>
            <w:tcW w:w="79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23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Улицы, дороги, проезды, площади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Га/%</w:t>
            </w: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34,22/100</w:t>
            </w: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281,64/100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132,07/100</w:t>
            </w:r>
          </w:p>
        </w:tc>
      </w:tr>
      <w:tr w:rsidR="007D3D2F" w:rsidRPr="001C59AC" w:rsidTr="006174A4">
        <w:trPr>
          <w:trHeight w:val="340"/>
        </w:trPr>
        <w:tc>
          <w:tcPr>
            <w:tcW w:w="79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23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Прочие территории общего польз</w:t>
            </w: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о</w:t>
            </w: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вания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Га/%</w:t>
            </w: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</w:tr>
      <w:tr w:rsidR="007D3D2F" w:rsidRPr="001C59AC" w:rsidTr="006174A4">
        <w:trPr>
          <w:trHeight w:val="340"/>
        </w:trPr>
        <w:tc>
          <w:tcPr>
            <w:tcW w:w="79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23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7D3D2F" w:rsidRPr="001C59AC" w:rsidTr="006174A4">
        <w:trPr>
          <w:trHeight w:val="340"/>
        </w:trPr>
        <w:tc>
          <w:tcPr>
            <w:tcW w:w="79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1.3</w:t>
            </w:r>
          </w:p>
        </w:tc>
        <w:tc>
          <w:tcPr>
            <w:tcW w:w="4023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Площадь индустриального парка без земель сельскохозяйственного использования (поля)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766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355,3</w:t>
            </w:r>
          </w:p>
        </w:tc>
      </w:tr>
      <w:tr w:rsidR="007D3D2F" w:rsidRPr="001C59AC" w:rsidTr="006174A4">
        <w:trPr>
          <w:trHeight w:val="340"/>
        </w:trPr>
        <w:tc>
          <w:tcPr>
            <w:tcW w:w="79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23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7D3D2F" w:rsidRPr="001C59AC" w:rsidTr="006174A4">
        <w:trPr>
          <w:trHeight w:val="340"/>
        </w:trPr>
        <w:tc>
          <w:tcPr>
            <w:tcW w:w="79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1.3.1</w:t>
            </w:r>
          </w:p>
        </w:tc>
        <w:tc>
          <w:tcPr>
            <w:tcW w:w="4023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Площадь застройки индустриальн</w:t>
            </w: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о</w:t>
            </w: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го парка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Тыс.м2 (га)</w:t>
            </w: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4600 (460)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2132 (213,2)</w:t>
            </w:r>
          </w:p>
        </w:tc>
      </w:tr>
      <w:tr w:rsidR="007D3D2F" w:rsidRPr="001C59AC" w:rsidTr="006174A4">
        <w:trPr>
          <w:trHeight w:val="340"/>
        </w:trPr>
        <w:tc>
          <w:tcPr>
            <w:tcW w:w="79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23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7D3D2F" w:rsidRPr="001C59AC" w:rsidTr="006174A4">
        <w:trPr>
          <w:trHeight w:val="340"/>
        </w:trPr>
        <w:tc>
          <w:tcPr>
            <w:tcW w:w="79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1.3.2</w:t>
            </w:r>
          </w:p>
        </w:tc>
        <w:tc>
          <w:tcPr>
            <w:tcW w:w="4023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Коэффициент использования терр</w:t>
            </w: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и</w:t>
            </w: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тории индустриального парка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%</w:t>
            </w: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60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60</w:t>
            </w:r>
          </w:p>
        </w:tc>
      </w:tr>
      <w:tr w:rsidR="007D3D2F" w:rsidRPr="001C59AC" w:rsidTr="006174A4">
        <w:trPr>
          <w:trHeight w:val="340"/>
        </w:trPr>
        <w:tc>
          <w:tcPr>
            <w:tcW w:w="79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23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4003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Население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2.1</w:t>
            </w:r>
          </w:p>
        </w:tc>
        <w:tc>
          <w:tcPr>
            <w:tcW w:w="4003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Численность работающих в прои</w:t>
            </w: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з</w:t>
            </w: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водственной зоне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Тыс.чел</w:t>
            </w:r>
            <w:proofErr w:type="spellEnd"/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0,78</w:t>
            </w: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3,3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1,7</w:t>
            </w: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03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4003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Производственная (промышле</w:t>
            </w:r>
            <w:r w:rsidRPr="001C59AC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н</w:t>
            </w:r>
            <w:r w:rsidRPr="001C59AC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но-коммунальная) зона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03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3.1</w:t>
            </w:r>
          </w:p>
        </w:tc>
        <w:tc>
          <w:tcPr>
            <w:tcW w:w="4003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Площадь производственной (пр</w:t>
            </w: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о</w:t>
            </w: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мышленно-коммунальной) зоны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79,56</w:t>
            </w: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478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224</w:t>
            </w: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03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lastRenderedPageBreak/>
              <w:t>3.2</w:t>
            </w:r>
          </w:p>
        </w:tc>
        <w:tc>
          <w:tcPr>
            <w:tcW w:w="4003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Плотность застройки индустриал</w:t>
            </w: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ь</w:t>
            </w: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ного парка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%</w:t>
            </w: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60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60</w:t>
            </w: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03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3.3</w:t>
            </w:r>
          </w:p>
        </w:tc>
        <w:tc>
          <w:tcPr>
            <w:tcW w:w="4003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Коэффициент застройки кварталов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0,8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0,8</w:t>
            </w: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03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3.4</w:t>
            </w:r>
          </w:p>
        </w:tc>
        <w:tc>
          <w:tcPr>
            <w:tcW w:w="4003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Площадь застройки  кварталов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тыс.м2 (га)</w:t>
            </w: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3828 (382,8)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1790  (179)</w:t>
            </w: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03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3.3</w:t>
            </w:r>
          </w:p>
        </w:tc>
        <w:tc>
          <w:tcPr>
            <w:tcW w:w="4003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Коэффициент плотности застройки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2,4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2,4</w:t>
            </w: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03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4.5</w:t>
            </w:r>
          </w:p>
        </w:tc>
        <w:tc>
          <w:tcPr>
            <w:tcW w:w="4003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Общая площадь производственных зданий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тыс.м2</w:t>
            </w: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9187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4294,6</w:t>
            </w: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03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4003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Объекты социального и культу</w:t>
            </w:r>
            <w:r w:rsidRPr="001C59AC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р</w:t>
            </w:r>
            <w:r w:rsidRPr="001C59AC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но-бытового обслуживания нас</w:t>
            </w:r>
            <w:r w:rsidRPr="001C59AC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е</w:t>
            </w:r>
            <w:r w:rsidRPr="001C59AC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ления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03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5.1</w:t>
            </w:r>
          </w:p>
        </w:tc>
        <w:tc>
          <w:tcPr>
            <w:tcW w:w="4003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Аптеки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объе</w:t>
            </w: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к</w:t>
            </w: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тов</w:t>
            </w: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5.2</w:t>
            </w:r>
          </w:p>
        </w:tc>
        <w:tc>
          <w:tcPr>
            <w:tcW w:w="4003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Магазины продовольственных вс</w:t>
            </w: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е</w:t>
            </w: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го/1000 чел.</w:t>
            </w:r>
          </w:p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 xml:space="preserve">м2 </w:t>
            </w:r>
            <w:proofErr w:type="spellStart"/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торг.пл</w:t>
            </w:r>
            <w:proofErr w:type="spellEnd"/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462/ 140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240</w:t>
            </w: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ind w:right="-76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5.3</w:t>
            </w:r>
          </w:p>
        </w:tc>
        <w:tc>
          <w:tcPr>
            <w:tcW w:w="4003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Магазины непродовольственных товаров - всего/1000 чел.</w:t>
            </w:r>
          </w:p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 xml:space="preserve">м2 </w:t>
            </w:r>
            <w:proofErr w:type="spellStart"/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торг.пл</w:t>
            </w:r>
            <w:proofErr w:type="spellEnd"/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198/ 60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100</w:t>
            </w: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ind w:right="-76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5.4</w:t>
            </w:r>
          </w:p>
        </w:tc>
        <w:tc>
          <w:tcPr>
            <w:tcW w:w="4003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1C59AC">
              <w:rPr>
                <w:rFonts w:ascii="Arial" w:hAnsi="Arial" w:cs="Arial"/>
                <w:sz w:val="22"/>
                <w:szCs w:val="22"/>
              </w:rPr>
              <w:t xml:space="preserve">Магазин кулинария, м2 </w:t>
            </w:r>
            <w:proofErr w:type="spellStart"/>
            <w:r w:rsidRPr="001C59AC">
              <w:rPr>
                <w:rFonts w:ascii="Arial" w:hAnsi="Arial" w:cs="Arial"/>
                <w:sz w:val="22"/>
                <w:szCs w:val="22"/>
              </w:rPr>
              <w:t>торг.площади</w:t>
            </w:r>
            <w:proofErr w:type="spellEnd"/>
          </w:p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 xml:space="preserve">м2 </w:t>
            </w:r>
            <w:proofErr w:type="spellStart"/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торг.пл</w:t>
            </w:r>
            <w:proofErr w:type="spellEnd"/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10</w:t>
            </w: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ind w:right="-76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5.5</w:t>
            </w:r>
          </w:p>
        </w:tc>
        <w:tc>
          <w:tcPr>
            <w:tcW w:w="4003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Предприятие общественного пит</w:t>
            </w: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а</w:t>
            </w: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ния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мест</w:t>
            </w: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60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30</w:t>
            </w: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ind w:right="-76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5.6</w:t>
            </w:r>
          </w:p>
        </w:tc>
        <w:tc>
          <w:tcPr>
            <w:tcW w:w="4003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Предприятие бытового обслужив</w:t>
            </w: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а</w:t>
            </w: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ния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Раб.мест</w:t>
            </w:r>
            <w:proofErr w:type="spellEnd"/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13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8</w:t>
            </w: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5.7</w:t>
            </w:r>
          </w:p>
        </w:tc>
        <w:tc>
          <w:tcPr>
            <w:tcW w:w="4003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</w:rPr>
              <w:t>Помещения физкультурно-оздоровительных занятий (трен</w:t>
            </w:r>
            <w:r w:rsidRPr="001C59AC">
              <w:rPr>
                <w:rFonts w:ascii="Arial" w:hAnsi="Arial" w:cs="Arial"/>
                <w:sz w:val="22"/>
                <w:szCs w:val="22"/>
              </w:rPr>
              <w:t>а</w:t>
            </w:r>
            <w:r w:rsidRPr="001C59AC">
              <w:rPr>
                <w:rFonts w:ascii="Arial" w:hAnsi="Arial" w:cs="Arial"/>
                <w:sz w:val="22"/>
                <w:szCs w:val="22"/>
              </w:rPr>
              <w:t>жерные)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М2 о</w:t>
            </w: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б</w:t>
            </w: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щей площ</w:t>
            </w: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а</w:t>
            </w: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lastRenderedPageBreak/>
              <w:t>ди</w:t>
            </w: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264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164</w:t>
            </w:r>
          </w:p>
        </w:tc>
      </w:tr>
      <w:tr w:rsidR="007D3D2F" w:rsidRPr="001C59AC" w:rsidTr="006174A4">
        <w:trPr>
          <w:trHeight w:val="935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lastRenderedPageBreak/>
              <w:t>5.8</w:t>
            </w:r>
          </w:p>
        </w:tc>
        <w:tc>
          <w:tcPr>
            <w:tcW w:w="4003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1C59AC">
              <w:rPr>
                <w:rFonts w:ascii="Arial" w:hAnsi="Arial" w:cs="Arial"/>
                <w:sz w:val="22"/>
                <w:szCs w:val="22"/>
              </w:rPr>
              <w:t>Прачечная самообслуживания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C59AC">
              <w:rPr>
                <w:rFonts w:ascii="Arial" w:hAnsi="Arial" w:cs="Arial"/>
                <w:sz w:val="22"/>
                <w:szCs w:val="22"/>
              </w:rPr>
              <w:t xml:space="preserve">кг </w:t>
            </w:r>
            <w:proofErr w:type="spellStart"/>
            <w:r w:rsidRPr="001C59AC">
              <w:rPr>
                <w:rFonts w:ascii="Arial" w:hAnsi="Arial" w:cs="Arial"/>
                <w:sz w:val="22"/>
                <w:szCs w:val="22"/>
              </w:rPr>
              <w:t>сух.белья</w:t>
            </w:r>
            <w:proofErr w:type="spellEnd"/>
            <w:r w:rsidRPr="001C59AC">
              <w:rPr>
                <w:rFonts w:ascii="Arial" w:hAnsi="Arial" w:cs="Arial"/>
                <w:sz w:val="22"/>
                <w:szCs w:val="22"/>
              </w:rPr>
              <w:t xml:space="preserve"> в мену</w:t>
            </w: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66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40</w:t>
            </w: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5.9</w:t>
            </w:r>
          </w:p>
        </w:tc>
        <w:tc>
          <w:tcPr>
            <w:tcW w:w="4003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1C59AC">
              <w:rPr>
                <w:rFonts w:ascii="Arial" w:hAnsi="Arial" w:cs="Arial"/>
                <w:sz w:val="22"/>
                <w:szCs w:val="22"/>
              </w:rPr>
              <w:t>Офисные помещения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</w:rPr>
              <w:t>служ</w:t>
            </w:r>
            <w:r w:rsidRPr="001C59AC">
              <w:rPr>
                <w:rFonts w:ascii="Arial" w:hAnsi="Arial" w:cs="Arial"/>
                <w:sz w:val="22"/>
                <w:szCs w:val="22"/>
              </w:rPr>
              <w:t>а</w:t>
            </w:r>
            <w:r w:rsidRPr="001C59AC">
              <w:rPr>
                <w:rFonts w:ascii="Arial" w:hAnsi="Arial" w:cs="Arial"/>
                <w:sz w:val="22"/>
                <w:szCs w:val="22"/>
              </w:rPr>
              <w:t>щих</w:t>
            </w: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100</w:t>
            </w: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5.10</w:t>
            </w:r>
          </w:p>
        </w:tc>
        <w:tc>
          <w:tcPr>
            <w:tcW w:w="4003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1C59AC">
              <w:rPr>
                <w:rFonts w:ascii="Arial" w:hAnsi="Arial" w:cs="Arial"/>
                <w:sz w:val="22"/>
                <w:szCs w:val="22"/>
              </w:rPr>
              <w:t>Отделение банка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объект</w:t>
            </w: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5.11</w:t>
            </w:r>
          </w:p>
        </w:tc>
        <w:tc>
          <w:tcPr>
            <w:tcW w:w="4003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1C59AC">
              <w:rPr>
                <w:rFonts w:ascii="Arial" w:hAnsi="Arial" w:cs="Arial"/>
                <w:sz w:val="22"/>
                <w:szCs w:val="22"/>
              </w:rPr>
              <w:t>Отделение связи (почта)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объект</w:t>
            </w: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5.12</w:t>
            </w:r>
          </w:p>
        </w:tc>
        <w:tc>
          <w:tcPr>
            <w:tcW w:w="4003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1C59AC">
              <w:rPr>
                <w:rFonts w:ascii="Arial" w:hAnsi="Arial" w:cs="Arial"/>
                <w:sz w:val="22"/>
                <w:szCs w:val="22"/>
              </w:rPr>
              <w:t>Пожарное депо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Маш.мест</w:t>
            </w:r>
            <w:proofErr w:type="spellEnd"/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03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4003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Транспортная инфраструктура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6.1</w:t>
            </w:r>
          </w:p>
        </w:tc>
        <w:tc>
          <w:tcPr>
            <w:tcW w:w="4003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Протяженность улично-дорожной сети - всего, в том числе: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км</w:t>
            </w: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03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Основные улицы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км</w:t>
            </w: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</w:p>
        </w:tc>
        <w:tc>
          <w:tcPr>
            <w:tcW w:w="4003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Местные улицы и дороги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км</w:t>
            </w: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6.2</w:t>
            </w:r>
          </w:p>
        </w:tc>
        <w:tc>
          <w:tcPr>
            <w:tcW w:w="4003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Гаражи и стоянки для хранения ле</w:t>
            </w: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г</w:t>
            </w: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ковых автомобилей,  в том числе: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маш</w:t>
            </w:r>
            <w:proofErr w:type="spellEnd"/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. мест</w:t>
            </w: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770-946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494-606</w:t>
            </w: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03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Постоянного хранения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маш</w:t>
            </w:r>
            <w:proofErr w:type="spellEnd"/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. мест</w:t>
            </w: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03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Временного хранения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маш</w:t>
            </w:r>
            <w:proofErr w:type="spellEnd"/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. мест</w:t>
            </w: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770-946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494-606</w:t>
            </w: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03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03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гостевые автостоянки для прои</w:t>
            </w: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з</w:t>
            </w: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водственной зоны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маш</w:t>
            </w:r>
            <w:proofErr w:type="spellEnd"/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. мест</w:t>
            </w: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462-528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238 -272</w:t>
            </w: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03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гостевые автостоянки для учрежд</w:t>
            </w: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е</w:t>
            </w: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ний соцкультбыта и общественно-деловой зоны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маш</w:t>
            </w:r>
            <w:proofErr w:type="spellEnd"/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. мест</w:t>
            </w: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308 -418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256-334</w:t>
            </w: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03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7</w:t>
            </w:r>
          </w:p>
        </w:tc>
        <w:tc>
          <w:tcPr>
            <w:tcW w:w="4003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Инженерное оборудование и бл</w:t>
            </w:r>
            <w:r w:rsidRPr="001C59AC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а</w:t>
            </w:r>
            <w:r w:rsidRPr="001C59AC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гоустройство территории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7.1</w:t>
            </w:r>
          </w:p>
        </w:tc>
        <w:tc>
          <w:tcPr>
            <w:tcW w:w="4003" w:type="dxa"/>
            <w:vAlign w:val="bottom"/>
          </w:tcPr>
          <w:p w:rsidR="007D3D2F" w:rsidRPr="0018728B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8728B">
              <w:rPr>
                <w:rFonts w:ascii="Arial" w:hAnsi="Arial" w:cs="Arial"/>
                <w:sz w:val="22"/>
                <w:szCs w:val="22"/>
                <w:lang w:eastAsia="ar-SA"/>
              </w:rPr>
              <w:t>Электроснабжение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м3/</w:t>
            </w:r>
            <w:proofErr w:type="spellStart"/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сут</w:t>
            </w:r>
            <w:proofErr w:type="spellEnd"/>
          </w:p>
        </w:tc>
        <w:tc>
          <w:tcPr>
            <w:tcW w:w="1559" w:type="dxa"/>
            <w:vAlign w:val="center"/>
          </w:tcPr>
          <w:p w:rsidR="007D3D2F" w:rsidRPr="0018728B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8728B">
              <w:rPr>
                <w:rFonts w:ascii="Arial" w:hAnsi="Arial" w:cs="Arial"/>
                <w:sz w:val="22"/>
                <w:szCs w:val="22"/>
                <w:lang w:eastAsia="ar-SA"/>
              </w:rPr>
              <w:t>8 063,0</w:t>
            </w:r>
          </w:p>
        </w:tc>
        <w:tc>
          <w:tcPr>
            <w:tcW w:w="1417" w:type="dxa"/>
            <w:vAlign w:val="center"/>
          </w:tcPr>
          <w:p w:rsidR="007D3D2F" w:rsidRPr="0018728B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8728B">
              <w:rPr>
                <w:rFonts w:ascii="Arial" w:hAnsi="Arial" w:cs="Arial"/>
                <w:sz w:val="22"/>
                <w:szCs w:val="22"/>
                <w:lang w:eastAsia="ar-SA"/>
              </w:rPr>
              <w:t>72746,2</w:t>
            </w:r>
          </w:p>
        </w:tc>
        <w:tc>
          <w:tcPr>
            <w:tcW w:w="1418" w:type="dxa"/>
            <w:vAlign w:val="center"/>
          </w:tcPr>
          <w:p w:rsidR="007D3D2F" w:rsidRPr="0018728B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8728B">
              <w:rPr>
                <w:rFonts w:ascii="Arial" w:hAnsi="Arial" w:cs="Arial"/>
                <w:sz w:val="22"/>
                <w:szCs w:val="22"/>
                <w:lang w:eastAsia="ar-SA"/>
              </w:rPr>
              <w:t>30842,2</w:t>
            </w: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7.2</w:t>
            </w:r>
          </w:p>
        </w:tc>
        <w:tc>
          <w:tcPr>
            <w:tcW w:w="4003" w:type="dxa"/>
            <w:vAlign w:val="bottom"/>
          </w:tcPr>
          <w:p w:rsidR="007D3D2F" w:rsidRPr="0018728B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8728B">
              <w:rPr>
                <w:rFonts w:ascii="Arial" w:hAnsi="Arial" w:cs="Arial"/>
                <w:sz w:val="22"/>
                <w:szCs w:val="22"/>
                <w:lang w:eastAsia="ar-SA"/>
              </w:rPr>
              <w:t>Водоотведение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м3/</w:t>
            </w:r>
            <w:proofErr w:type="spellStart"/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сут</w:t>
            </w:r>
            <w:proofErr w:type="spellEnd"/>
          </w:p>
        </w:tc>
        <w:tc>
          <w:tcPr>
            <w:tcW w:w="1559" w:type="dxa"/>
            <w:vAlign w:val="center"/>
          </w:tcPr>
          <w:p w:rsidR="007D3D2F" w:rsidRPr="0018728B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8728B">
              <w:rPr>
                <w:rFonts w:ascii="Arial" w:hAnsi="Arial" w:cs="Arial"/>
                <w:sz w:val="22"/>
                <w:szCs w:val="22"/>
                <w:lang w:eastAsia="ar-SA"/>
              </w:rPr>
              <w:t>2 387,6</w:t>
            </w:r>
          </w:p>
        </w:tc>
        <w:tc>
          <w:tcPr>
            <w:tcW w:w="1417" w:type="dxa"/>
            <w:vAlign w:val="center"/>
          </w:tcPr>
          <w:p w:rsidR="007D3D2F" w:rsidRPr="0018728B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8728B">
              <w:rPr>
                <w:rFonts w:ascii="Arial" w:hAnsi="Arial" w:cs="Arial"/>
                <w:sz w:val="22"/>
                <w:szCs w:val="22"/>
                <w:lang w:eastAsia="ar-SA"/>
              </w:rPr>
              <w:t>9664,5</w:t>
            </w:r>
          </w:p>
        </w:tc>
        <w:tc>
          <w:tcPr>
            <w:tcW w:w="1418" w:type="dxa"/>
            <w:vAlign w:val="center"/>
          </w:tcPr>
          <w:p w:rsidR="007D3D2F" w:rsidRPr="0018728B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8728B">
              <w:rPr>
                <w:rFonts w:ascii="Arial" w:hAnsi="Arial" w:cs="Arial"/>
                <w:sz w:val="22"/>
                <w:szCs w:val="22"/>
                <w:lang w:eastAsia="ar-SA"/>
              </w:rPr>
              <w:t>4957,3</w:t>
            </w: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7.3</w:t>
            </w:r>
          </w:p>
        </w:tc>
        <w:tc>
          <w:tcPr>
            <w:tcW w:w="4003" w:type="dxa"/>
            <w:vAlign w:val="bottom"/>
          </w:tcPr>
          <w:p w:rsidR="007D3D2F" w:rsidRPr="0018728B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8728B">
              <w:rPr>
                <w:rFonts w:ascii="Arial" w:hAnsi="Arial" w:cs="Arial"/>
                <w:sz w:val="22"/>
                <w:szCs w:val="22"/>
                <w:lang w:eastAsia="ar-SA"/>
              </w:rPr>
              <w:t>Водоснабжение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кВт</w:t>
            </w:r>
          </w:p>
        </w:tc>
        <w:tc>
          <w:tcPr>
            <w:tcW w:w="1559" w:type="dxa"/>
            <w:vAlign w:val="center"/>
          </w:tcPr>
          <w:p w:rsidR="007D3D2F" w:rsidRPr="0018728B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8728B">
              <w:rPr>
                <w:rFonts w:ascii="Arial" w:hAnsi="Arial" w:cs="Arial"/>
                <w:sz w:val="22"/>
                <w:szCs w:val="22"/>
                <w:lang w:eastAsia="ar-SA"/>
              </w:rPr>
              <w:t>5 219,0</w:t>
            </w:r>
          </w:p>
        </w:tc>
        <w:tc>
          <w:tcPr>
            <w:tcW w:w="1417" w:type="dxa"/>
            <w:vAlign w:val="center"/>
          </w:tcPr>
          <w:p w:rsidR="007D3D2F" w:rsidRPr="0018728B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8728B">
              <w:rPr>
                <w:rFonts w:ascii="Arial" w:hAnsi="Arial" w:cs="Arial"/>
                <w:sz w:val="22"/>
                <w:szCs w:val="22"/>
                <w:lang w:eastAsia="ar-SA"/>
              </w:rPr>
              <w:t>19772,7</w:t>
            </w:r>
          </w:p>
        </w:tc>
        <w:tc>
          <w:tcPr>
            <w:tcW w:w="1418" w:type="dxa"/>
            <w:vAlign w:val="center"/>
          </w:tcPr>
          <w:p w:rsidR="007D3D2F" w:rsidRPr="0018728B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8728B">
              <w:rPr>
                <w:rFonts w:ascii="Arial" w:hAnsi="Arial" w:cs="Arial"/>
                <w:sz w:val="22"/>
                <w:szCs w:val="22"/>
                <w:lang w:eastAsia="ar-SA"/>
              </w:rPr>
              <w:t>10322,3</w:t>
            </w: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lastRenderedPageBreak/>
              <w:t>7.4</w:t>
            </w:r>
          </w:p>
        </w:tc>
        <w:tc>
          <w:tcPr>
            <w:tcW w:w="4003" w:type="dxa"/>
            <w:vAlign w:val="bottom"/>
          </w:tcPr>
          <w:p w:rsidR="007D3D2F" w:rsidRPr="0018728B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8728B">
              <w:rPr>
                <w:rFonts w:ascii="Arial" w:hAnsi="Arial" w:cs="Arial"/>
                <w:sz w:val="22"/>
                <w:szCs w:val="22"/>
                <w:lang w:eastAsia="ar-SA"/>
              </w:rPr>
              <w:t>Газоснабжение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м</w:t>
            </w:r>
            <w:r w:rsidRPr="001C59AC">
              <w:rPr>
                <w:rFonts w:ascii="Arial" w:hAnsi="Arial" w:cs="Arial"/>
                <w:sz w:val="22"/>
                <w:szCs w:val="22"/>
                <w:vertAlign w:val="superscript"/>
                <w:lang w:eastAsia="ar-SA"/>
              </w:rPr>
              <w:t>3</w:t>
            </w: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/ч</w:t>
            </w:r>
          </w:p>
        </w:tc>
        <w:tc>
          <w:tcPr>
            <w:tcW w:w="1559" w:type="dxa"/>
            <w:vAlign w:val="center"/>
          </w:tcPr>
          <w:p w:rsidR="007D3D2F" w:rsidRPr="0018728B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8728B">
              <w:rPr>
                <w:rFonts w:ascii="Arial" w:hAnsi="Arial" w:cs="Arial"/>
                <w:sz w:val="22"/>
                <w:szCs w:val="22"/>
                <w:lang w:eastAsia="ar-SA"/>
              </w:rPr>
              <w:t>4 578,6</w:t>
            </w:r>
          </w:p>
        </w:tc>
        <w:tc>
          <w:tcPr>
            <w:tcW w:w="1417" w:type="dxa"/>
            <w:vAlign w:val="center"/>
          </w:tcPr>
          <w:p w:rsidR="007D3D2F" w:rsidRPr="0018728B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8728B">
              <w:rPr>
                <w:rFonts w:ascii="Arial" w:hAnsi="Arial" w:cs="Arial"/>
                <w:sz w:val="22"/>
                <w:szCs w:val="22"/>
                <w:lang w:eastAsia="ar-SA"/>
              </w:rPr>
              <w:t>28339,0</w:t>
            </w:r>
          </w:p>
        </w:tc>
        <w:tc>
          <w:tcPr>
            <w:tcW w:w="1418" w:type="dxa"/>
            <w:vAlign w:val="center"/>
          </w:tcPr>
          <w:p w:rsidR="007D3D2F" w:rsidRPr="0018728B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8728B">
              <w:rPr>
                <w:rFonts w:ascii="Arial" w:hAnsi="Arial" w:cs="Arial"/>
                <w:sz w:val="22"/>
                <w:szCs w:val="22"/>
                <w:lang w:eastAsia="ar-SA"/>
              </w:rPr>
              <w:t>10041,0</w:t>
            </w: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7.5</w:t>
            </w:r>
          </w:p>
        </w:tc>
        <w:tc>
          <w:tcPr>
            <w:tcW w:w="4003" w:type="dxa"/>
            <w:vAlign w:val="bottom"/>
          </w:tcPr>
          <w:p w:rsidR="007D3D2F" w:rsidRPr="0018728B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8728B">
              <w:rPr>
                <w:rFonts w:ascii="Arial" w:hAnsi="Arial" w:cs="Arial"/>
                <w:sz w:val="22"/>
                <w:szCs w:val="22"/>
                <w:lang w:eastAsia="ar-SA"/>
              </w:rPr>
              <w:t>Связь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точек</w:t>
            </w:r>
          </w:p>
        </w:tc>
        <w:tc>
          <w:tcPr>
            <w:tcW w:w="1559" w:type="dxa"/>
            <w:vAlign w:val="center"/>
          </w:tcPr>
          <w:p w:rsidR="007D3D2F" w:rsidRPr="0018728B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8728B">
              <w:rPr>
                <w:rFonts w:ascii="Arial" w:hAnsi="Arial" w:cs="Arial"/>
                <w:sz w:val="22"/>
                <w:szCs w:val="22"/>
                <w:lang w:eastAsia="ar-SA"/>
              </w:rPr>
              <w:t>155,0</w:t>
            </w:r>
          </w:p>
        </w:tc>
        <w:tc>
          <w:tcPr>
            <w:tcW w:w="1417" w:type="dxa"/>
            <w:vAlign w:val="center"/>
          </w:tcPr>
          <w:p w:rsidR="007D3D2F" w:rsidRPr="0018728B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8728B">
              <w:rPr>
                <w:rFonts w:ascii="Arial" w:hAnsi="Arial" w:cs="Arial"/>
                <w:sz w:val="22"/>
                <w:szCs w:val="22"/>
                <w:lang w:eastAsia="ar-SA"/>
              </w:rPr>
              <w:t>964</w:t>
            </w:r>
          </w:p>
        </w:tc>
        <w:tc>
          <w:tcPr>
            <w:tcW w:w="1418" w:type="dxa"/>
            <w:vAlign w:val="center"/>
          </w:tcPr>
          <w:p w:rsidR="007D3D2F" w:rsidRPr="0018728B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8728B">
              <w:rPr>
                <w:rFonts w:ascii="Arial" w:hAnsi="Arial" w:cs="Arial"/>
                <w:sz w:val="22"/>
                <w:szCs w:val="22"/>
                <w:lang w:eastAsia="ar-SA"/>
              </w:rPr>
              <w:t>441</w:t>
            </w:r>
          </w:p>
        </w:tc>
      </w:tr>
      <w:tr w:rsidR="007D3D2F" w:rsidRPr="001C59AC" w:rsidTr="006174A4">
        <w:trPr>
          <w:trHeight w:val="340"/>
        </w:trPr>
        <w:tc>
          <w:tcPr>
            <w:tcW w:w="817" w:type="dxa"/>
            <w:gridSpan w:val="2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7.6</w:t>
            </w:r>
          </w:p>
        </w:tc>
        <w:tc>
          <w:tcPr>
            <w:tcW w:w="4003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Количество твердых бытовых отх</w:t>
            </w: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о</w:t>
            </w: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дов</w:t>
            </w:r>
          </w:p>
        </w:tc>
        <w:tc>
          <w:tcPr>
            <w:tcW w:w="1134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тонн/год</w:t>
            </w:r>
          </w:p>
        </w:tc>
        <w:tc>
          <w:tcPr>
            <w:tcW w:w="1559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1039,5</w:t>
            </w:r>
          </w:p>
        </w:tc>
        <w:tc>
          <w:tcPr>
            <w:tcW w:w="1418" w:type="dxa"/>
            <w:vAlign w:val="center"/>
          </w:tcPr>
          <w:p w:rsidR="007D3D2F" w:rsidRPr="001C59AC" w:rsidRDefault="007D3D2F" w:rsidP="00AA47F3">
            <w:pPr>
              <w:keepNext/>
              <w:keepLine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C59AC">
              <w:rPr>
                <w:rFonts w:ascii="Arial" w:hAnsi="Arial" w:cs="Arial"/>
                <w:sz w:val="22"/>
                <w:szCs w:val="22"/>
                <w:lang w:eastAsia="ar-SA"/>
              </w:rPr>
              <w:t>539,5</w:t>
            </w:r>
          </w:p>
        </w:tc>
      </w:tr>
    </w:tbl>
    <w:p w:rsidR="00302C64" w:rsidRPr="00043ED4" w:rsidRDefault="00302C64" w:rsidP="00AA47F3">
      <w:pPr>
        <w:keepNext/>
        <w:keepLines/>
        <w:spacing w:after="60" w:line="300" w:lineRule="auto"/>
        <w:jc w:val="both"/>
        <w:rPr>
          <w:b/>
          <w:bCs/>
          <w:color w:val="0070C0"/>
          <w:sz w:val="26"/>
          <w:szCs w:val="26"/>
        </w:rPr>
      </w:pPr>
    </w:p>
    <w:p w:rsidR="00302C64" w:rsidRPr="00A53476" w:rsidRDefault="00302C64" w:rsidP="00AA47F3">
      <w:pPr>
        <w:keepNext/>
        <w:keepLines/>
        <w:spacing w:line="300" w:lineRule="auto"/>
        <w:ind w:firstLine="851"/>
        <w:jc w:val="center"/>
        <w:rPr>
          <w:b/>
          <w:color w:val="FF0000"/>
          <w:sz w:val="28"/>
          <w:szCs w:val="28"/>
        </w:rPr>
      </w:pPr>
    </w:p>
    <w:p w:rsidR="00EE778B" w:rsidRPr="00A53476" w:rsidRDefault="00EE778B" w:rsidP="00AA47F3">
      <w:pPr>
        <w:keepNext/>
        <w:keepLines/>
        <w:spacing w:line="300" w:lineRule="auto"/>
        <w:ind w:firstLine="851"/>
        <w:jc w:val="center"/>
        <w:rPr>
          <w:b/>
          <w:color w:val="FF0000"/>
          <w:sz w:val="28"/>
          <w:szCs w:val="28"/>
        </w:rPr>
      </w:pPr>
    </w:p>
    <w:sectPr w:rsidR="00EE778B" w:rsidRPr="00A53476" w:rsidSect="00B77338">
      <w:footerReference w:type="default" r:id="rId16"/>
      <w:type w:val="continuous"/>
      <w:pgSz w:w="11907" w:h="16840" w:code="9"/>
      <w:pgMar w:top="397" w:right="567" w:bottom="1559" w:left="1418" w:header="45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D31" w:rsidRDefault="006F6D31" w:rsidP="007F6FBD">
      <w:r>
        <w:separator/>
      </w:r>
    </w:p>
  </w:endnote>
  <w:endnote w:type="continuationSeparator" w:id="0">
    <w:p w:rsidR="006F6D31" w:rsidRDefault="006F6D31" w:rsidP="007F6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OST 2.304 type A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PD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tsansC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 MT">
    <w:altName w:val="Garamond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4434B3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4434B3" w:rsidRPr="003455FD" w:rsidRDefault="004434B3">
          <w:pPr>
            <w:pStyle w:val="ac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434B3" w:rsidRPr="003455FD" w:rsidRDefault="004434B3">
          <w:pPr>
            <w:pStyle w:val="ac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434B3" w:rsidRPr="003455FD" w:rsidRDefault="004434B3">
          <w:pPr>
            <w:pStyle w:val="ac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434B3" w:rsidRPr="003455FD" w:rsidRDefault="004434B3">
          <w:pPr>
            <w:pStyle w:val="ac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434B3" w:rsidRPr="003455FD" w:rsidRDefault="004434B3">
          <w:pPr>
            <w:pStyle w:val="ac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434B3" w:rsidRPr="003455FD" w:rsidRDefault="004434B3">
          <w:pPr>
            <w:pStyle w:val="ac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4434B3" w:rsidRPr="003455FD" w:rsidRDefault="004434B3">
          <w:pPr>
            <w:pStyle w:val="ac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434B3" w:rsidRPr="003455FD" w:rsidRDefault="004434B3">
          <w:pPr>
            <w:pStyle w:val="ac"/>
            <w:ind w:right="-71"/>
          </w:pPr>
          <w:r w:rsidRPr="003455FD">
            <w:rPr>
              <w:sz w:val="18"/>
            </w:rPr>
            <w:t>Лист</w:t>
          </w:r>
        </w:p>
      </w:tc>
    </w:tr>
    <w:tr w:rsidR="004434B3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4434B3" w:rsidRPr="003455FD" w:rsidRDefault="004434B3">
          <w:pPr>
            <w:pStyle w:val="ac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4434B3" w:rsidRPr="003455FD" w:rsidRDefault="004434B3">
          <w:pPr>
            <w:pStyle w:val="ac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4434B3" w:rsidRPr="003455FD" w:rsidRDefault="004434B3">
          <w:pPr>
            <w:pStyle w:val="ac"/>
          </w:pPr>
        </w:p>
      </w:tc>
      <w:tc>
        <w:tcPr>
          <w:tcW w:w="591" w:type="dxa"/>
          <w:tcBorders>
            <w:left w:val="nil"/>
          </w:tcBorders>
        </w:tcPr>
        <w:p w:rsidR="004434B3" w:rsidRPr="003455FD" w:rsidRDefault="004434B3">
          <w:pPr>
            <w:pStyle w:val="ac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4434B3" w:rsidRPr="003455FD" w:rsidRDefault="004434B3">
          <w:pPr>
            <w:pStyle w:val="ac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4434B3" w:rsidRPr="003455FD" w:rsidRDefault="004434B3">
          <w:pPr>
            <w:pStyle w:val="ac"/>
          </w:pPr>
        </w:p>
      </w:tc>
      <w:tc>
        <w:tcPr>
          <w:tcW w:w="6015" w:type="dxa"/>
          <w:tcBorders>
            <w:left w:val="nil"/>
          </w:tcBorders>
        </w:tcPr>
        <w:p w:rsidR="004434B3" w:rsidRPr="003455FD" w:rsidRDefault="004434B3">
          <w:pPr>
            <w:pStyle w:val="ac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4434B3" w:rsidRPr="003455FD" w:rsidRDefault="004434B3">
          <w:pPr>
            <w:pStyle w:val="ac"/>
            <w:ind w:right="-71"/>
            <w:jc w:val="center"/>
          </w:pPr>
          <w:r w:rsidRPr="003455FD">
            <w:rPr>
              <w:rStyle w:val="ae"/>
            </w:rPr>
            <w:fldChar w:fldCharType="begin"/>
          </w:r>
          <w:r w:rsidRPr="003455FD">
            <w:rPr>
              <w:rStyle w:val="ae"/>
            </w:rPr>
            <w:instrText xml:space="preserve"> PAGE </w:instrText>
          </w:r>
          <w:r w:rsidRPr="003455FD">
            <w:rPr>
              <w:rStyle w:val="ae"/>
            </w:rPr>
            <w:fldChar w:fldCharType="separate"/>
          </w:r>
          <w:r w:rsidRPr="003455FD">
            <w:rPr>
              <w:rStyle w:val="ae"/>
            </w:rPr>
            <w:t>2</w:t>
          </w:r>
          <w:r w:rsidRPr="003455FD">
            <w:rPr>
              <w:rStyle w:val="ae"/>
            </w:rPr>
            <w:fldChar w:fldCharType="end"/>
          </w:r>
        </w:p>
      </w:tc>
    </w:tr>
    <w:tr w:rsidR="004434B3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434B3" w:rsidRPr="003455FD" w:rsidRDefault="004434B3">
          <w:pPr>
            <w:pStyle w:val="ac"/>
            <w:jc w:val="center"/>
            <w:rPr>
              <w:sz w:val="16"/>
            </w:rPr>
          </w:pPr>
          <w:r w:rsidRPr="003455FD"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434B3" w:rsidRPr="003455FD" w:rsidRDefault="004434B3">
          <w:pPr>
            <w:pStyle w:val="ac"/>
            <w:ind w:left="-72" w:right="-68" w:firstLine="72"/>
            <w:jc w:val="center"/>
            <w:rPr>
              <w:sz w:val="16"/>
            </w:rPr>
          </w:pPr>
          <w:proofErr w:type="spellStart"/>
          <w:r w:rsidRPr="003455FD"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434B3" w:rsidRPr="003455FD" w:rsidRDefault="004434B3">
          <w:pPr>
            <w:pStyle w:val="ac"/>
            <w:jc w:val="center"/>
            <w:rPr>
              <w:sz w:val="16"/>
            </w:rPr>
          </w:pPr>
          <w:r w:rsidRPr="003455FD"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434B3" w:rsidRPr="003455FD" w:rsidRDefault="004434B3">
          <w:pPr>
            <w:pStyle w:val="ac"/>
            <w:jc w:val="center"/>
            <w:rPr>
              <w:sz w:val="16"/>
            </w:rPr>
          </w:pPr>
          <w:r w:rsidRPr="003455FD"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434B3" w:rsidRPr="003455FD" w:rsidRDefault="004434B3">
          <w:pPr>
            <w:pStyle w:val="ac"/>
            <w:jc w:val="center"/>
            <w:rPr>
              <w:sz w:val="16"/>
            </w:rPr>
          </w:pPr>
          <w:r w:rsidRPr="003455FD"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434B3" w:rsidRPr="003455FD" w:rsidRDefault="004434B3">
          <w:pPr>
            <w:pStyle w:val="ac"/>
            <w:rPr>
              <w:sz w:val="16"/>
            </w:rPr>
          </w:pPr>
          <w:r w:rsidRPr="003455FD"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4434B3" w:rsidRPr="003455FD" w:rsidRDefault="004434B3">
          <w:pPr>
            <w:pStyle w:val="ac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434B3" w:rsidRPr="003455FD" w:rsidRDefault="004434B3">
          <w:pPr>
            <w:pStyle w:val="ac"/>
            <w:ind w:right="-71"/>
            <w:rPr>
              <w:sz w:val="16"/>
            </w:rPr>
          </w:pPr>
        </w:p>
      </w:tc>
    </w:tr>
  </w:tbl>
  <w:p w:rsidR="004434B3" w:rsidRDefault="004434B3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2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85"/>
      <w:gridCol w:w="583"/>
      <w:gridCol w:w="583"/>
      <w:gridCol w:w="583"/>
      <w:gridCol w:w="874"/>
      <w:gridCol w:w="583"/>
      <w:gridCol w:w="5991"/>
      <w:gridCol w:w="567"/>
    </w:tblGrid>
    <w:tr w:rsidR="004434B3">
      <w:trPr>
        <w:cantSplit/>
        <w:trHeight w:hRule="exact" w:val="284"/>
      </w:trPr>
      <w:tc>
        <w:tcPr>
          <w:tcW w:w="585" w:type="dxa"/>
          <w:tcBorders>
            <w:top w:val="single" w:sz="18" w:space="0" w:color="auto"/>
            <w:right w:val="single" w:sz="18" w:space="0" w:color="auto"/>
          </w:tcBorders>
        </w:tcPr>
        <w:p w:rsidR="004434B3" w:rsidRPr="003455FD" w:rsidRDefault="004434B3">
          <w:pPr>
            <w:pStyle w:val="ac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0" allowOverlap="1" wp14:anchorId="1AB816FC" wp14:editId="235684D6">
                    <wp:simplePos x="0" y="0"/>
                    <wp:positionH relativeFrom="margin">
                      <wp:posOffset>-614680</wp:posOffset>
                    </wp:positionH>
                    <wp:positionV relativeFrom="paragraph">
                      <wp:posOffset>-2552065</wp:posOffset>
                    </wp:positionV>
                    <wp:extent cx="451485" cy="3155315"/>
                    <wp:effectExtent l="0" t="0" r="5715" b="6985"/>
                    <wp:wrapNone/>
                    <wp:docPr id="5" name="Text Box 1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51485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4434B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434B3" w:rsidRDefault="004434B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434B3" w:rsidRDefault="004434B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434B3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434B3" w:rsidRDefault="004434B3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434B3" w:rsidRDefault="004434B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434B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434B3" w:rsidRDefault="004434B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434B3" w:rsidRDefault="004434B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4434B3" w:rsidRDefault="004434B3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9" o:spid="_x0000_s1027" type="#_x0000_t202" style="position:absolute;margin-left:-48.4pt;margin-top:-200.95pt;width:35.55pt;height:248.4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4434B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434B3" w:rsidRDefault="004434B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434B3" w:rsidRDefault="004434B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434B3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434B3" w:rsidRDefault="004434B3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434B3" w:rsidRDefault="004434B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434B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434B3" w:rsidRDefault="004434B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434B3" w:rsidRDefault="004434B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4434B3" w:rsidRDefault="004434B3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83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434B3" w:rsidRPr="003455FD" w:rsidRDefault="004434B3">
          <w:pPr>
            <w:pStyle w:val="ac"/>
          </w:pPr>
        </w:p>
      </w:tc>
      <w:tc>
        <w:tcPr>
          <w:tcW w:w="583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434B3" w:rsidRPr="003455FD" w:rsidRDefault="004434B3">
          <w:pPr>
            <w:pStyle w:val="ac"/>
          </w:pPr>
        </w:p>
      </w:tc>
      <w:tc>
        <w:tcPr>
          <w:tcW w:w="583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434B3" w:rsidRPr="003455FD" w:rsidRDefault="004434B3">
          <w:pPr>
            <w:pStyle w:val="ac"/>
          </w:pPr>
        </w:p>
      </w:tc>
      <w:tc>
        <w:tcPr>
          <w:tcW w:w="874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434B3" w:rsidRPr="003455FD" w:rsidRDefault="004434B3">
          <w:pPr>
            <w:pStyle w:val="ac"/>
          </w:pPr>
        </w:p>
      </w:tc>
      <w:tc>
        <w:tcPr>
          <w:tcW w:w="583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434B3" w:rsidRPr="003455FD" w:rsidRDefault="004434B3">
          <w:pPr>
            <w:pStyle w:val="ac"/>
          </w:pPr>
        </w:p>
      </w:tc>
      <w:tc>
        <w:tcPr>
          <w:tcW w:w="5991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4434B3" w:rsidRPr="003455FD" w:rsidRDefault="004434B3" w:rsidP="004434B3">
          <w:pPr>
            <w:pStyle w:val="ac"/>
            <w:jc w:val="center"/>
            <w:rPr>
              <w:rFonts w:ascii="Arial" w:hAnsi="Arial"/>
              <w:sz w:val="32"/>
              <w:szCs w:val="32"/>
            </w:rPr>
          </w:pPr>
          <w:r w:rsidRPr="00C04CFB">
            <w:rPr>
              <w:rFonts w:ascii="Arial" w:hAnsi="Arial"/>
              <w:b/>
              <w:sz w:val="28"/>
              <w:szCs w:val="28"/>
            </w:rPr>
            <w:t>А-18001-ГП.ПЗ</w:t>
          </w:r>
          <w:r>
            <w:rPr>
              <w:rFonts w:ascii="Arial" w:hAnsi="Arial"/>
              <w:b/>
              <w:sz w:val="28"/>
              <w:szCs w:val="28"/>
            </w:rPr>
            <w:t xml:space="preserve"> 1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4434B3" w:rsidRPr="003455FD" w:rsidRDefault="004434B3">
          <w:pPr>
            <w:pStyle w:val="ac"/>
            <w:ind w:left="-70" w:right="-71" w:firstLine="70"/>
            <w:jc w:val="center"/>
          </w:pPr>
          <w:r w:rsidRPr="003455FD">
            <w:rPr>
              <w:sz w:val="18"/>
            </w:rPr>
            <w:t>Лист</w:t>
          </w:r>
        </w:p>
      </w:tc>
    </w:tr>
    <w:tr w:rsidR="004434B3">
      <w:trPr>
        <w:cantSplit/>
        <w:trHeight w:hRule="exact" w:val="284"/>
      </w:trPr>
      <w:tc>
        <w:tcPr>
          <w:tcW w:w="585" w:type="dxa"/>
          <w:tcBorders>
            <w:top w:val="single" w:sz="6" w:space="0" w:color="auto"/>
            <w:right w:val="single" w:sz="18" w:space="0" w:color="auto"/>
          </w:tcBorders>
        </w:tcPr>
        <w:p w:rsidR="004434B3" w:rsidRPr="003455FD" w:rsidRDefault="004434B3">
          <w:pPr>
            <w:pStyle w:val="ac"/>
            <w:ind w:left="-70"/>
          </w:pPr>
        </w:p>
      </w:tc>
      <w:tc>
        <w:tcPr>
          <w:tcW w:w="583" w:type="dxa"/>
          <w:tcBorders>
            <w:left w:val="nil"/>
          </w:tcBorders>
        </w:tcPr>
        <w:p w:rsidR="004434B3" w:rsidRPr="003455FD" w:rsidRDefault="004434B3">
          <w:pPr>
            <w:pStyle w:val="ac"/>
          </w:pPr>
        </w:p>
      </w:tc>
      <w:tc>
        <w:tcPr>
          <w:tcW w:w="583" w:type="dxa"/>
          <w:tcBorders>
            <w:left w:val="single" w:sz="18" w:space="0" w:color="auto"/>
            <w:right w:val="single" w:sz="18" w:space="0" w:color="auto"/>
          </w:tcBorders>
        </w:tcPr>
        <w:p w:rsidR="004434B3" w:rsidRPr="003455FD" w:rsidRDefault="004434B3">
          <w:pPr>
            <w:pStyle w:val="ac"/>
          </w:pPr>
        </w:p>
      </w:tc>
      <w:tc>
        <w:tcPr>
          <w:tcW w:w="583" w:type="dxa"/>
          <w:tcBorders>
            <w:left w:val="nil"/>
          </w:tcBorders>
        </w:tcPr>
        <w:p w:rsidR="004434B3" w:rsidRPr="003455FD" w:rsidRDefault="004434B3">
          <w:pPr>
            <w:pStyle w:val="ac"/>
          </w:pPr>
        </w:p>
      </w:tc>
      <w:tc>
        <w:tcPr>
          <w:tcW w:w="874" w:type="dxa"/>
          <w:tcBorders>
            <w:left w:val="single" w:sz="18" w:space="0" w:color="auto"/>
            <w:right w:val="single" w:sz="18" w:space="0" w:color="auto"/>
          </w:tcBorders>
        </w:tcPr>
        <w:p w:rsidR="004434B3" w:rsidRPr="003455FD" w:rsidRDefault="004434B3">
          <w:pPr>
            <w:pStyle w:val="ac"/>
          </w:pPr>
        </w:p>
      </w:tc>
      <w:tc>
        <w:tcPr>
          <w:tcW w:w="583" w:type="dxa"/>
          <w:tcBorders>
            <w:left w:val="nil"/>
            <w:right w:val="single" w:sz="18" w:space="0" w:color="auto"/>
          </w:tcBorders>
        </w:tcPr>
        <w:p w:rsidR="004434B3" w:rsidRPr="003455FD" w:rsidRDefault="004434B3">
          <w:pPr>
            <w:pStyle w:val="ac"/>
          </w:pPr>
        </w:p>
      </w:tc>
      <w:tc>
        <w:tcPr>
          <w:tcW w:w="5991" w:type="dxa"/>
          <w:vMerge/>
          <w:tcBorders>
            <w:left w:val="nil"/>
          </w:tcBorders>
        </w:tcPr>
        <w:p w:rsidR="004434B3" w:rsidRPr="003455FD" w:rsidRDefault="004434B3">
          <w:pPr>
            <w:pStyle w:val="ac"/>
            <w:jc w:val="center"/>
            <w:rPr>
              <w:rFonts w:ascii="Arial" w:hAnsi="Arial"/>
              <w:b/>
              <w:sz w:val="24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4434B3" w:rsidRPr="003455FD" w:rsidRDefault="004434B3">
          <w:pPr>
            <w:pStyle w:val="ac"/>
            <w:ind w:right="-71"/>
            <w:jc w:val="center"/>
          </w:pPr>
          <w:r w:rsidRPr="003455FD">
            <w:rPr>
              <w:rStyle w:val="ae"/>
            </w:rPr>
            <w:fldChar w:fldCharType="begin"/>
          </w:r>
          <w:r w:rsidRPr="003455FD">
            <w:rPr>
              <w:rStyle w:val="ae"/>
            </w:rPr>
            <w:instrText xml:space="preserve"> PAGE </w:instrText>
          </w:r>
          <w:r w:rsidRPr="003455FD">
            <w:rPr>
              <w:rStyle w:val="ae"/>
            </w:rPr>
            <w:fldChar w:fldCharType="separate"/>
          </w:r>
          <w:r w:rsidR="00E82F66">
            <w:rPr>
              <w:rStyle w:val="ae"/>
              <w:noProof/>
            </w:rPr>
            <w:t>5</w:t>
          </w:r>
          <w:r w:rsidRPr="003455FD">
            <w:rPr>
              <w:rStyle w:val="ae"/>
            </w:rPr>
            <w:fldChar w:fldCharType="end"/>
          </w:r>
        </w:p>
      </w:tc>
    </w:tr>
    <w:tr w:rsidR="004434B3">
      <w:trPr>
        <w:cantSplit/>
        <w:trHeight w:hRule="exact" w:val="284"/>
      </w:trPr>
      <w:tc>
        <w:tcPr>
          <w:tcW w:w="585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4434B3" w:rsidRPr="003455FD" w:rsidRDefault="004434B3" w:rsidP="00B06EC6">
          <w:pPr>
            <w:pStyle w:val="ac"/>
            <w:jc w:val="center"/>
            <w:rPr>
              <w:rFonts w:ascii="Arial Narrow" w:hAnsi="Arial Narrow"/>
              <w:sz w:val="16"/>
            </w:rPr>
          </w:pPr>
          <w:r w:rsidRPr="003455FD">
            <w:rPr>
              <w:rFonts w:ascii="Arial Narrow" w:hAnsi="Arial Narrow"/>
              <w:sz w:val="16"/>
            </w:rPr>
            <w:t>Изм.</w:t>
          </w:r>
        </w:p>
      </w:tc>
      <w:tc>
        <w:tcPr>
          <w:tcW w:w="583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4434B3" w:rsidRPr="003455FD" w:rsidRDefault="004434B3" w:rsidP="00B06EC6">
          <w:pPr>
            <w:pStyle w:val="ac"/>
            <w:ind w:left="-72" w:right="-68" w:hanging="15"/>
            <w:jc w:val="center"/>
            <w:rPr>
              <w:rFonts w:ascii="Arial Narrow" w:hAnsi="Arial Narrow"/>
              <w:sz w:val="16"/>
            </w:rPr>
          </w:pPr>
          <w:proofErr w:type="spellStart"/>
          <w:r w:rsidRPr="003455FD">
            <w:rPr>
              <w:rFonts w:ascii="Arial Narrow" w:hAnsi="Arial Narrow"/>
              <w:sz w:val="16"/>
            </w:rPr>
            <w:t>Кол.уч</w:t>
          </w:r>
          <w:proofErr w:type="spellEnd"/>
        </w:p>
      </w:tc>
      <w:tc>
        <w:tcPr>
          <w:tcW w:w="583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4434B3" w:rsidRPr="003455FD" w:rsidRDefault="004434B3" w:rsidP="00B06EC6">
          <w:pPr>
            <w:pStyle w:val="ac"/>
            <w:jc w:val="center"/>
            <w:rPr>
              <w:rFonts w:ascii="Arial Narrow" w:hAnsi="Arial Narrow"/>
              <w:sz w:val="16"/>
            </w:rPr>
          </w:pPr>
          <w:r w:rsidRPr="003455FD">
            <w:rPr>
              <w:rFonts w:ascii="Arial Narrow" w:hAnsi="Arial Narrow"/>
              <w:sz w:val="16"/>
            </w:rPr>
            <w:t>Лист</w:t>
          </w:r>
        </w:p>
      </w:tc>
      <w:tc>
        <w:tcPr>
          <w:tcW w:w="583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4434B3" w:rsidRPr="003455FD" w:rsidRDefault="004434B3" w:rsidP="00B06EC6">
          <w:pPr>
            <w:pStyle w:val="ac"/>
            <w:jc w:val="center"/>
            <w:rPr>
              <w:rFonts w:ascii="Arial Narrow" w:hAnsi="Arial Narrow"/>
              <w:sz w:val="16"/>
            </w:rPr>
          </w:pPr>
          <w:r w:rsidRPr="003455FD"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87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4434B3" w:rsidRPr="003455FD" w:rsidRDefault="004434B3" w:rsidP="00B06EC6">
          <w:pPr>
            <w:pStyle w:val="ac"/>
            <w:jc w:val="center"/>
            <w:rPr>
              <w:rFonts w:ascii="Arial Narrow" w:hAnsi="Arial Narrow"/>
              <w:sz w:val="16"/>
            </w:rPr>
          </w:pPr>
          <w:r w:rsidRPr="003455FD">
            <w:rPr>
              <w:rFonts w:ascii="Arial Narrow" w:hAnsi="Arial Narrow"/>
              <w:sz w:val="16"/>
            </w:rPr>
            <w:t>Подпись</w:t>
          </w:r>
        </w:p>
      </w:tc>
      <w:tc>
        <w:tcPr>
          <w:tcW w:w="583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4434B3" w:rsidRPr="003455FD" w:rsidRDefault="004434B3" w:rsidP="00B06EC6">
          <w:pPr>
            <w:pStyle w:val="ac"/>
            <w:jc w:val="center"/>
            <w:rPr>
              <w:rFonts w:ascii="Arial Narrow" w:hAnsi="Arial Narrow"/>
              <w:sz w:val="16"/>
            </w:rPr>
          </w:pPr>
          <w:r w:rsidRPr="003455FD">
            <w:rPr>
              <w:rFonts w:ascii="Arial Narrow" w:hAnsi="Arial Narrow"/>
              <w:sz w:val="16"/>
            </w:rPr>
            <w:t>Дата</w:t>
          </w:r>
        </w:p>
      </w:tc>
      <w:tc>
        <w:tcPr>
          <w:tcW w:w="5991" w:type="dxa"/>
          <w:vMerge/>
          <w:tcBorders>
            <w:left w:val="nil"/>
            <w:bottom w:val="single" w:sz="18" w:space="0" w:color="auto"/>
          </w:tcBorders>
        </w:tcPr>
        <w:p w:rsidR="004434B3" w:rsidRPr="003455FD" w:rsidRDefault="004434B3">
          <w:pPr>
            <w:pStyle w:val="ac"/>
            <w:jc w:val="center"/>
            <w:rPr>
              <w:rFonts w:ascii="Arial" w:hAnsi="Arial"/>
              <w:sz w:val="24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4434B3" w:rsidRPr="003455FD" w:rsidRDefault="004434B3">
          <w:pPr>
            <w:pStyle w:val="ac"/>
            <w:ind w:right="-71"/>
            <w:rPr>
              <w:sz w:val="16"/>
            </w:rPr>
          </w:pPr>
        </w:p>
      </w:tc>
    </w:tr>
  </w:tbl>
  <w:p w:rsidR="004434B3" w:rsidRDefault="004434B3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49" w:type="dxa"/>
      <w:tblInd w:w="-2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8"/>
      <w:gridCol w:w="617"/>
      <w:gridCol w:w="581"/>
      <w:gridCol w:w="645"/>
      <w:gridCol w:w="865"/>
      <w:gridCol w:w="576"/>
      <w:gridCol w:w="3662"/>
      <w:gridCol w:w="850"/>
      <w:gridCol w:w="851"/>
      <w:gridCol w:w="1134"/>
    </w:tblGrid>
    <w:tr w:rsidR="004434B3" w:rsidTr="00431B5D">
      <w:trPr>
        <w:trHeight w:val="1656"/>
      </w:trPr>
      <w:tc>
        <w:tcPr>
          <w:tcW w:w="10349" w:type="dxa"/>
          <w:gridSpan w:val="10"/>
        </w:tcPr>
        <w:p w:rsidR="004434B3" w:rsidRPr="003455FD" w:rsidRDefault="004434B3">
          <w:pPr>
            <w:pStyle w:val="ac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0" allowOverlap="1" wp14:anchorId="724911E3" wp14:editId="78402779">
                    <wp:simplePos x="0" y="0"/>
                    <wp:positionH relativeFrom="margin">
                      <wp:posOffset>-574675</wp:posOffset>
                    </wp:positionH>
                    <wp:positionV relativeFrom="paragraph">
                      <wp:posOffset>-599440</wp:posOffset>
                    </wp:positionV>
                    <wp:extent cx="398780" cy="3091815"/>
                    <wp:effectExtent l="0" t="0" r="1270" b="13335"/>
                    <wp:wrapNone/>
                    <wp:docPr id="1" name="Text Box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98780" cy="30918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4434B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434B3" w:rsidRDefault="004434B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cBorders>
                                        <w:right w:val="nil"/>
                                      </w:tcBorders>
                                      <w:textDirection w:val="btLr"/>
                                    </w:tcPr>
                                    <w:p w:rsidR="004434B3" w:rsidRDefault="004434B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434B3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434B3" w:rsidRDefault="004434B3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cBorders>
                                        <w:right w:val="nil"/>
                                      </w:tcBorders>
                                      <w:textDirection w:val="btLr"/>
                                    </w:tcPr>
                                    <w:p w:rsidR="004434B3" w:rsidRDefault="004434B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434B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434B3" w:rsidRDefault="004434B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cBorders>
                                        <w:right w:val="nil"/>
                                      </w:tcBorders>
                                      <w:textDirection w:val="btLr"/>
                                    </w:tcPr>
                                    <w:p w:rsidR="004434B3" w:rsidRDefault="004434B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4434B3" w:rsidRDefault="004434B3"/>
                            </w:txbxContent>
                          </wps:txbx>
                          <wps:bodyPr rot="0" vert="horz" wrap="square" lIns="3600" tIns="3600" rIns="3600" bIns="36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" o:spid="_x0000_s1029" type="#_x0000_t202" style="position:absolute;margin-left:-45.25pt;margin-top:-47.2pt;width:31.4pt;height:243.4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" o:allowincell="f" filled="f" stroked="f">
                    <v:textbox inset=".1mm,.1mm,.1mm,.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4434B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434B3" w:rsidRDefault="004434B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right w:val="nil"/>
                                </w:tcBorders>
                                <w:textDirection w:val="btLr"/>
                              </w:tcPr>
                              <w:p w:rsidR="004434B3" w:rsidRDefault="004434B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434B3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434B3" w:rsidRDefault="004434B3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right w:val="nil"/>
                                </w:tcBorders>
                                <w:textDirection w:val="btLr"/>
                              </w:tcPr>
                              <w:p w:rsidR="004434B3" w:rsidRDefault="004434B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434B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434B3" w:rsidRDefault="004434B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right w:val="nil"/>
                                </w:tcBorders>
                                <w:textDirection w:val="btLr"/>
                              </w:tcPr>
                              <w:p w:rsidR="004434B3" w:rsidRDefault="004434B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4434B3" w:rsidRDefault="004434B3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</w:tr>
    <w:tr w:rsidR="004434B3" w:rsidTr="003E205A">
      <w:trPr>
        <w:cantSplit/>
        <w:trHeight w:hRule="exact" w:val="276"/>
      </w:trPr>
      <w:tc>
        <w:tcPr>
          <w:tcW w:w="568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4434B3" w:rsidRPr="003455FD" w:rsidRDefault="004434B3">
          <w:pPr>
            <w:pStyle w:val="ac"/>
            <w:ind w:right="-70"/>
            <w:rPr>
              <w:rFonts w:ascii="Arial Narrow" w:hAnsi="Arial Narrow"/>
            </w:rPr>
          </w:pPr>
        </w:p>
      </w:tc>
      <w:tc>
        <w:tcPr>
          <w:tcW w:w="61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434B3" w:rsidRPr="003455FD" w:rsidRDefault="004434B3">
          <w:pPr>
            <w:pStyle w:val="ac"/>
            <w:rPr>
              <w:rFonts w:ascii="Arial Narrow" w:hAnsi="Arial Narrow"/>
            </w:rPr>
          </w:pPr>
        </w:p>
      </w:tc>
      <w:tc>
        <w:tcPr>
          <w:tcW w:w="58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434B3" w:rsidRPr="003455FD" w:rsidRDefault="004434B3">
          <w:pPr>
            <w:pStyle w:val="ac"/>
            <w:rPr>
              <w:rFonts w:ascii="Arial Narrow" w:hAnsi="Arial Narrow"/>
            </w:rPr>
          </w:pPr>
        </w:p>
      </w:tc>
      <w:tc>
        <w:tcPr>
          <w:tcW w:w="645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434B3" w:rsidRPr="003455FD" w:rsidRDefault="004434B3">
          <w:pPr>
            <w:pStyle w:val="ac"/>
            <w:rPr>
              <w:rFonts w:ascii="Arial Narrow" w:hAnsi="Arial Narrow"/>
            </w:rPr>
          </w:pPr>
        </w:p>
      </w:tc>
      <w:tc>
        <w:tcPr>
          <w:tcW w:w="865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434B3" w:rsidRPr="003455FD" w:rsidRDefault="004434B3">
          <w:pPr>
            <w:pStyle w:val="ac"/>
            <w:rPr>
              <w:rFonts w:ascii="Arial Narrow" w:hAnsi="Arial Narrow"/>
            </w:rPr>
          </w:pPr>
        </w:p>
      </w:tc>
      <w:tc>
        <w:tcPr>
          <w:tcW w:w="576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434B3" w:rsidRPr="003455FD" w:rsidRDefault="004434B3">
          <w:pPr>
            <w:pStyle w:val="ac"/>
            <w:rPr>
              <w:rFonts w:ascii="Arial Narrow" w:hAnsi="Arial Narrow"/>
            </w:rPr>
          </w:pPr>
        </w:p>
      </w:tc>
      <w:tc>
        <w:tcPr>
          <w:tcW w:w="6497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4434B3" w:rsidRPr="00C04CFB" w:rsidRDefault="004434B3" w:rsidP="004434B3">
          <w:pPr>
            <w:pStyle w:val="ac"/>
            <w:jc w:val="center"/>
            <w:rPr>
              <w:b/>
              <w:sz w:val="28"/>
              <w:szCs w:val="28"/>
            </w:rPr>
          </w:pPr>
          <w:r w:rsidRPr="00C04CFB">
            <w:rPr>
              <w:rFonts w:ascii="Arial" w:hAnsi="Arial"/>
              <w:b/>
              <w:sz w:val="28"/>
              <w:szCs w:val="28"/>
            </w:rPr>
            <w:t>А-18001-ГП.ПЗ</w:t>
          </w:r>
          <w:r>
            <w:rPr>
              <w:rFonts w:ascii="Arial" w:hAnsi="Arial"/>
              <w:b/>
              <w:sz w:val="28"/>
              <w:szCs w:val="28"/>
            </w:rPr>
            <w:t xml:space="preserve"> 1</w:t>
          </w:r>
        </w:p>
      </w:tc>
    </w:tr>
    <w:tr w:rsidR="004434B3" w:rsidTr="003E205A">
      <w:trPr>
        <w:cantSplit/>
        <w:trHeight w:hRule="exact" w:val="276"/>
      </w:trPr>
      <w:tc>
        <w:tcPr>
          <w:tcW w:w="568" w:type="dxa"/>
          <w:tcBorders>
            <w:right w:val="single" w:sz="18" w:space="0" w:color="auto"/>
          </w:tcBorders>
        </w:tcPr>
        <w:p w:rsidR="004434B3" w:rsidRPr="003455FD" w:rsidRDefault="004434B3">
          <w:pPr>
            <w:pStyle w:val="ac"/>
            <w:rPr>
              <w:rFonts w:ascii="Arial Narrow" w:hAnsi="Arial Narrow"/>
            </w:rPr>
          </w:pPr>
        </w:p>
      </w:tc>
      <w:tc>
        <w:tcPr>
          <w:tcW w:w="617" w:type="dxa"/>
          <w:tcBorders>
            <w:left w:val="nil"/>
          </w:tcBorders>
        </w:tcPr>
        <w:p w:rsidR="004434B3" w:rsidRPr="003455FD" w:rsidRDefault="004434B3">
          <w:pPr>
            <w:pStyle w:val="ac"/>
            <w:rPr>
              <w:rFonts w:ascii="Arial Narrow" w:hAnsi="Arial Narrow"/>
            </w:rPr>
          </w:pPr>
        </w:p>
      </w:tc>
      <w:tc>
        <w:tcPr>
          <w:tcW w:w="581" w:type="dxa"/>
          <w:tcBorders>
            <w:left w:val="single" w:sz="18" w:space="0" w:color="auto"/>
            <w:right w:val="single" w:sz="18" w:space="0" w:color="auto"/>
          </w:tcBorders>
        </w:tcPr>
        <w:p w:rsidR="004434B3" w:rsidRPr="003455FD" w:rsidRDefault="004434B3">
          <w:pPr>
            <w:pStyle w:val="ac"/>
            <w:rPr>
              <w:rFonts w:ascii="Arial Narrow" w:hAnsi="Arial Narrow"/>
            </w:rPr>
          </w:pPr>
        </w:p>
      </w:tc>
      <w:tc>
        <w:tcPr>
          <w:tcW w:w="645" w:type="dxa"/>
          <w:tcBorders>
            <w:left w:val="nil"/>
            <w:right w:val="single" w:sz="18" w:space="0" w:color="auto"/>
          </w:tcBorders>
        </w:tcPr>
        <w:p w:rsidR="004434B3" w:rsidRPr="003455FD" w:rsidRDefault="004434B3">
          <w:pPr>
            <w:pStyle w:val="ac"/>
            <w:rPr>
              <w:rFonts w:ascii="Arial Narrow" w:hAnsi="Arial Narrow"/>
            </w:rPr>
          </w:pPr>
        </w:p>
      </w:tc>
      <w:tc>
        <w:tcPr>
          <w:tcW w:w="865" w:type="dxa"/>
          <w:tcBorders>
            <w:left w:val="nil"/>
          </w:tcBorders>
        </w:tcPr>
        <w:p w:rsidR="004434B3" w:rsidRPr="003455FD" w:rsidRDefault="004434B3">
          <w:pPr>
            <w:pStyle w:val="ac"/>
            <w:rPr>
              <w:rFonts w:ascii="Arial Narrow" w:hAnsi="Arial Narrow"/>
            </w:rPr>
          </w:pPr>
        </w:p>
      </w:tc>
      <w:tc>
        <w:tcPr>
          <w:tcW w:w="576" w:type="dxa"/>
          <w:tcBorders>
            <w:left w:val="single" w:sz="18" w:space="0" w:color="auto"/>
            <w:right w:val="single" w:sz="18" w:space="0" w:color="auto"/>
          </w:tcBorders>
        </w:tcPr>
        <w:p w:rsidR="004434B3" w:rsidRPr="003455FD" w:rsidRDefault="004434B3">
          <w:pPr>
            <w:pStyle w:val="ac"/>
            <w:rPr>
              <w:rFonts w:ascii="Arial Narrow" w:hAnsi="Arial Narrow"/>
            </w:rPr>
          </w:pPr>
        </w:p>
      </w:tc>
      <w:tc>
        <w:tcPr>
          <w:tcW w:w="6497" w:type="dxa"/>
          <w:gridSpan w:val="4"/>
          <w:vMerge/>
          <w:tcBorders>
            <w:left w:val="nil"/>
          </w:tcBorders>
        </w:tcPr>
        <w:p w:rsidR="004434B3" w:rsidRPr="003455FD" w:rsidRDefault="004434B3">
          <w:pPr>
            <w:pStyle w:val="ac"/>
            <w:jc w:val="center"/>
            <w:rPr>
              <w:rFonts w:ascii="Arial" w:hAnsi="Arial"/>
              <w:b/>
              <w:sz w:val="24"/>
            </w:rPr>
          </w:pPr>
        </w:p>
      </w:tc>
    </w:tr>
    <w:tr w:rsidR="004434B3" w:rsidTr="003E205A">
      <w:trPr>
        <w:cantSplit/>
        <w:trHeight w:hRule="exact" w:val="276"/>
      </w:trPr>
      <w:tc>
        <w:tcPr>
          <w:tcW w:w="568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4434B3" w:rsidRPr="003455FD" w:rsidRDefault="004434B3" w:rsidP="00B06EC6">
          <w:pPr>
            <w:pStyle w:val="ac"/>
            <w:jc w:val="center"/>
            <w:rPr>
              <w:rFonts w:ascii="Arial Narrow" w:hAnsi="Arial Narrow"/>
              <w:spacing w:val="-4"/>
              <w:sz w:val="16"/>
            </w:rPr>
          </w:pPr>
          <w:r w:rsidRPr="003455FD">
            <w:rPr>
              <w:rFonts w:ascii="Arial Narrow" w:hAnsi="Arial Narrow"/>
              <w:spacing w:val="-4"/>
              <w:sz w:val="16"/>
            </w:rPr>
            <w:t>Изм.</w:t>
          </w:r>
        </w:p>
      </w:tc>
      <w:tc>
        <w:tcPr>
          <w:tcW w:w="617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4434B3" w:rsidRPr="003455FD" w:rsidRDefault="004434B3" w:rsidP="00B06EC6">
          <w:pPr>
            <w:pStyle w:val="ac"/>
            <w:jc w:val="center"/>
            <w:rPr>
              <w:rFonts w:ascii="Arial Narrow" w:hAnsi="Arial Narrow"/>
              <w:spacing w:val="-4"/>
              <w:sz w:val="16"/>
            </w:rPr>
          </w:pPr>
          <w:proofErr w:type="spellStart"/>
          <w:r w:rsidRPr="003455FD">
            <w:rPr>
              <w:rFonts w:ascii="Arial Narrow" w:hAnsi="Arial Narrow"/>
              <w:spacing w:val="-4"/>
              <w:sz w:val="16"/>
            </w:rPr>
            <w:t>Кол.уч</w:t>
          </w:r>
          <w:proofErr w:type="spellEnd"/>
        </w:p>
      </w:tc>
      <w:tc>
        <w:tcPr>
          <w:tcW w:w="58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4434B3" w:rsidRPr="003455FD" w:rsidRDefault="004434B3" w:rsidP="00B06EC6">
          <w:pPr>
            <w:pStyle w:val="ac"/>
            <w:jc w:val="center"/>
            <w:rPr>
              <w:rFonts w:ascii="Arial Narrow" w:hAnsi="Arial Narrow"/>
              <w:spacing w:val="-4"/>
              <w:sz w:val="16"/>
            </w:rPr>
          </w:pPr>
          <w:r w:rsidRPr="003455FD">
            <w:rPr>
              <w:rFonts w:ascii="Arial Narrow" w:hAnsi="Arial Narrow"/>
              <w:spacing w:val="-4"/>
              <w:sz w:val="16"/>
            </w:rPr>
            <w:t>Лист</w:t>
          </w:r>
        </w:p>
      </w:tc>
      <w:tc>
        <w:tcPr>
          <w:tcW w:w="645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4434B3" w:rsidRPr="003455FD" w:rsidRDefault="004434B3" w:rsidP="00B06EC6">
          <w:pPr>
            <w:pStyle w:val="ac"/>
            <w:jc w:val="center"/>
            <w:rPr>
              <w:rFonts w:ascii="Arial Narrow" w:hAnsi="Arial Narrow"/>
              <w:spacing w:val="-4"/>
              <w:sz w:val="16"/>
            </w:rPr>
          </w:pPr>
          <w:r w:rsidRPr="003455FD">
            <w:rPr>
              <w:rFonts w:ascii="Arial Narrow" w:hAnsi="Arial Narrow"/>
              <w:spacing w:val="-4"/>
              <w:sz w:val="16"/>
            </w:rPr>
            <w:t>№ док</w:t>
          </w:r>
        </w:p>
      </w:tc>
      <w:tc>
        <w:tcPr>
          <w:tcW w:w="865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4434B3" w:rsidRPr="003455FD" w:rsidRDefault="004434B3" w:rsidP="00B06EC6">
          <w:pPr>
            <w:pStyle w:val="ac"/>
            <w:jc w:val="center"/>
            <w:rPr>
              <w:rFonts w:ascii="Arial Narrow" w:hAnsi="Arial Narrow"/>
              <w:spacing w:val="-4"/>
              <w:sz w:val="16"/>
            </w:rPr>
          </w:pPr>
          <w:r w:rsidRPr="003455FD">
            <w:rPr>
              <w:rFonts w:ascii="Arial Narrow" w:hAnsi="Arial Narrow"/>
              <w:spacing w:val="-4"/>
              <w:sz w:val="16"/>
            </w:rPr>
            <w:t>Подпись</w:t>
          </w:r>
        </w:p>
      </w:tc>
      <w:tc>
        <w:tcPr>
          <w:tcW w:w="576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4434B3" w:rsidRPr="003455FD" w:rsidRDefault="004434B3" w:rsidP="00B06EC6">
          <w:pPr>
            <w:pStyle w:val="ac"/>
            <w:jc w:val="center"/>
            <w:rPr>
              <w:rFonts w:ascii="Arial Narrow" w:hAnsi="Arial Narrow"/>
              <w:spacing w:val="-4"/>
              <w:sz w:val="16"/>
            </w:rPr>
          </w:pPr>
          <w:r w:rsidRPr="003455FD">
            <w:rPr>
              <w:rFonts w:ascii="Arial Narrow" w:hAnsi="Arial Narrow"/>
              <w:spacing w:val="-4"/>
              <w:sz w:val="16"/>
            </w:rPr>
            <w:t>Дата</w:t>
          </w:r>
        </w:p>
      </w:tc>
      <w:tc>
        <w:tcPr>
          <w:tcW w:w="6497" w:type="dxa"/>
          <w:gridSpan w:val="4"/>
          <w:vMerge/>
          <w:tcBorders>
            <w:left w:val="nil"/>
            <w:bottom w:val="single" w:sz="18" w:space="0" w:color="auto"/>
          </w:tcBorders>
        </w:tcPr>
        <w:p w:rsidR="004434B3" w:rsidRPr="003455FD" w:rsidRDefault="004434B3">
          <w:pPr>
            <w:pStyle w:val="ac"/>
            <w:jc w:val="center"/>
            <w:rPr>
              <w:rFonts w:ascii="Arial" w:hAnsi="Arial"/>
              <w:b/>
              <w:sz w:val="24"/>
            </w:rPr>
          </w:pPr>
        </w:p>
      </w:tc>
    </w:tr>
    <w:tr w:rsidR="004434B3" w:rsidTr="003E205A">
      <w:trPr>
        <w:cantSplit/>
        <w:trHeight w:hRule="exact" w:val="276"/>
      </w:trPr>
      <w:tc>
        <w:tcPr>
          <w:tcW w:w="1185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4434B3" w:rsidRPr="003455FD" w:rsidRDefault="004434B3" w:rsidP="00F175D2">
          <w:pPr>
            <w:pStyle w:val="ac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ГА</w:t>
          </w:r>
          <w:r w:rsidRPr="003455FD">
            <w:rPr>
              <w:rFonts w:ascii="Arial" w:hAnsi="Arial" w:cs="Arial"/>
              <w:sz w:val="18"/>
              <w:szCs w:val="18"/>
            </w:rPr>
            <w:t>П</w:t>
          </w:r>
        </w:p>
      </w:tc>
      <w:tc>
        <w:tcPr>
          <w:tcW w:w="1226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4434B3" w:rsidRPr="003455FD" w:rsidRDefault="004434B3" w:rsidP="00F175D2">
          <w:pPr>
            <w:pStyle w:val="ac"/>
            <w:rPr>
              <w:rFonts w:ascii="Arial" w:hAnsi="Arial" w:cs="Arial"/>
              <w:sz w:val="18"/>
              <w:szCs w:val="18"/>
            </w:rPr>
          </w:pPr>
          <w:r w:rsidRPr="003455FD">
            <w:rPr>
              <w:rFonts w:ascii="Arial" w:hAnsi="Arial" w:cs="Arial"/>
              <w:sz w:val="18"/>
              <w:szCs w:val="18"/>
            </w:rPr>
            <w:t>Литвин</w:t>
          </w:r>
        </w:p>
      </w:tc>
      <w:tc>
        <w:tcPr>
          <w:tcW w:w="865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4434B3" w:rsidRPr="003455FD" w:rsidRDefault="004434B3" w:rsidP="00F175D2">
          <w:pPr>
            <w:pStyle w:val="ac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76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4434B3" w:rsidRPr="003455FD" w:rsidRDefault="004434B3" w:rsidP="003C7135">
          <w:pPr>
            <w:pStyle w:val="ac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05.18</w:t>
          </w:r>
        </w:p>
      </w:tc>
      <w:tc>
        <w:tcPr>
          <w:tcW w:w="3662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4434B3" w:rsidRPr="003455FD" w:rsidRDefault="004434B3" w:rsidP="0001318E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sz w:val="18"/>
              <w:szCs w:val="18"/>
            </w:rPr>
          </w:pPr>
          <w:r w:rsidRPr="00AC3873">
            <w:rPr>
              <w:rFonts w:ascii="Arial" w:hAnsi="Arial"/>
              <w:b/>
              <w:bCs/>
              <w:sz w:val="24"/>
            </w:rPr>
            <w:t>Положение о размещении</w:t>
          </w:r>
        </w:p>
      </w:tc>
      <w:tc>
        <w:tcPr>
          <w:tcW w:w="850" w:type="dxa"/>
          <w:tcBorders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4434B3" w:rsidRPr="003455FD" w:rsidRDefault="004434B3" w:rsidP="00B06EC6">
          <w:pPr>
            <w:pStyle w:val="ac"/>
            <w:jc w:val="center"/>
            <w:rPr>
              <w:rFonts w:ascii="Arial Narrow" w:hAnsi="Arial Narrow"/>
            </w:rPr>
          </w:pPr>
          <w:r w:rsidRPr="003455FD">
            <w:rPr>
              <w:rFonts w:ascii="Arial Narrow" w:hAnsi="Arial Narrow"/>
            </w:rPr>
            <w:t>Стадия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4434B3" w:rsidRPr="003455FD" w:rsidRDefault="004434B3" w:rsidP="00B06EC6">
          <w:pPr>
            <w:pStyle w:val="ac"/>
            <w:jc w:val="center"/>
            <w:rPr>
              <w:rFonts w:ascii="Arial Narrow" w:hAnsi="Arial Narrow"/>
            </w:rPr>
          </w:pPr>
          <w:r w:rsidRPr="003455FD">
            <w:rPr>
              <w:rFonts w:ascii="Arial Narrow" w:hAnsi="Arial Narrow"/>
            </w:rPr>
            <w:t>Лист</w:t>
          </w:r>
        </w:p>
      </w:tc>
      <w:tc>
        <w:tcPr>
          <w:tcW w:w="1134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4434B3" w:rsidRPr="003455FD" w:rsidRDefault="004434B3" w:rsidP="00B06EC6">
          <w:pPr>
            <w:pStyle w:val="ac"/>
            <w:jc w:val="center"/>
            <w:rPr>
              <w:rFonts w:ascii="Arial Narrow" w:hAnsi="Arial Narrow"/>
            </w:rPr>
          </w:pPr>
          <w:r w:rsidRPr="003455FD">
            <w:rPr>
              <w:rFonts w:ascii="Arial Narrow" w:hAnsi="Arial Narrow"/>
            </w:rPr>
            <w:t>Листов</w:t>
          </w:r>
        </w:p>
      </w:tc>
    </w:tr>
    <w:tr w:rsidR="004434B3" w:rsidTr="003E205A">
      <w:trPr>
        <w:cantSplit/>
        <w:trHeight w:hRule="exact" w:val="276"/>
      </w:trPr>
      <w:tc>
        <w:tcPr>
          <w:tcW w:w="1185" w:type="dxa"/>
          <w:gridSpan w:val="2"/>
          <w:tcBorders>
            <w:right w:val="single" w:sz="18" w:space="0" w:color="auto"/>
          </w:tcBorders>
          <w:vAlign w:val="center"/>
        </w:tcPr>
        <w:p w:rsidR="004434B3" w:rsidRPr="003455FD" w:rsidRDefault="004434B3" w:rsidP="006D7340">
          <w:pPr>
            <w:pStyle w:val="ac"/>
            <w:rPr>
              <w:rFonts w:ascii="Arial" w:hAnsi="Arial" w:cs="Arial"/>
              <w:sz w:val="18"/>
              <w:szCs w:val="18"/>
            </w:rPr>
          </w:pPr>
          <w:r w:rsidRPr="003455FD">
            <w:rPr>
              <w:rFonts w:ascii="Arial" w:hAnsi="Arial" w:cs="Arial"/>
              <w:sz w:val="18"/>
              <w:szCs w:val="18"/>
            </w:rPr>
            <w:t>ГИП</w:t>
          </w:r>
        </w:p>
      </w:tc>
      <w:tc>
        <w:tcPr>
          <w:tcW w:w="1226" w:type="dxa"/>
          <w:gridSpan w:val="2"/>
          <w:tcBorders>
            <w:left w:val="nil"/>
          </w:tcBorders>
          <w:vAlign w:val="center"/>
        </w:tcPr>
        <w:p w:rsidR="004434B3" w:rsidRPr="003455FD" w:rsidRDefault="004434B3" w:rsidP="006D7340">
          <w:pPr>
            <w:pStyle w:val="ac"/>
            <w:rPr>
              <w:rFonts w:ascii="Arial" w:hAnsi="Arial" w:cs="Arial"/>
              <w:sz w:val="18"/>
              <w:szCs w:val="18"/>
            </w:rPr>
          </w:pPr>
          <w:r w:rsidRPr="003455FD">
            <w:rPr>
              <w:rFonts w:ascii="Arial" w:hAnsi="Arial" w:cs="Arial"/>
              <w:sz w:val="18"/>
              <w:szCs w:val="18"/>
            </w:rPr>
            <w:t>Литвин</w:t>
          </w:r>
        </w:p>
      </w:tc>
      <w:tc>
        <w:tcPr>
          <w:tcW w:w="865" w:type="dxa"/>
          <w:tcBorders>
            <w:left w:val="single" w:sz="18" w:space="0" w:color="auto"/>
          </w:tcBorders>
          <w:vAlign w:val="center"/>
        </w:tcPr>
        <w:p w:rsidR="004434B3" w:rsidRPr="003455FD" w:rsidRDefault="004434B3" w:rsidP="00F175D2">
          <w:pPr>
            <w:pStyle w:val="ac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76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:rsidR="004434B3" w:rsidRPr="003455FD" w:rsidRDefault="004434B3" w:rsidP="00DC2D78">
          <w:pPr>
            <w:pStyle w:val="ac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05.18</w:t>
          </w:r>
        </w:p>
      </w:tc>
      <w:tc>
        <w:tcPr>
          <w:tcW w:w="3662" w:type="dxa"/>
          <w:vMerge/>
          <w:tcBorders>
            <w:left w:val="nil"/>
            <w:right w:val="single" w:sz="18" w:space="0" w:color="auto"/>
          </w:tcBorders>
          <w:vAlign w:val="center"/>
        </w:tcPr>
        <w:p w:rsidR="004434B3" w:rsidRPr="003455FD" w:rsidRDefault="004434B3">
          <w:pPr>
            <w:pStyle w:val="ac"/>
            <w:jc w:val="center"/>
            <w:rPr>
              <w:rFonts w:ascii="Arial" w:hAnsi="Arial"/>
              <w:sz w:val="24"/>
            </w:rPr>
          </w:pPr>
        </w:p>
      </w:tc>
      <w:tc>
        <w:tcPr>
          <w:tcW w:w="850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4434B3" w:rsidRPr="003455FD" w:rsidRDefault="004434B3" w:rsidP="00B06EC6">
          <w:pPr>
            <w:pStyle w:val="ac"/>
            <w:jc w:val="center"/>
            <w:rPr>
              <w:rFonts w:ascii="Arial Narrow" w:hAnsi="Arial Narrow"/>
            </w:rPr>
          </w:pPr>
          <w:r w:rsidRPr="003455FD">
            <w:rPr>
              <w:rFonts w:ascii="Arial Narrow" w:hAnsi="Arial Narrow"/>
            </w:rPr>
            <w:t>ПП</w:t>
          </w:r>
          <w:r>
            <w:rPr>
              <w:rFonts w:ascii="Arial Narrow" w:hAnsi="Arial Narrow"/>
            </w:rPr>
            <w:t>Т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4434B3" w:rsidRPr="003455FD" w:rsidRDefault="004434B3" w:rsidP="00B06EC6">
          <w:pPr>
            <w:pStyle w:val="ac"/>
            <w:jc w:val="center"/>
            <w:rPr>
              <w:rFonts w:ascii="Arial Narrow" w:hAnsi="Arial Narrow"/>
            </w:rPr>
          </w:pPr>
          <w:r w:rsidRPr="003455FD">
            <w:rPr>
              <w:rStyle w:val="ae"/>
              <w:rFonts w:ascii="Arial Narrow" w:hAnsi="Arial Narrow"/>
            </w:rPr>
            <w:fldChar w:fldCharType="begin"/>
          </w:r>
          <w:r w:rsidRPr="003455FD">
            <w:rPr>
              <w:rStyle w:val="ae"/>
              <w:rFonts w:ascii="Arial Narrow" w:hAnsi="Arial Narrow"/>
            </w:rPr>
            <w:instrText xml:space="preserve"> PAGE </w:instrText>
          </w:r>
          <w:r w:rsidRPr="003455FD">
            <w:rPr>
              <w:rStyle w:val="ae"/>
              <w:rFonts w:ascii="Arial Narrow" w:hAnsi="Arial Narrow"/>
            </w:rPr>
            <w:fldChar w:fldCharType="separate"/>
          </w:r>
          <w:r w:rsidR="00E82F66">
            <w:rPr>
              <w:rStyle w:val="ae"/>
              <w:rFonts w:ascii="Arial Narrow" w:hAnsi="Arial Narrow"/>
              <w:noProof/>
            </w:rPr>
            <w:t>1</w:t>
          </w:r>
          <w:r w:rsidRPr="003455FD">
            <w:rPr>
              <w:rStyle w:val="ae"/>
              <w:rFonts w:ascii="Arial Narrow" w:hAnsi="Arial Narrow"/>
            </w:rPr>
            <w:fldChar w:fldCharType="end"/>
          </w:r>
        </w:p>
      </w:tc>
      <w:tc>
        <w:tcPr>
          <w:tcW w:w="1134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4434B3" w:rsidRPr="003455FD" w:rsidRDefault="004434B3" w:rsidP="00B06EC6">
          <w:pPr>
            <w:pStyle w:val="ac"/>
            <w:jc w:val="center"/>
            <w:rPr>
              <w:rFonts w:ascii="Arial Narrow" w:hAnsi="Arial Narrow"/>
            </w:rPr>
          </w:pPr>
          <w:r w:rsidRPr="003455FD">
            <w:rPr>
              <w:rStyle w:val="ae"/>
            </w:rPr>
            <w:fldChar w:fldCharType="begin"/>
          </w:r>
          <w:r w:rsidRPr="003455FD">
            <w:rPr>
              <w:rStyle w:val="ae"/>
            </w:rPr>
            <w:instrText xml:space="preserve"> NUMPAGES  </w:instrText>
          </w:r>
          <w:r w:rsidRPr="003455FD">
            <w:rPr>
              <w:rStyle w:val="ae"/>
            </w:rPr>
            <w:fldChar w:fldCharType="separate"/>
          </w:r>
          <w:r w:rsidR="00E82F66">
            <w:rPr>
              <w:rStyle w:val="ae"/>
              <w:noProof/>
            </w:rPr>
            <w:t>27</w:t>
          </w:r>
          <w:r w:rsidRPr="003455FD">
            <w:rPr>
              <w:rStyle w:val="ae"/>
            </w:rPr>
            <w:fldChar w:fldCharType="end"/>
          </w:r>
        </w:p>
      </w:tc>
    </w:tr>
    <w:tr w:rsidR="004434B3" w:rsidTr="003E205A">
      <w:trPr>
        <w:cantSplit/>
        <w:trHeight w:hRule="exact" w:val="276"/>
      </w:trPr>
      <w:tc>
        <w:tcPr>
          <w:tcW w:w="1185" w:type="dxa"/>
          <w:gridSpan w:val="2"/>
          <w:tcBorders>
            <w:top w:val="single" w:sz="6" w:space="0" w:color="auto"/>
            <w:right w:val="single" w:sz="18" w:space="0" w:color="auto"/>
          </w:tcBorders>
          <w:vAlign w:val="center"/>
        </w:tcPr>
        <w:p w:rsidR="004434B3" w:rsidRPr="003455FD" w:rsidRDefault="004434B3" w:rsidP="006D7340">
          <w:pPr>
            <w:pStyle w:val="ac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226" w:type="dxa"/>
          <w:gridSpan w:val="2"/>
          <w:tcBorders>
            <w:top w:val="single" w:sz="6" w:space="0" w:color="auto"/>
            <w:left w:val="nil"/>
          </w:tcBorders>
          <w:vAlign w:val="center"/>
        </w:tcPr>
        <w:p w:rsidR="004434B3" w:rsidRPr="003455FD" w:rsidRDefault="004434B3" w:rsidP="006D7340">
          <w:pPr>
            <w:pStyle w:val="ac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865" w:type="dxa"/>
          <w:tcBorders>
            <w:top w:val="single" w:sz="6" w:space="0" w:color="auto"/>
            <w:left w:val="single" w:sz="18" w:space="0" w:color="auto"/>
          </w:tcBorders>
          <w:vAlign w:val="center"/>
        </w:tcPr>
        <w:p w:rsidR="004434B3" w:rsidRPr="003455FD" w:rsidRDefault="004434B3" w:rsidP="00F175D2">
          <w:pPr>
            <w:pStyle w:val="ac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76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  <w:vAlign w:val="center"/>
        </w:tcPr>
        <w:p w:rsidR="004434B3" w:rsidRPr="003455FD" w:rsidRDefault="004434B3" w:rsidP="00DC2D78">
          <w:pPr>
            <w:pStyle w:val="ac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662" w:type="dxa"/>
          <w:vMerge/>
          <w:tcBorders>
            <w:left w:val="nil"/>
            <w:right w:val="single" w:sz="18" w:space="0" w:color="auto"/>
          </w:tcBorders>
          <w:vAlign w:val="center"/>
        </w:tcPr>
        <w:p w:rsidR="004434B3" w:rsidRPr="003455FD" w:rsidRDefault="004434B3">
          <w:pPr>
            <w:pStyle w:val="ac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 w:val="restart"/>
          <w:tcBorders>
            <w:left w:val="nil"/>
          </w:tcBorders>
          <w:vAlign w:val="center"/>
        </w:tcPr>
        <w:p w:rsidR="004434B3" w:rsidRPr="003455FD" w:rsidRDefault="004434B3" w:rsidP="00E042C6">
          <w:pPr>
            <w:pStyle w:val="ac"/>
            <w:jc w:val="center"/>
            <w:rPr>
              <w:rFonts w:ascii="Arial" w:hAnsi="Arial"/>
              <w:b/>
            </w:rPr>
          </w:pPr>
          <w:r w:rsidRPr="003455FD">
            <w:rPr>
              <w:rFonts w:ascii="Arial" w:hAnsi="Arial"/>
              <w:b/>
            </w:rPr>
            <w:t>ООО "Л-ГРУП"</w:t>
          </w:r>
        </w:p>
        <w:p w:rsidR="004434B3" w:rsidRPr="003455FD" w:rsidRDefault="004434B3" w:rsidP="00E042C6">
          <w:pPr>
            <w:pStyle w:val="ac"/>
            <w:jc w:val="center"/>
            <w:rPr>
              <w:rFonts w:ascii="Arial" w:hAnsi="Arial"/>
              <w:b/>
              <w:sz w:val="22"/>
            </w:rPr>
          </w:pPr>
          <w:r w:rsidRPr="003455FD">
            <w:rPr>
              <w:rFonts w:ascii="Arial" w:hAnsi="Arial"/>
              <w:b/>
            </w:rPr>
            <w:t>г. Краснодар</w:t>
          </w:r>
        </w:p>
      </w:tc>
    </w:tr>
    <w:tr w:rsidR="004434B3" w:rsidTr="003E205A">
      <w:trPr>
        <w:cantSplit/>
        <w:trHeight w:hRule="exact" w:val="276"/>
      </w:trPr>
      <w:tc>
        <w:tcPr>
          <w:tcW w:w="1185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4434B3" w:rsidRPr="003455FD" w:rsidRDefault="004434B3" w:rsidP="00F175D2">
          <w:pPr>
            <w:pStyle w:val="ac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226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4434B3" w:rsidRPr="003455FD" w:rsidRDefault="004434B3" w:rsidP="00F175D2">
          <w:pPr>
            <w:pStyle w:val="ac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865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4434B3" w:rsidRPr="003455FD" w:rsidRDefault="004434B3" w:rsidP="00F175D2">
          <w:pPr>
            <w:pStyle w:val="ac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76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4434B3" w:rsidRPr="003455FD" w:rsidRDefault="004434B3" w:rsidP="003E205A">
          <w:pPr>
            <w:pStyle w:val="ac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662" w:type="dxa"/>
          <w:vMerge/>
          <w:tcBorders>
            <w:left w:val="nil"/>
            <w:right w:val="single" w:sz="18" w:space="0" w:color="auto"/>
          </w:tcBorders>
          <w:vAlign w:val="center"/>
        </w:tcPr>
        <w:p w:rsidR="004434B3" w:rsidRPr="003455FD" w:rsidRDefault="004434B3">
          <w:pPr>
            <w:pStyle w:val="ac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</w:tcBorders>
        </w:tcPr>
        <w:p w:rsidR="004434B3" w:rsidRPr="003455FD" w:rsidRDefault="004434B3">
          <w:pPr>
            <w:pStyle w:val="ac"/>
            <w:jc w:val="center"/>
            <w:rPr>
              <w:rFonts w:ascii="Arial" w:hAnsi="Arial"/>
              <w:b/>
              <w:sz w:val="22"/>
            </w:rPr>
          </w:pPr>
        </w:p>
      </w:tc>
    </w:tr>
    <w:tr w:rsidR="004434B3" w:rsidTr="003E205A">
      <w:trPr>
        <w:cantSplit/>
        <w:trHeight w:hRule="exact" w:val="276"/>
      </w:trPr>
      <w:tc>
        <w:tcPr>
          <w:tcW w:w="1185" w:type="dxa"/>
          <w:gridSpan w:val="2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4434B3" w:rsidRPr="003455FD" w:rsidRDefault="004434B3" w:rsidP="00F175D2">
          <w:pPr>
            <w:pStyle w:val="ac"/>
            <w:rPr>
              <w:rFonts w:ascii="Arial" w:hAnsi="Arial" w:cs="Arial"/>
              <w:sz w:val="18"/>
              <w:szCs w:val="18"/>
            </w:rPr>
          </w:pPr>
          <w:r w:rsidRPr="003455FD">
            <w:rPr>
              <w:rFonts w:ascii="Arial" w:hAnsi="Arial" w:cs="Arial"/>
              <w:sz w:val="18"/>
              <w:szCs w:val="18"/>
            </w:rPr>
            <w:t>Должность</w:t>
          </w:r>
        </w:p>
      </w:tc>
      <w:tc>
        <w:tcPr>
          <w:tcW w:w="1226" w:type="dxa"/>
          <w:gridSpan w:val="2"/>
          <w:tcBorders>
            <w:left w:val="nil"/>
            <w:bottom w:val="single" w:sz="18" w:space="0" w:color="auto"/>
          </w:tcBorders>
          <w:vAlign w:val="center"/>
        </w:tcPr>
        <w:p w:rsidR="004434B3" w:rsidRPr="003455FD" w:rsidRDefault="004434B3" w:rsidP="00F175D2">
          <w:pPr>
            <w:pStyle w:val="ac"/>
            <w:rPr>
              <w:rFonts w:ascii="Arial" w:hAnsi="Arial" w:cs="Arial"/>
              <w:sz w:val="18"/>
              <w:szCs w:val="18"/>
            </w:rPr>
          </w:pPr>
          <w:r w:rsidRPr="003455FD">
            <w:rPr>
              <w:rFonts w:ascii="Arial" w:hAnsi="Arial" w:cs="Arial"/>
              <w:sz w:val="18"/>
              <w:szCs w:val="18"/>
            </w:rPr>
            <w:t>Фамилия</w:t>
          </w:r>
        </w:p>
      </w:tc>
      <w:tc>
        <w:tcPr>
          <w:tcW w:w="865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4434B3" w:rsidRPr="003455FD" w:rsidRDefault="004434B3" w:rsidP="00F175D2">
          <w:pPr>
            <w:pStyle w:val="ac"/>
            <w:rPr>
              <w:rFonts w:ascii="Arial" w:hAnsi="Arial" w:cs="Arial"/>
              <w:sz w:val="18"/>
              <w:szCs w:val="18"/>
            </w:rPr>
          </w:pPr>
          <w:r w:rsidRPr="003455FD">
            <w:rPr>
              <w:rFonts w:ascii="Arial" w:hAnsi="Arial" w:cs="Arial"/>
              <w:sz w:val="18"/>
              <w:szCs w:val="18"/>
            </w:rPr>
            <w:t>Подпись</w:t>
          </w:r>
        </w:p>
      </w:tc>
      <w:tc>
        <w:tcPr>
          <w:tcW w:w="576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4434B3" w:rsidRPr="003455FD" w:rsidRDefault="004434B3" w:rsidP="00F175D2">
          <w:pPr>
            <w:pStyle w:val="ac"/>
            <w:rPr>
              <w:rFonts w:ascii="Arial" w:hAnsi="Arial" w:cs="Arial"/>
              <w:sz w:val="18"/>
              <w:szCs w:val="18"/>
            </w:rPr>
          </w:pPr>
          <w:r w:rsidRPr="003455FD">
            <w:rPr>
              <w:rFonts w:ascii="Arial" w:hAnsi="Arial" w:cs="Arial"/>
              <w:sz w:val="18"/>
              <w:szCs w:val="18"/>
            </w:rPr>
            <w:t>Дата</w:t>
          </w:r>
        </w:p>
      </w:tc>
      <w:tc>
        <w:tcPr>
          <w:tcW w:w="3662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4434B3" w:rsidRPr="003455FD" w:rsidRDefault="004434B3">
          <w:pPr>
            <w:pStyle w:val="ac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  <w:bottom w:val="single" w:sz="18" w:space="0" w:color="auto"/>
          </w:tcBorders>
        </w:tcPr>
        <w:p w:rsidR="004434B3" w:rsidRPr="003455FD" w:rsidRDefault="004434B3">
          <w:pPr>
            <w:pStyle w:val="ac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4434B3" w:rsidRDefault="004434B3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49" w:type="dxa"/>
      <w:tblInd w:w="-2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8"/>
      <w:gridCol w:w="617"/>
      <w:gridCol w:w="581"/>
      <w:gridCol w:w="645"/>
      <w:gridCol w:w="865"/>
      <w:gridCol w:w="576"/>
      <w:gridCol w:w="3662"/>
      <w:gridCol w:w="850"/>
      <w:gridCol w:w="851"/>
      <w:gridCol w:w="1134"/>
    </w:tblGrid>
    <w:tr w:rsidR="004434B3" w:rsidTr="00431B5D">
      <w:trPr>
        <w:trHeight w:val="1656"/>
      </w:trPr>
      <w:tc>
        <w:tcPr>
          <w:tcW w:w="10349" w:type="dxa"/>
          <w:gridSpan w:val="10"/>
        </w:tcPr>
        <w:p w:rsidR="004434B3" w:rsidRPr="003455FD" w:rsidRDefault="004434B3">
          <w:pPr>
            <w:pStyle w:val="ac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0" allowOverlap="1" wp14:anchorId="2F60209E" wp14:editId="15D008D2">
                    <wp:simplePos x="0" y="0"/>
                    <wp:positionH relativeFrom="margin">
                      <wp:posOffset>-574675</wp:posOffset>
                    </wp:positionH>
                    <wp:positionV relativeFrom="paragraph">
                      <wp:posOffset>-599440</wp:posOffset>
                    </wp:positionV>
                    <wp:extent cx="398780" cy="3091815"/>
                    <wp:effectExtent l="0" t="0" r="1270" b="13335"/>
                    <wp:wrapNone/>
                    <wp:docPr id="11" name="Text Box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98780" cy="30918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4434B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434B3" w:rsidRDefault="004434B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cBorders>
                                        <w:right w:val="nil"/>
                                      </w:tcBorders>
                                      <w:textDirection w:val="btLr"/>
                                    </w:tcPr>
                                    <w:p w:rsidR="004434B3" w:rsidRDefault="004434B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434B3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434B3" w:rsidRDefault="004434B3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cBorders>
                                        <w:right w:val="nil"/>
                                      </w:tcBorders>
                                      <w:textDirection w:val="btLr"/>
                                    </w:tcPr>
                                    <w:p w:rsidR="004434B3" w:rsidRDefault="004434B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434B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434B3" w:rsidRDefault="004434B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cBorders>
                                        <w:right w:val="nil"/>
                                      </w:tcBorders>
                                      <w:textDirection w:val="btLr"/>
                                    </w:tcPr>
                                    <w:p w:rsidR="004434B3" w:rsidRDefault="004434B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4434B3" w:rsidRDefault="004434B3"/>
                            </w:txbxContent>
                          </wps:txbx>
                          <wps:bodyPr rot="0" vert="horz" wrap="square" lIns="3600" tIns="3600" rIns="3600" bIns="36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30" type="#_x0000_t202" style="position:absolute;margin-left:-45.25pt;margin-top:-47.2pt;width:31.4pt;height:243.4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" o:allowincell="f" filled="f" stroked="f">
                    <v:textbox inset=".1mm,.1mm,.1mm,.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4434B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434B3" w:rsidRDefault="004434B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right w:val="nil"/>
                                </w:tcBorders>
                                <w:textDirection w:val="btLr"/>
                              </w:tcPr>
                              <w:p w:rsidR="004434B3" w:rsidRDefault="004434B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434B3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434B3" w:rsidRDefault="004434B3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right w:val="nil"/>
                                </w:tcBorders>
                                <w:textDirection w:val="btLr"/>
                              </w:tcPr>
                              <w:p w:rsidR="004434B3" w:rsidRDefault="004434B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434B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434B3" w:rsidRDefault="004434B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right w:val="nil"/>
                                </w:tcBorders>
                                <w:textDirection w:val="btLr"/>
                              </w:tcPr>
                              <w:p w:rsidR="004434B3" w:rsidRDefault="004434B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4434B3" w:rsidRDefault="004434B3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</w:tr>
    <w:tr w:rsidR="004434B3" w:rsidTr="003E205A">
      <w:trPr>
        <w:cantSplit/>
        <w:trHeight w:hRule="exact" w:val="276"/>
      </w:trPr>
      <w:tc>
        <w:tcPr>
          <w:tcW w:w="568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4434B3" w:rsidRPr="003455FD" w:rsidRDefault="004434B3">
          <w:pPr>
            <w:pStyle w:val="ac"/>
            <w:ind w:right="-70"/>
            <w:rPr>
              <w:rFonts w:ascii="Arial Narrow" w:hAnsi="Arial Narrow"/>
            </w:rPr>
          </w:pPr>
        </w:p>
      </w:tc>
      <w:tc>
        <w:tcPr>
          <w:tcW w:w="61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434B3" w:rsidRPr="003455FD" w:rsidRDefault="004434B3">
          <w:pPr>
            <w:pStyle w:val="ac"/>
            <w:rPr>
              <w:rFonts w:ascii="Arial Narrow" w:hAnsi="Arial Narrow"/>
            </w:rPr>
          </w:pPr>
        </w:p>
      </w:tc>
      <w:tc>
        <w:tcPr>
          <w:tcW w:w="58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434B3" w:rsidRPr="003455FD" w:rsidRDefault="004434B3">
          <w:pPr>
            <w:pStyle w:val="ac"/>
            <w:rPr>
              <w:rFonts w:ascii="Arial Narrow" w:hAnsi="Arial Narrow"/>
            </w:rPr>
          </w:pPr>
        </w:p>
      </w:tc>
      <w:tc>
        <w:tcPr>
          <w:tcW w:w="645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434B3" w:rsidRPr="003455FD" w:rsidRDefault="004434B3">
          <w:pPr>
            <w:pStyle w:val="ac"/>
            <w:rPr>
              <w:rFonts w:ascii="Arial Narrow" w:hAnsi="Arial Narrow"/>
            </w:rPr>
          </w:pPr>
        </w:p>
      </w:tc>
      <w:tc>
        <w:tcPr>
          <w:tcW w:w="865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434B3" w:rsidRPr="003455FD" w:rsidRDefault="004434B3">
          <w:pPr>
            <w:pStyle w:val="ac"/>
            <w:rPr>
              <w:rFonts w:ascii="Arial Narrow" w:hAnsi="Arial Narrow"/>
            </w:rPr>
          </w:pPr>
        </w:p>
      </w:tc>
      <w:tc>
        <w:tcPr>
          <w:tcW w:w="576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434B3" w:rsidRPr="003455FD" w:rsidRDefault="004434B3">
          <w:pPr>
            <w:pStyle w:val="ac"/>
            <w:rPr>
              <w:rFonts w:ascii="Arial Narrow" w:hAnsi="Arial Narrow"/>
            </w:rPr>
          </w:pPr>
        </w:p>
      </w:tc>
      <w:tc>
        <w:tcPr>
          <w:tcW w:w="6497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4434B3" w:rsidRPr="00C04CFB" w:rsidRDefault="004434B3" w:rsidP="00172C11">
          <w:pPr>
            <w:pStyle w:val="ac"/>
            <w:jc w:val="center"/>
            <w:rPr>
              <w:b/>
              <w:sz w:val="28"/>
              <w:szCs w:val="28"/>
            </w:rPr>
          </w:pPr>
          <w:r w:rsidRPr="00C04CFB">
            <w:rPr>
              <w:rFonts w:ascii="Arial" w:hAnsi="Arial"/>
              <w:b/>
              <w:sz w:val="28"/>
              <w:szCs w:val="28"/>
            </w:rPr>
            <w:t>А-18001-ГП</w:t>
          </w:r>
          <w:r>
            <w:rPr>
              <w:rFonts w:ascii="Arial" w:hAnsi="Arial"/>
              <w:b/>
              <w:sz w:val="28"/>
              <w:szCs w:val="28"/>
            </w:rPr>
            <w:t>1</w:t>
          </w:r>
          <w:r w:rsidRPr="00C04CFB">
            <w:rPr>
              <w:rFonts w:ascii="Arial" w:hAnsi="Arial"/>
              <w:b/>
              <w:sz w:val="28"/>
              <w:szCs w:val="28"/>
            </w:rPr>
            <w:t>.ПЗ</w:t>
          </w:r>
        </w:p>
      </w:tc>
    </w:tr>
    <w:tr w:rsidR="004434B3" w:rsidTr="003E205A">
      <w:trPr>
        <w:cantSplit/>
        <w:trHeight w:hRule="exact" w:val="276"/>
      </w:trPr>
      <w:tc>
        <w:tcPr>
          <w:tcW w:w="568" w:type="dxa"/>
          <w:tcBorders>
            <w:right w:val="single" w:sz="18" w:space="0" w:color="auto"/>
          </w:tcBorders>
        </w:tcPr>
        <w:p w:rsidR="004434B3" w:rsidRPr="003455FD" w:rsidRDefault="004434B3">
          <w:pPr>
            <w:pStyle w:val="ac"/>
            <w:rPr>
              <w:rFonts w:ascii="Arial Narrow" w:hAnsi="Arial Narrow"/>
            </w:rPr>
          </w:pPr>
        </w:p>
      </w:tc>
      <w:tc>
        <w:tcPr>
          <w:tcW w:w="617" w:type="dxa"/>
          <w:tcBorders>
            <w:left w:val="nil"/>
          </w:tcBorders>
        </w:tcPr>
        <w:p w:rsidR="004434B3" w:rsidRPr="003455FD" w:rsidRDefault="004434B3">
          <w:pPr>
            <w:pStyle w:val="ac"/>
            <w:rPr>
              <w:rFonts w:ascii="Arial Narrow" w:hAnsi="Arial Narrow"/>
            </w:rPr>
          </w:pPr>
        </w:p>
      </w:tc>
      <w:tc>
        <w:tcPr>
          <w:tcW w:w="581" w:type="dxa"/>
          <w:tcBorders>
            <w:left w:val="single" w:sz="18" w:space="0" w:color="auto"/>
            <w:right w:val="single" w:sz="18" w:space="0" w:color="auto"/>
          </w:tcBorders>
        </w:tcPr>
        <w:p w:rsidR="004434B3" w:rsidRPr="003455FD" w:rsidRDefault="004434B3">
          <w:pPr>
            <w:pStyle w:val="ac"/>
            <w:rPr>
              <w:rFonts w:ascii="Arial Narrow" w:hAnsi="Arial Narrow"/>
            </w:rPr>
          </w:pPr>
        </w:p>
      </w:tc>
      <w:tc>
        <w:tcPr>
          <w:tcW w:w="645" w:type="dxa"/>
          <w:tcBorders>
            <w:left w:val="nil"/>
            <w:right w:val="single" w:sz="18" w:space="0" w:color="auto"/>
          </w:tcBorders>
        </w:tcPr>
        <w:p w:rsidR="004434B3" w:rsidRPr="003455FD" w:rsidRDefault="004434B3">
          <w:pPr>
            <w:pStyle w:val="ac"/>
            <w:rPr>
              <w:rFonts w:ascii="Arial Narrow" w:hAnsi="Arial Narrow"/>
            </w:rPr>
          </w:pPr>
        </w:p>
      </w:tc>
      <w:tc>
        <w:tcPr>
          <w:tcW w:w="865" w:type="dxa"/>
          <w:tcBorders>
            <w:left w:val="nil"/>
          </w:tcBorders>
        </w:tcPr>
        <w:p w:rsidR="004434B3" w:rsidRPr="003455FD" w:rsidRDefault="004434B3">
          <w:pPr>
            <w:pStyle w:val="ac"/>
            <w:rPr>
              <w:rFonts w:ascii="Arial Narrow" w:hAnsi="Arial Narrow"/>
            </w:rPr>
          </w:pPr>
        </w:p>
      </w:tc>
      <w:tc>
        <w:tcPr>
          <w:tcW w:w="576" w:type="dxa"/>
          <w:tcBorders>
            <w:left w:val="single" w:sz="18" w:space="0" w:color="auto"/>
            <w:right w:val="single" w:sz="18" w:space="0" w:color="auto"/>
          </w:tcBorders>
        </w:tcPr>
        <w:p w:rsidR="004434B3" w:rsidRPr="003455FD" w:rsidRDefault="004434B3">
          <w:pPr>
            <w:pStyle w:val="ac"/>
            <w:rPr>
              <w:rFonts w:ascii="Arial Narrow" w:hAnsi="Arial Narrow"/>
            </w:rPr>
          </w:pPr>
        </w:p>
      </w:tc>
      <w:tc>
        <w:tcPr>
          <w:tcW w:w="6497" w:type="dxa"/>
          <w:gridSpan w:val="4"/>
          <w:vMerge/>
          <w:tcBorders>
            <w:left w:val="nil"/>
          </w:tcBorders>
        </w:tcPr>
        <w:p w:rsidR="004434B3" w:rsidRPr="003455FD" w:rsidRDefault="004434B3">
          <w:pPr>
            <w:pStyle w:val="ac"/>
            <w:jc w:val="center"/>
            <w:rPr>
              <w:rFonts w:ascii="Arial" w:hAnsi="Arial"/>
              <w:b/>
              <w:sz w:val="24"/>
            </w:rPr>
          </w:pPr>
        </w:p>
      </w:tc>
    </w:tr>
    <w:tr w:rsidR="004434B3" w:rsidTr="003E205A">
      <w:trPr>
        <w:cantSplit/>
        <w:trHeight w:hRule="exact" w:val="276"/>
      </w:trPr>
      <w:tc>
        <w:tcPr>
          <w:tcW w:w="568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4434B3" w:rsidRPr="003455FD" w:rsidRDefault="004434B3" w:rsidP="00B06EC6">
          <w:pPr>
            <w:pStyle w:val="ac"/>
            <w:jc w:val="center"/>
            <w:rPr>
              <w:rFonts w:ascii="Arial Narrow" w:hAnsi="Arial Narrow"/>
              <w:spacing w:val="-4"/>
              <w:sz w:val="16"/>
            </w:rPr>
          </w:pPr>
          <w:r w:rsidRPr="003455FD">
            <w:rPr>
              <w:rFonts w:ascii="Arial Narrow" w:hAnsi="Arial Narrow"/>
              <w:spacing w:val="-4"/>
              <w:sz w:val="16"/>
            </w:rPr>
            <w:t>Изм.</w:t>
          </w:r>
        </w:p>
      </w:tc>
      <w:tc>
        <w:tcPr>
          <w:tcW w:w="617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4434B3" w:rsidRPr="003455FD" w:rsidRDefault="004434B3" w:rsidP="00B06EC6">
          <w:pPr>
            <w:pStyle w:val="ac"/>
            <w:jc w:val="center"/>
            <w:rPr>
              <w:rFonts w:ascii="Arial Narrow" w:hAnsi="Arial Narrow"/>
              <w:spacing w:val="-4"/>
              <w:sz w:val="16"/>
            </w:rPr>
          </w:pPr>
          <w:proofErr w:type="spellStart"/>
          <w:r w:rsidRPr="003455FD">
            <w:rPr>
              <w:rFonts w:ascii="Arial Narrow" w:hAnsi="Arial Narrow"/>
              <w:spacing w:val="-4"/>
              <w:sz w:val="16"/>
            </w:rPr>
            <w:t>Кол.уч</w:t>
          </w:r>
          <w:proofErr w:type="spellEnd"/>
        </w:p>
      </w:tc>
      <w:tc>
        <w:tcPr>
          <w:tcW w:w="58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4434B3" w:rsidRPr="003455FD" w:rsidRDefault="004434B3" w:rsidP="00B06EC6">
          <w:pPr>
            <w:pStyle w:val="ac"/>
            <w:jc w:val="center"/>
            <w:rPr>
              <w:rFonts w:ascii="Arial Narrow" w:hAnsi="Arial Narrow"/>
              <w:spacing w:val="-4"/>
              <w:sz w:val="16"/>
            </w:rPr>
          </w:pPr>
          <w:r w:rsidRPr="003455FD">
            <w:rPr>
              <w:rFonts w:ascii="Arial Narrow" w:hAnsi="Arial Narrow"/>
              <w:spacing w:val="-4"/>
              <w:sz w:val="16"/>
            </w:rPr>
            <w:t>Лист</w:t>
          </w:r>
        </w:p>
      </w:tc>
      <w:tc>
        <w:tcPr>
          <w:tcW w:w="645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4434B3" w:rsidRPr="003455FD" w:rsidRDefault="004434B3" w:rsidP="00B06EC6">
          <w:pPr>
            <w:pStyle w:val="ac"/>
            <w:jc w:val="center"/>
            <w:rPr>
              <w:rFonts w:ascii="Arial Narrow" w:hAnsi="Arial Narrow"/>
              <w:spacing w:val="-4"/>
              <w:sz w:val="16"/>
            </w:rPr>
          </w:pPr>
          <w:r w:rsidRPr="003455FD">
            <w:rPr>
              <w:rFonts w:ascii="Arial Narrow" w:hAnsi="Arial Narrow"/>
              <w:spacing w:val="-4"/>
              <w:sz w:val="16"/>
            </w:rPr>
            <w:t>№ док</w:t>
          </w:r>
        </w:p>
      </w:tc>
      <w:tc>
        <w:tcPr>
          <w:tcW w:w="865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4434B3" w:rsidRPr="003455FD" w:rsidRDefault="004434B3" w:rsidP="00B06EC6">
          <w:pPr>
            <w:pStyle w:val="ac"/>
            <w:jc w:val="center"/>
            <w:rPr>
              <w:rFonts w:ascii="Arial Narrow" w:hAnsi="Arial Narrow"/>
              <w:spacing w:val="-4"/>
              <w:sz w:val="16"/>
            </w:rPr>
          </w:pPr>
          <w:r w:rsidRPr="003455FD">
            <w:rPr>
              <w:rFonts w:ascii="Arial Narrow" w:hAnsi="Arial Narrow"/>
              <w:spacing w:val="-4"/>
              <w:sz w:val="16"/>
            </w:rPr>
            <w:t>Подпись</w:t>
          </w:r>
        </w:p>
      </w:tc>
      <w:tc>
        <w:tcPr>
          <w:tcW w:w="576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4434B3" w:rsidRPr="003455FD" w:rsidRDefault="004434B3" w:rsidP="00B06EC6">
          <w:pPr>
            <w:pStyle w:val="ac"/>
            <w:jc w:val="center"/>
            <w:rPr>
              <w:rFonts w:ascii="Arial Narrow" w:hAnsi="Arial Narrow"/>
              <w:spacing w:val="-4"/>
              <w:sz w:val="16"/>
            </w:rPr>
          </w:pPr>
          <w:r w:rsidRPr="003455FD">
            <w:rPr>
              <w:rFonts w:ascii="Arial Narrow" w:hAnsi="Arial Narrow"/>
              <w:spacing w:val="-4"/>
              <w:sz w:val="16"/>
            </w:rPr>
            <w:t>Дата</w:t>
          </w:r>
        </w:p>
      </w:tc>
      <w:tc>
        <w:tcPr>
          <w:tcW w:w="6497" w:type="dxa"/>
          <w:gridSpan w:val="4"/>
          <w:vMerge/>
          <w:tcBorders>
            <w:left w:val="nil"/>
            <w:bottom w:val="single" w:sz="18" w:space="0" w:color="auto"/>
          </w:tcBorders>
        </w:tcPr>
        <w:p w:rsidR="004434B3" w:rsidRPr="003455FD" w:rsidRDefault="004434B3">
          <w:pPr>
            <w:pStyle w:val="ac"/>
            <w:jc w:val="center"/>
            <w:rPr>
              <w:rFonts w:ascii="Arial" w:hAnsi="Arial"/>
              <w:b/>
              <w:sz w:val="24"/>
            </w:rPr>
          </w:pPr>
        </w:p>
      </w:tc>
    </w:tr>
    <w:tr w:rsidR="004434B3" w:rsidTr="003E205A">
      <w:trPr>
        <w:cantSplit/>
        <w:trHeight w:hRule="exact" w:val="276"/>
      </w:trPr>
      <w:tc>
        <w:tcPr>
          <w:tcW w:w="1185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4434B3" w:rsidRPr="003455FD" w:rsidRDefault="004434B3" w:rsidP="00F175D2">
          <w:pPr>
            <w:pStyle w:val="ac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ГА</w:t>
          </w:r>
          <w:r w:rsidRPr="003455FD">
            <w:rPr>
              <w:rFonts w:ascii="Arial" w:hAnsi="Arial" w:cs="Arial"/>
              <w:sz w:val="18"/>
              <w:szCs w:val="18"/>
            </w:rPr>
            <w:t>П</w:t>
          </w:r>
        </w:p>
      </w:tc>
      <w:tc>
        <w:tcPr>
          <w:tcW w:w="1226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4434B3" w:rsidRPr="003455FD" w:rsidRDefault="004434B3" w:rsidP="00F175D2">
          <w:pPr>
            <w:pStyle w:val="ac"/>
            <w:rPr>
              <w:rFonts w:ascii="Arial" w:hAnsi="Arial" w:cs="Arial"/>
              <w:sz w:val="18"/>
              <w:szCs w:val="18"/>
            </w:rPr>
          </w:pPr>
          <w:r w:rsidRPr="003455FD">
            <w:rPr>
              <w:rFonts w:ascii="Arial" w:hAnsi="Arial" w:cs="Arial"/>
              <w:sz w:val="18"/>
              <w:szCs w:val="18"/>
            </w:rPr>
            <w:t>Литвин</w:t>
          </w:r>
        </w:p>
      </w:tc>
      <w:tc>
        <w:tcPr>
          <w:tcW w:w="865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4434B3" w:rsidRPr="003455FD" w:rsidRDefault="004434B3" w:rsidP="00F175D2">
          <w:pPr>
            <w:pStyle w:val="ac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76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4434B3" w:rsidRPr="003455FD" w:rsidRDefault="004434B3" w:rsidP="003C7135">
          <w:pPr>
            <w:pStyle w:val="ac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05.18</w:t>
          </w:r>
        </w:p>
      </w:tc>
      <w:tc>
        <w:tcPr>
          <w:tcW w:w="3662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4434B3" w:rsidRPr="003455FD" w:rsidRDefault="004434B3" w:rsidP="0001318E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sz w:val="18"/>
              <w:szCs w:val="18"/>
            </w:rPr>
          </w:pPr>
          <w:r w:rsidRPr="00AC3873">
            <w:rPr>
              <w:rFonts w:ascii="Arial" w:hAnsi="Arial"/>
              <w:b/>
              <w:bCs/>
              <w:sz w:val="24"/>
            </w:rPr>
            <w:t>Положение о размещении</w:t>
          </w:r>
        </w:p>
      </w:tc>
      <w:tc>
        <w:tcPr>
          <w:tcW w:w="850" w:type="dxa"/>
          <w:tcBorders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4434B3" w:rsidRPr="003455FD" w:rsidRDefault="004434B3" w:rsidP="00B06EC6">
          <w:pPr>
            <w:pStyle w:val="ac"/>
            <w:jc w:val="center"/>
            <w:rPr>
              <w:rFonts w:ascii="Arial Narrow" w:hAnsi="Arial Narrow"/>
            </w:rPr>
          </w:pPr>
          <w:r w:rsidRPr="003455FD">
            <w:rPr>
              <w:rFonts w:ascii="Arial Narrow" w:hAnsi="Arial Narrow"/>
            </w:rPr>
            <w:t>Стадия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4434B3" w:rsidRPr="003455FD" w:rsidRDefault="004434B3" w:rsidP="00B06EC6">
          <w:pPr>
            <w:pStyle w:val="ac"/>
            <w:jc w:val="center"/>
            <w:rPr>
              <w:rFonts w:ascii="Arial Narrow" w:hAnsi="Arial Narrow"/>
            </w:rPr>
          </w:pPr>
          <w:r w:rsidRPr="003455FD">
            <w:rPr>
              <w:rFonts w:ascii="Arial Narrow" w:hAnsi="Arial Narrow"/>
            </w:rPr>
            <w:t>Лист</w:t>
          </w:r>
        </w:p>
      </w:tc>
      <w:tc>
        <w:tcPr>
          <w:tcW w:w="1134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4434B3" w:rsidRPr="003455FD" w:rsidRDefault="004434B3" w:rsidP="00B06EC6">
          <w:pPr>
            <w:pStyle w:val="ac"/>
            <w:jc w:val="center"/>
            <w:rPr>
              <w:rFonts w:ascii="Arial Narrow" w:hAnsi="Arial Narrow"/>
            </w:rPr>
          </w:pPr>
          <w:r w:rsidRPr="003455FD">
            <w:rPr>
              <w:rFonts w:ascii="Arial Narrow" w:hAnsi="Arial Narrow"/>
            </w:rPr>
            <w:t>Листов</w:t>
          </w:r>
        </w:p>
      </w:tc>
    </w:tr>
    <w:tr w:rsidR="004434B3" w:rsidTr="003E205A">
      <w:trPr>
        <w:cantSplit/>
        <w:trHeight w:hRule="exact" w:val="276"/>
      </w:trPr>
      <w:tc>
        <w:tcPr>
          <w:tcW w:w="1185" w:type="dxa"/>
          <w:gridSpan w:val="2"/>
          <w:tcBorders>
            <w:right w:val="single" w:sz="18" w:space="0" w:color="auto"/>
          </w:tcBorders>
          <w:vAlign w:val="center"/>
        </w:tcPr>
        <w:p w:rsidR="004434B3" w:rsidRPr="003455FD" w:rsidRDefault="004434B3" w:rsidP="006D7340">
          <w:pPr>
            <w:pStyle w:val="ac"/>
            <w:rPr>
              <w:rFonts w:ascii="Arial" w:hAnsi="Arial" w:cs="Arial"/>
              <w:sz w:val="18"/>
              <w:szCs w:val="18"/>
            </w:rPr>
          </w:pPr>
          <w:r w:rsidRPr="003455FD">
            <w:rPr>
              <w:rFonts w:ascii="Arial" w:hAnsi="Arial" w:cs="Arial"/>
              <w:sz w:val="18"/>
              <w:szCs w:val="18"/>
            </w:rPr>
            <w:t>ГИП</w:t>
          </w:r>
        </w:p>
      </w:tc>
      <w:tc>
        <w:tcPr>
          <w:tcW w:w="1226" w:type="dxa"/>
          <w:gridSpan w:val="2"/>
          <w:tcBorders>
            <w:left w:val="nil"/>
          </w:tcBorders>
          <w:vAlign w:val="center"/>
        </w:tcPr>
        <w:p w:rsidR="004434B3" w:rsidRPr="003455FD" w:rsidRDefault="004434B3" w:rsidP="006D7340">
          <w:pPr>
            <w:pStyle w:val="ac"/>
            <w:rPr>
              <w:rFonts w:ascii="Arial" w:hAnsi="Arial" w:cs="Arial"/>
              <w:sz w:val="18"/>
              <w:szCs w:val="18"/>
            </w:rPr>
          </w:pPr>
          <w:r w:rsidRPr="003455FD">
            <w:rPr>
              <w:rFonts w:ascii="Arial" w:hAnsi="Arial" w:cs="Arial"/>
              <w:sz w:val="18"/>
              <w:szCs w:val="18"/>
            </w:rPr>
            <w:t>Литвин</w:t>
          </w:r>
        </w:p>
      </w:tc>
      <w:tc>
        <w:tcPr>
          <w:tcW w:w="865" w:type="dxa"/>
          <w:tcBorders>
            <w:left w:val="single" w:sz="18" w:space="0" w:color="auto"/>
          </w:tcBorders>
          <w:vAlign w:val="center"/>
        </w:tcPr>
        <w:p w:rsidR="004434B3" w:rsidRPr="003455FD" w:rsidRDefault="004434B3" w:rsidP="00F175D2">
          <w:pPr>
            <w:pStyle w:val="ac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76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:rsidR="004434B3" w:rsidRPr="003455FD" w:rsidRDefault="004434B3" w:rsidP="00DC2D78">
          <w:pPr>
            <w:pStyle w:val="ac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05.18</w:t>
          </w:r>
        </w:p>
      </w:tc>
      <w:tc>
        <w:tcPr>
          <w:tcW w:w="3662" w:type="dxa"/>
          <w:vMerge/>
          <w:tcBorders>
            <w:left w:val="nil"/>
            <w:right w:val="single" w:sz="18" w:space="0" w:color="auto"/>
          </w:tcBorders>
          <w:vAlign w:val="center"/>
        </w:tcPr>
        <w:p w:rsidR="004434B3" w:rsidRPr="003455FD" w:rsidRDefault="004434B3">
          <w:pPr>
            <w:pStyle w:val="ac"/>
            <w:jc w:val="center"/>
            <w:rPr>
              <w:rFonts w:ascii="Arial" w:hAnsi="Arial"/>
              <w:sz w:val="24"/>
            </w:rPr>
          </w:pPr>
        </w:p>
      </w:tc>
      <w:tc>
        <w:tcPr>
          <w:tcW w:w="850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4434B3" w:rsidRPr="003455FD" w:rsidRDefault="004434B3" w:rsidP="00B06EC6">
          <w:pPr>
            <w:pStyle w:val="ac"/>
            <w:jc w:val="center"/>
            <w:rPr>
              <w:rFonts w:ascii="Arial Narrow" w:hAnsi="Arial Narrow"/>
            </w:rPr>
          </w:pPr>
          <w:r w:rsidRPr="003455FD">
            <w:rPr>
              <w:rFonts w:ascii="Arial Narrow" w:hAnsi="Arial Narrow"/>
            </w:rPr>
            <w:t>ПП</w:t>
          </w:r>
          <w:r>
            <w:rPr>
              <w:rFonts w:ascii="Arial Narrow" w:hAnsi="Arial Narrow"/>
            </w:rPr>
            <w:t>Т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4434B3" w:rsidRPr="003455FD" w:rsidRDefault="004434B3" w:rsidP="00B06EC6">
          <w:pPr>
            <w:pStyle w:val="ac"/>
            <w:jc w:val="center"/>
            <w:rPr>
              <w:rFonts w:ascii="Arial Narrow" w:hAnsi="Arial Narrow"/>
            </w:rPr>
          </w:pPr>
          <w:r w:rsidRPr="003455FD">
            <w:rPr>
              <w:rStyle w:val="ae"/>
              <w:rFonts w:ascii="Arial Narrow" w:hAnsi="Arial Narrow"/>
            </w:rPr>
            <w:fldChar w:fldCharType="begin"/>
          </w:r>
          <w:r w:rsidRPr="003455FD">
            <w:rPr>
              <w:rStyle w:val="ae"/>
              <w:rFonts w:ascii="Arial Narrow" w:hAnsi="Arial Narrow"/>
            </w:rPr>
            <w:instrText xml:space="preserve"> PAGE </w:instrText>
          </w:r>
          <w:r w:rsidRPr="003455FD">
            <w:rPr>
              <w:rStyle w:val="ae"/>
              <w:rFonts w:ascii="Arial Narrow" w:hAnsi="Arial Narrow"/>
            </w:rPr>
            <w:fldChar w:fldCharType="separate"/>
          </w:r>
          <w:r>
            <w:rPr>
              <w:rStyle w:val="ae"/>
              <w:rFonts w:ascii="Arial Narrow" w:hAnsi="Arial Narrow"/>
              <w:noProof/>
            </w:rPr>
            <w:t>21</w:t>
          </w:r>
          <w:r w:rsidRPr="003455FD">
            <w:rPr>
              <w:rStyle w:val="ae"/>
              <w:rFonts w:ascii="Arial Narrow" w:hAnsi="Arial Narrow"/>
            </w:rPr>
            <w:fldChar w:fldCharType="end"/>
          </w:r>
        </w:p>
      </w:tc>
      <w:tc>
        <w:tcPr>
          <w:tcW w:w="1134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4434B3" w:rsidRPr="003455FD" w:rsidRDefault="004434B3" w:rsidP="00B06EC6">
          <w:pPr>
            <w:pStyle w:val="ac"/>
            <w:jc w:val="center"/>
            <w:rPr>
              <w:rFonts w:ascii="Arial Narrow" w:hAnsi="Arial Narrow"/>
            </w:rPr>
          </w:pPr>
          <w:r w:rsidRPr="003455FD">
            <w:rPr>
              <w:rStyle w:val="ae"/>
            </w:rPr>
            <w:fldChar w:fldCharType="begin"/>
          </w:r>
          <w:r w:rsidRPr="003455FD">
            <w:rPr>
              <w:rStyle w:val="ae"/>
            </w:rPr>
            <w:instrText xml:space="preserve"> NUMPAGES  </w:instrText>
          </w:r>
          <w:r w:rsidRPr="003455FD">
            <w:rPr>
              <w:rStyle w:val="ae"/>
            </w:rPr>
            <w:fldChar w:fldCharType="separate"/>
          </w:r>
          <w:r w:rsidR="00A52052">
            <w:rPr>
              <w:rStyle w:val="ae"/>
              <w:noProof/>
            </w:rPr>
            <w:t>27</w:t>
          </w:r>
          <w:r w:rsidRPr="003455FD">
            <w:rPr>
              <w:rStyle w:val="ae"/>
            </w:rPr>
            <w:fldChar w:fldCharType="end"/>
          </w:r>
        </w:p>
      </w:tc>
    </w:tr>
    <w:tr w:rsidR="004434B3" w:rsidTr="003E205A">
      <w:trPr>
        <w:cantSplit/>
        <w:trHeight w:hRule="exact" w:val="276"/>
      </w:trPr>
      <w:tc>
        <w:tcPr>
          <w:tcW w:w="1185" w:type="dxa"/>
          <w:gridSpan w:val="2"/>
          <w:tcBorders>
            <w:top w:val="single" w:sz="6" w:space="0" w:color="auto"/>
            <w:right w:val="single" w:sz="18" w:space="0" w:color="auto"/>
          </w:tcBorders>
          <w:vAlign w:val="center"/>
        </w:tcPr>
        <w:p w:rsidR="004434B3" w:rsidRPr="003455FD" w:rsidRDefault="004434B3" w:rsidP="006D7340">
          <w:pPr>
            <w:pStyle w:val="ac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226" w:type="dxa"/>
          <w:gridSpan w:val="2"/>
          <w:tcBorders>
            <w:top w:val="single" w:sz="6" w:space="0" w:color="auto"/>
            <w:left w:val="nil"/>
          </w:tcBorders>
          <w:vAlign w:val="center"/>
        </w:tcPr>
        <w:p w:rsidR="004434B3" w:rsidRPr="003455FD" w:rsidRDefault="004434B3" w:rsidP="006D7340">
          <w:pPr>
            <w:pStyle w:val="ac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865" w:type="dxa"/>
          <w:tcBorders>
            <w:top w:val="single" w:sz="6" w:space="0" w:color="auto"/>
            <w:left w:val="single" w:sz="18" w:space="0" w:color="auto"/>
          </w:tcBorders>
          <w:vAlign w:val="center"/>
        </w:tcPr>
        <w:p w:rsidR="004434B3" w:rsidRPr="003455FD" w:rsidRDefault="004434B3" w:rsidP="00F175D2">
          <w:pPr>
            <w:pStyle w:val="ac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76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  <w:vAlign w:val="center"/>
        </w:tcPr>
        <w:p w:rsidR="004434B3" w:rsidRPr="003455FD" w:rsidRDefault="004434B3" w:rsidP="00DC2D78">
          <w:pPr>
            <w:pStyle w:val="ac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662" w:type="dxa"/>
          <w:vMerge/>
          <w:tcBorders>
            <w:left w:val="nil"/>
            <w:right w:val="single" w:sz="18" w:space="0" w:color="auto"/>
          </w:tcBorders>
          <w:vAlign w:val="center"/>
        </w:tcPr>
        <w:p w:rsidR="004434B3" w:rsidRPr="003455FD" w:rsidRDefault="004434B3">
          <w:pPr>
            <w:pStyle w:val="ac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 w:val="restart"/>
          <w:tcBorders>
            <w:left w:val="nil"/>
          </w:tcBorders>
          <w:vAlign w:val="center"/>
        </w:tcPr>
        <w:p w:rsidR="004434B3" w:rsidRPr="003455FD" w:rsidRDefault="004434B3" w:rsidP="00E042C6">
          <w:pPr>
            <w:pStyle w:val="ac"/>
            <w:jc w:val="center"/>
            <w:rPr>
              <w:rFonts w:ascii="Arial" w:hAnsi="Arial"/>
              <w:b/>
            </w:rPr>
          </w:pPr>
          <w:r w:rsidRPr="003455FD">
            <w:rPr>
              <w:rFonts w:ascii="Arial" w:hAnsi="Arial"/>
              <w:b/>
            </w:rPr>
            <w:t>ООО "Л-ГРУП"</w:t>
          </w:r>
        </w:p>
        <w:p w:rsidR="004434B3" w:rsidRPr="003455FD" w:rsidRDefault="004434B3" w:rsidP="00E042C6">
          <w:pPr>
            <w:pStyle w:val="ac"/>
            <w:jc w:val="center"/>
            <w:rPr>
              <w:rFonts w:ascii="Arial" w:hAnsi="Arial"/>
              <w:b/>
              <w:sz w:val="22"/>
            </w:rPr>
          </w:pPr>
          <w:r w:rsidRPr="003455FD">
            <w:rPr>
              <w:rFonts w:ascii="Arial" w:hAnsi="Arial"/>
              <w:b/>
            </w:rPr>
            <w:t>г. Краснодар</w:t>
          </w:r>
        </w:p>
      </w:tc>
    </w:tr>
    <w:tr w:rsidR="004434B3" w:rsidTr="003E205A">
      <w:trPr>
        <w:cantSplit/>
        <w:trHeight w:hRule="exact" w:val="276"/>
      </w:trPr>
      <w:tc>
        <w:tcPr>
          <w:tcW w:w="1185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4434B3" w:rsidRPr="003455FD" w:rsidRDefault="004434B3" w:rsidP="00F175D2">
          <w:pPr>
            <w:pStyle w:val="ac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226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4434B3" w:rsidRPr="003455FD" w:rsidRDefault="004434B3" w:rsidP="00F175D2">
          <w:pPr>
            <w:pStyle w:val="ac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865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4434B3" w:rsidRPr="003455FD" w:rsidRDefault="004434B3" w:rsidP="00F175D2">
          <w:pPr>
            <w:pStyle w:val="ac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76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4434B3" w:rsidRPr="003455FD" w:rsidRDefault="004434B3" w:rsidP="003E205A">
          <w:pPr>
            <w:pStyle w:val="ac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662" w:type="dxa"/>
          <w:vMerge/>
          <w:tcBorders>
            <w:left w:val="nil"/>
            <w:right w:val="single" w:sz="18" w:space="0" w:color="auto"/>
          </w:tcBorders>
          <w:vAlign w:val="center"/>
        </w:tcPr>
        <w:p w:rsidR="004434B3" w:rsidRPr="003455FD" w:rsidRDefault="004434B3">
          <w:pPr>
            <w:pStyle w:val="ac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</w:tcBorders>
        </w:tcPr>
        <w:p w:rsidR="004434B3" w:rsidRPr="003455FD" w:rsidRDefault="004434B3">
          <w:pPr>
            <w:pStyle w:val="ac"/>
            <w:jc w:val="center"/>
            <w:rPr>
              <w:rFonts w:ascii="Arial" w:hAnsi="Arial"/>
              <w:b/>
              <w:sz w:val="22"/>
            </w:rPr>
          </w:pPr>
        </w:p>
      </w:tc>
    </w:tr>
    <w:tr w:rsidR="004434B3" w:rsidTr="003E205A">
      <w:trPr>
        <w:cantSplit/>
        <w:trHeight w:hRule="exact" w:val="276"/>
      </w:trPr>
      <w:tc>
        <w:tcPr>
          <w:tcW w:w="1185" w:type="dxa"/>
          <w:gridSpan w:val="2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4434B3" w:rsidRPr="003455FD" w:rsidRDefault="004434B3" w:rsidP="00F175D2">
          <w:pPr>
            <w:pStyle w:val="ac"/>
            <w:rPr>
              <w:rFonts w:ascii="Arial" w:hAnsi="Arial" w:cs="Arial"/>
              <w:sz w:val="18"/>
              <w:szCs w:val="18"/>
            </w:rPr>
          </w:pPr>
          <w:r w:rsidRPr="003455FD">
            <w:rPr>
              <w:rFonts w:ascii="Arial" w:hAnsi="Arial" w:cs="Arial"/>
              <w:sz w:val="18"/>
              <w:szCs w:val="18"/>
            </w:rPr>
            <w:t>Должность</w:t>
          </w:r>
        </w:p>
      </w:tc>
      <w:tc>
        <w:tcPr>
          <w:tcW w:w="1226" w:type="dxa"/>
          <w:gridSpan w:val="2"/>
          <w:tcBorders>
            <w:left w:val="nil"/>
            <w:bottom w:val="single" w:sz="18" w:space="0" w:color="auto"/>
          </w:tcBorders>
          <w:vAlign w:val="center"/>
        </w:tcPr>
        <w:p w:rsidR="004434B3" w:rsidRPr="003455FD" w:rsidRDefault="004434B3" w:rsidP="00F175D2">
          <w:pPr>
            <w:pStyle w:val="ac"/>
            <w:rPr>
              <w:rFonts w:ascii="Arial" w:hAnsi="Arial" w:cs="Arial"/>
              <w:sz w:val="18"/>
              <w:szCs w:val="18"/>
            </w:rPr>
          </w:pPr>
          <w:r w:rsidRPr="003455FD">
            <w:rPr>
              <w:rFonts w:ascii="Arial" w:hAnsi="Arial" w:cs="Arial"/>
              <w:sz w:val="18"/>
              <w:szCs w:val="18"/>
            </w:rPr>
            <w:t>Фамилия</w:t>
          </w:r>
        </w:p>
      </w:tc>
      <w:tc>
        <w:tcPr>
          <w:tcW w:w="865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4434B3" w:rsidRPr="003455FD" w:rsidRDefault="004434B3" w:rsidP="00F175D2">
          <w:pPr>
            <w:pStyle w:val="ac"/>
            <w:rPr>
              <w:rFonts w:ascii="Arial" w:hAnsi="Arial" w:cs="Arial"/>
              <w:sz w:val="18"/>
              <w:szCs w:val="18"/>
            </w:rPr>
          </w:pPr>
          <w:r w:rsidRPr="003455FD">
            <w:rPr>
              <w:rFonts w:ascii="Arial" w:hAnsi="Arial" w:cs="Arial"/>
              <w:sz w:val="18"/>
              <w:szCs w:val="18"/>
            </w:rPr>
            <w:t>Подпись</w:t>
          </w:r>
        </w:p>
      </w:tc>
      <w:tc>
        <w:tcPr>
          <w:tcW w:w="576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4434B3" w:rsidRPr="003455FD" w:rsidRDefault="004434B3" w:rsidP="00F175D2">
          <w:pPr>
            <w:pStyle w:val="ac"/>
            <w:rPr>
              <w:rFonts w:ascii="Arial" w:hAnsi="Arial" w:cs="Arial"/>
              <w:sz w:val="18"/>
              <w:szCs w:val="18"/>
            </w:rPr>
          </w:pPr>
          <w:r w:rsidRPr="003455FD">
            <w:rPr>
              <w:rFonts w:ascii="Arial" w:hAnsi="Arial" w:cs="Arial"/>
              <w:sz w:val="18"/>
              <w:szCs w:val="18"/>
            </w:rPr>
            <w:t>Дата</w:t>
          </w:r>
        </w:p>
      </w:tc>
      <w:tc>
        <w:tcPr>
          <w:tcW w:w="3662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4434B3" w:rsidRPr="003455FD" w:rsidRDefault="004434B3">
          <w:pPr>
            <w:pStyle w:val="ac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  <w:bottom w:val="single" w:sz="18" w:space="0" w:color="auto"/>
          </w:tcBorders>
        </w:tcPr>
        <w:p w:rsidR="004434B3" w:rsidRPr="003455FD" w:rsidRDefault="004434B3">
          <w:pPr>
            <w:pStyle w:val="ac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4434B3" w:rsidRDefault="004434B3">
    <w:pPr>
      <w:pStyle w:val="ac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2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85"/>
      <w:gridCol w:w="583"/>
      <w:gridCol w:w="583"/>
      <w:gridCol w:w="583"/>
      <w:gridCol w:w="874"/>
      <w:gridCol w:w="583"/>
      <w:gridCol w:w="5991"/>
      <w:gridCol w:w="567"/>
    </w:tblGrid>
    <w:tr w:rsidR="004434B3">
      <w:trPr>
        <w:cantSplit/>
        <w:trHeight w:hRule="exact" w:val="284"/>
      </w:trPr>
      <w:tc>
        <w:tcPr>
          <w:tcW w:w="585" w:type="dxa"/>
          <w:tcBorders>
            <w:top w:val="single" w:sz="18" w:space="0" w:color="auto"/>
            <w:right w:val="single" w:sz="18" w:space="0" w:color="auto"/>
          </w:tcBorders>
        </w:tcPr>
        <w:p w:rsidR="004434B3" w:rsidRPr="003455FD" w:rsidRDefault="004434B3">
          <w:pPr>
            <w:pStyle w:val="ac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6432" behindDoc="0" locked="0" layoutInCell="0" allowOverlap="1" wp14:anchorId="0181268F" wp14:editId="52B0E370">
                    <wp:simplePos x="0" y="0"/>
                    <wp:positionH relativeFrom="margin">
                      <wp:posOffset>-614680</wp:posOffset>
                    </wp:positionH>
                    <wp:positionV relativeFrom="paragraph">
                      <wp:posOffset>-2552065</wp:posOffset>
                    </wp:positionV>
                    <wp:extent cx="451485" cy="3155315"/>
                    <wp:effectExtent l="0" t="0" r="5715" b="6985"/>
                    <wp:wrapNone/>
                    <wp:docPr id="12" name="Text Box 1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51485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4434B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434B3" w:rsidRDefault="004434B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434B3" w:rsidRDefault="004434B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434B3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434B3" w:rsidRDefault="004434B3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434B3" w:rsidRDefault="004434B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434B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434B3" w:rsidRDefault="004434B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434B3" w:rsidRDefault="004434B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4434B3" w:rsidRDefault="004434B3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31" type="#_x0000_t202" style="position:absolute;margin-left:-48.4pt;margin-top:-200.95pt;width:35.55pt;height:248.4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4434B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434B3" w:rsidRDefault="004434B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434B3" w:rsidRDefault="004434B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434B3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434B3" w:rsidRDefault="004434B3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434B3" w:rsidRDefault="004434B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434B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434B3" w:rsidRDefault="004434B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434B3" w:rsidRDefault="004434B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4434B3" w:rsidRDefault="004434B3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83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434B3" w:rsidRPr="003455FD" w:rsidRDefault="004434B3">
          <w:pPr>
            <w:pStyle w:val="ac"/>
          </w:pPr>
        </w:p>
      </w:tc>
      <w:tc>
        <w:tcPr>
          <w:tcW w:w="583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434B3" w:rsidRPr="003455FD" w:rsidRDefault="004434B3">
          <w:pPr>
            <w:pStyle w:val="ac"/>
          </w:pPr>
        </w:p>
      </w:tc>
      <w:tc>
        <w:tcPr>
          <w:tcW w:w="583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434B3" w:rsidRPr="003455FD" w:rsidRDefault="004434B3">
          <w:pPr>
            <w:pStyle w:val="ac"/>
          </w:pPr>
        </w:p>
      </w:tc>
      <w:tc>
        <w:tcPr>
          <w:tcW w:w="874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434B3" w:rsidRPr="003455FD" w:rsidRDefault="004434B3">
          <w:pPr>
            <w:pStyle w:val="ac"/>
          </w:pPr>
        </w:p>
      </w:tc>
      <w:tc>
        <w:tcPr>
          <w:tcW w:w="583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434B3" w:rsidRPr="003455FD" w:rsidRDefault="004434B3">
          <w:pPr>
            <w:pStyle w:val="ac"/>
          </w:pPr>
        </w:p>
      </w:tc>
      <w:tc>
        <w:tcPr>
          <w:tcW w:w="5991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4434B3" w:rsidRPr="003455FD" w:rsidRDefault="004434B3" w:rsidP="006628F8">
          <w:pPr>
            <w:pStyle w:val="ac"/>
            <w:jc w:val="center"/>
            <w:rPr>
              <w:rFonts w:ascii="Arial" w:hAnsi="Arial"/>
              <w:sz w:val="32"/>
              <w:szCs w:val="32"/>
            </w:rPr>
          </w:pPr>
          <w:r w:rsidRPr="00C04CFB">
            <w:rPr>
              <w:rFonts w:ascii="Arial" w:hAnsi="Arial"/>
              <w:b/>
              <w:sz w:val="28"/>
              <w:szCs w:val="28"/>
            </w:rPr>
            <w:t>А-18001-ГП.ПЗ</w:t>
          </w:r>
          <w:r w:rsidR="006628F8">
            <w:rPr>
              <w:rFonts w:ascii="Arial" w:hAnsi="Arial"/>
              <w:b/>
              <w:sz w:val="28"/>
              <w:szCs w:val="28"/>
            </w:rPr>
            <w:t xml:space="preserve"> 1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4434B3" w:rsidRPr="003455FD" w:rsidRDefault="004434B3">
          <w:pPr>
            <w:pStyle w:val="ac"/>
            <w:ind w:left="-70" w:right="-71" w:firstLine="70"/>
            <w:jc w:val="center"/>
          </w:pPr>
          <w:r w:rsidRPr="003455FD">
            <w:rPr>
              <w:sz w:val="18"/>
            </w:rPr>
            <w:t>Лист</w:t>
          </w:r>
        </w:p>
      </w:tc>
    </w:tr>
    <w:tr w:rsidR="004434B3">
      <w:trPr>
        <w:cantSplit/>
        <w:trHeight w:hRule="exact" w:val="284"/>
      </w:trPr>
      <w:tc>
        <w:tcPr>
          <w:tcW w:w="585" w:type="dxa"/>
          <w:tcBorders>
            <w:top w:val="single" w:sz="6" w:space="0" w:color="auto"/>
            <w:right w:val="single" w:sz="18" w:space="0" w:color="auto"/>
          </w:tcBorders>
        </w:tcPr>
        <w:p w:rsidR="004434B3" w:rsidRPr="003455FD" w:rsidRDefault="004434B3">
          <w:pPr>
            <w:pStyle w:val="ac"/>
            <w:ind w:left="-70"/>
          </w:pPr>
        </w:p>
      </w:tc>
      <w:tc>
        <w:tcPr>
          <w:tcW w:w="583" w:type="dxa"/>
          <w:tcBorders>
            <w:left w:val="nil"/>
          </w:tcBorders>
        </w:tcPr>
        <w:p w:rsidR="004434B3" w:rsidRPr="003455FD" w:rsidRDefault="004434B3">
          <w:pPr>
            <w:pStyle w:val="ac"/>
          </w:pPr>
        </w:p>
      </w:tc>
      <w:tc>
        <w:tcPr>
          <w:tcW w:w="583" w:type="dxa"/>
          <w:tcBorders>
            <w:left w:val="single" w:sz="18" w:space="0" w:color="auto"/>
            <w:right w:val="single" w:sz="18" w:space="0" w:color="auto"/>
          </w:tcBorders>
        </w:tcPr>
        <w:p w:rsidR="004434B3" w:rsidRPr="003455FD" w:rsidRDefault="004434B3">
          <w:pPr>
            <w:pStyle w:val="ac"/>
          </w:pPr>
        </w:p>
      </w:tc>
      <w:tc>
        <w:tcPr>
          <w:tcW w:w="583" w:type="dxa"/>
          <w:tcBorders>
            <w:left w:val="nil"/>
          </w:tcBorders>
        </w:tcPr>
        <w:p w:rsidR="004434B3" w:rsidRPr="003455FD" w:rsidRDefault="004434B3">
          <w:pPr>
            <w:pStyle w:val="ac"/>
          </w:pPr>
        </w:p>
      </w:tc>
      <w:tc>
        <w:tcPr>
          <w:tcW w:w="874" w:type="dxa"/>
          <w:tcBorders>
            <w:left w:val="single" w:sz="18" w:space="0" w:color="auto"/>
            <w:right w:val="single" w:sz="18" w:space="0" w:color="auto"/>
          </w:tcBorders>
        </w:tcPr>
        <w:p w:rsidR="004434B3" w:rsidRPr="003455FD" w:rsidRDefault="004434B3">
          <w:pPr>
            <w:pStyle w:val="ac"/>
          </w:pPr>
        </w:p>
      </w:tc>
      <w:tc>
        <w:tcPr>
          <w:tcW w:w="583" w:type="dxa"/>
          <w:tcBorders>
            <w:left w:val="nil"/>
            <w:right w:val="single" w:sz="18" w:space="0" w:color="auto"/>
          </w:tcBorders>
        </w:tcPr>
        <w:p w:rsidR="004434B3" w:rsidRPr="003455FD" w:rsidRDefault="004434B3">
          <w:pPr>
            <w:pStyle w:val="ac"/>
          </w:pPr>
        </w:p>
      </w:tc>
      <w:tc>
        <w:tcPr>
          <w:tcW w:w="5991" w:type="dxa"/>
          <w:vMerge/>
          <w:tcBorders>
            <w:left w:val="nil"/>
          </w:tcBorders>
        </w:tcPr>
        <w:p w:rsidR="004434B3" w:rsidRPr="003455FD" w:rsidRDefault="004434B3">
          <w:pPr>
            <w:pStyle w:val="ac"/>
            <w:jc w:val="center"/>
            <w:rPr>
              <w:rFonts w:ascii="Arial" w:hAnsi="Arial"/>
              <w:b/>
              <w:sz w:val="24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4434B3" w:rsidRPr="003455FD" w:rsidRDefault="004434B3">
          <w:pPr>
            <w:pStyle w:val="ac"/>
            <w:ind w:right="-71"/>
            <w:jc w:val="center"/>
          </w:pPr>
          <w:r w:rsidRPr="003455FD">
            <w:rPr>
              <w:rStyle w:val="ae"/>
            </w:rPr>
            <w:fldChar w:fldCharType="begin"/>
          </w:r>
          <w:r w:rsidRPr="003455FD">
            <w:rPr>
              <w:rStyle w:val="ae"/>
            </w:rPr>
            <w:instrText xml:space="preserve"> PAGE </w:instrText>
          </w:r>
          <w:r w:rsidRPr="003455FD">
            <w:rPr>
              <w:rStyle w:val="ae"/>
            </w:rPr>
            <w:fldChar w:fldCharType="separate"/>
          </w:r>
          <w:r w:rsidR="00E82F66">
            <w:rPr>
              <w:rStyle w:val="ae"/>
              <w:noProof/>
            </w:rPr>
            <w:t>27</w:t>
          </w:r>
          <w:r w:rsidRPr="003455FD">
            <w:rPr>
              <w:rStyle w:val="ae"/>
            </w:rPr>
            <w:fldChar w:fldCharType="end"/>
          </w:r>
        </w:p>
      </w:tc>
    </w:tr>
    <w:tr w:rsidR="004434B3">
      <w:trPr>
        <w:cantSplit/>
        <w:trHeight w:hRule="exact" w:val="284"/>
      </w:trPr>
      <w:tc>
        <w:tcPr>
          <w:tcW w:w="585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4434B3" w:rsidRPr="003455FD" w:rsidRDefault="004434B3" w:rsidP="00B06EC6">
          <w:pPr>
            <w:pStyle w:val="ac"/>
            <w:jc w:val="center"/>
            <w:rPr>
              <w:rFonts w:ascii="Arial Narrow" w:hAnsi="Arial Narrow"/>
              <w:sz w:val="16"/>
            </w:rPr>
          </w:pPr>
          <w:r w:rsidRPr="003455FD">
            <w:rPr>
              <w:rFonts w:ascii="Arial Narrow" w:hAnsi="Arial Narrow"/>
              <w:sz w:val="16"/>
            </w:rPr>
            <w:t>Изм.</w:t>
          </w:r>
        </w:p>
      </w:tc>
      <w:tc>
        <w:tcPr>
          <w:tcW w:w="583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4434B3" w:rsidRPr="003455FD" w:rsidRDefault="004434B3" w:rsidP="00B06EC6">
          <w:pPr>
            <w:pStyle w:val="ac"/>
            <w:ind w:left="-72" w:right="-68" w:hanging="15"/>
            <w:jc w:val="center"/>
            <w:rPr>
              <w:rFonts w:ascii="Arial Narrow" w:hAnsi="Arial Narrow"/>
              <w:sz w:val="16"/>
            </w:rPr>
          </w:pPr>
          <w:proofErr w:type="spellStart"/>
          <w:r w:rsidRPr="003455FD">
            <w:rPr>
              <w:rFonts w:ascii="Arial Narrow" w:hAnsi="Arial Narrow"/>
              <w:sz w:val="16"/>
            </w:rPr>
            <w:t>Кол.уч</w:t>
          </w:r>
          <w:proofErr w:type="spellEnd"/>
        </w:p>
      </w:tc>
      <w:tc>
        <w:tcPr>
          <w:tcW w:w="583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4434B3" w:rsidRPr="003455FD" w:rsidRDefault="004434B3" w:rsidP="00B06EC6">
          <w:pPr>
            <w:pStyle w:val="ac"/>
            <w:jc w:val="center"/>
            <w:rPr>
              <w:rFonts w:ascii="Arial Narrow" w:hAnsi="Arial Narrow"/>
              <w:sz w:val="16"/>
            </w:rPr>
          </w:pPr>
          <w:r w:rsidRPr="003455FD">
            <w:rPr>
              <w:rFonts w:ascii="Arial Narrow" w:hAnsi="Arial Narrow"/>
              <w:sz w:val="16"/>
            </w:rPr>
            <w:t>Лист</w:t>
          </w:r>
        </w:p>
      </w:tc>
      <w:tc>
        <w:tcPr>
          <w:tcW w:w="583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4434B3" w:rsidRPr="003455FD" w:rsidRDefault="004434B3" w:rsidP="00B06EC6">
          <w:pPr>
            <w:pStyle w:val="ac"/>
            <w:jc w:val="center"/>
            <w:rPr>
              <w:rFonts w:ascii="Arial Narrow" w:hAnsi="Arial Narrow"/>
              <w:sz w:val="16"/>
            </w:rPr>
          </w:pPr>
          <w:r w:rsidRPr="003455FD"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87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4434B3" w:rsidRPr="003455FD" w:rsidRDefault="004434B3" w:rsidP="00B06EC6">
          <w:pPr>
            <w:pStyle w:val="ac"/>
            <w:jc w:val="center"/>
            <w:rPr>
              <w:rFonts w:ascii="Arial Narrow" w:hAnsi="Arial Narrow"/>
              <w:sz w:val="16"/>
            </w:rPr>
          </w:pPr>
          <w:r w:rsidRPr="003455FD">
            <w:rPr>
              <w:rFonts w:ascii="Arial Narrow" w:hAnsi="Arial Narrow"/>
              <w:sz w:val="16"/>
            </w:rPr>
            <w:t>Подпись</w:t>
          </w:r>
        </w:p>
      </w:tc>
      <w:tc>
        <w:tcPr>
          <w:tcW w:w="583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4434B3" w:rsidRPr="003455FD" w:rsidRDefault="004434B3" w:rsidP="00B06EC6">
          <w:pPr>
            <w:pStyle w:val="ac"/>
            <w:jc w:val="center"/>
            <w:rPr>
              <w:rFonts w:ascii="Arial Narrow" w:hAnsi="Arial Narrow"/>
              <w:sz w:val="16"/>
            </w:rPr>
          </w:pPr>
          <w:r w:rsidRPr="003455FD">
            <w:rPr>
              <w:rFonts w:ascii="Arial Narrow" w:hAnsi="Arial Narrow"/>
              <w:sz w:val="16"/>
            </w:rPr>
            <w:t>Дата</w:t>
          </w:r>
        </w:p>
      </w:tc>
      <w:tc>
        <w:tcPr>
          <w:tcW w:w="5991" w:type="dxa"/>
          <w:vMerge/>
          <w:tcBorders>
            <w:left w:val="nil"/>
            <w:bottom w:val="single" w:sz="18" w:space="0" w:color="auto"/>
          </w:tcBorders>
        </w:tcPr>
        <w:p w:rsidR="004434B3" w:rsidRPr="003455FD" w:rsidRDefault="004434B3">
          <w:pPr>
            <w:pStyle w:val="ac"/>
            <w:jc w:val="center"/>
            <w:rPr>
              <w:rFonts w:ascii="Arial" w:hAnsi="Arial"/>
              <w:sz w:val="24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4434B3" w:rsidRPr="003455FD" w:rsidRDefault="004434B3">
          <w:pPr>
            <w:pStyle w:val="ac"/>
            <w:ind w:right="-71"/>
            <w:rPr>
              <w:sz w:val="16"/>
            </w:rPr>
          </w:pPr>
        </w:p>
      </w:tc>
    </w:tr>
  </w:tbl>
  <w:p w:rsidR="004434B3" w:rsidRDefault="004434B3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D31" w:rsidRDefault="006F6D31" w:rsidP="007F6FBD">
      <w:r>
        <w:separator/>
      </w:r>
    </w:p>
  </w:footnote>
  <w:footnote w:type="continuationSeparator" w:id="0">
    <w:p w:rsidR="006F6D31" w:rsidRDefault="006F6D31" w:rsidP="007F6F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4434B3">
      <w:trPr>
        <w:trHeight w:hRule="exact" w:val="567"/>
      </w:trPr>
      <w:tc>
        <w:tcPr>
          <w:tcW w:w="9899" w:type="dxa"/>
          <w:tcBorders>
            <w:top w:val="single" w:sz="18" w:space="0" w:color="auto"/>
            <w:right w:val="nil"/>
          </w:tcBorders>
        </w:tcPr>
        <w:p w:rsidR="004434B3" w:rsidRPr="003455FD" w:rsidRDefault="004434B3">
          <w:pPr>
            <w:pStyle w:val="aa"/>
            <w:widowControl/>
            <w:tabs>
              <w:tab w:val="center" w:pos="4536"/>
              <w:tab w:val="right" w:pos="9072"/>
            </w:tabs>
            <w:jc w:val="left"/>
            <w:rPr>
              <w:rFonts w:eastAsia="SimSun"/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3120" behindDoc="0" locked="0" layoutInCell="0" allowOverlap="1" wp14:anchorId="6E7FF493" wp14:editId="3DD6A995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37465" b="22225"/>
                    <wp:wrapNone/>
                    <wp:docPr id="10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3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144" behindDoc="0" locked="0" layoutInCell="0" allowOverlap="1" wp14:anchorId="6F348E78" wp14:editId="4E4A8D86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37465" b="16510"/>
                    <wp:wrapNone/>
                    <wp:docPr id="9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4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4434B3" w:rsidRPr="003455FD" w:rsidRDefault="004434B3">
          <w:pPr>
            <w:pStyle w:val="aa"/>
            <w:widowControl/>
            <w:tabs>
              <w:tab w:val="center" w:pos="4536"/>
              <w:tab w:val="right" w:pos="9072"/>
            </w:tabs>
            <w:jc w:val="left"/>
            <w:rPr>
              <w:rFonts w:eastAsia="SimSun"/>
              <w:noProof/>
            </w:rPr>
          </w:pPr>
        </w:p>
      </w:tc>
    </w:tr>
  </w:tbl>
  <w:p w:rsidR="004434B3" w:rsidRDefault="004434B3">
    <w:pPr>
      <w:pStyle w:val="aa"/>
      <w:widowControl/>
      <w:tabs>
        <w:tab w:val="center" w:pos="4536"/>
        <w:tab w:val="right" w:pos="9072"/>
      </w:tabs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21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82"/>
      <w:gridCol w:w="567"/>
    </w:tblGrid>
    <w:tr w:rsidR="004434B3">
      <w:trPr>
        <w:trHeight w:hRule="exact" w:val="567"/>
      </w:trPr>
      <w:tc>
        <w:tcPr>
          <w:tcW w:w="9782" w:type="dxa"/>
          <w:tcBorders>
            <w:top w:val="single" w:sz="18" w:space="0" w:color="auto"/>
            <w:right w:val="nil"/>
          </w:tcBorders>
        </w:tcPr>
        <w:p w:rsidR="004434B3" w:rsidRPr="003455FD" w:rsidRDefault="004434B3">
          <w:pPr>
            <w:pStyle w:val="aa"/>
            <w:widowControl/>
            <w:tabs>
              <w:tab w:val="center" w:pos="4536"/>
              <w:tab w:val="right" w:pos="9072"/>
            </w:tabs>
            <w:jc w:val="left"/>
            <w:rPr>
              <w:rFonts w:eastAsia="SimSun"/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168" behindDoc="0" locked="0" layoutInCell="0" allowOverlap="1" wp14:anchorId="1D24384E" wp14:editId="1190CE06">
                    <wp:simplePos x="0" y="0"/>
                    <wp:positionH relativeFrom="margin">
                      <wp:posOffset>6403340</wp:posOffset>
                    </wp:positionH>
                    <wp:positionV relativeFrom="paragraph">
                      <wp:posOffset>5080</wp:posOffset>
                    </wp:positionV>
                    <wp:extent cx="635" cy="9921240"/>
                    <wp:effectExtent l="19050" t="0" r="37465" b="3810"/>
                    <wp:wrapNone/>
                    <wp:docPr id="8" name="Line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92124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5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04.2pt,.4pt" to="504.25pt,78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299" distR="114299" simplePos="0" relativeHeight="251656192" behindDoc="0" locked="0" layoutInCell="0" allowOverlap="1" wp14:anchorId="7B3C6CCE" wp14:editId="5827169E">
                    <wp:simplePos x="0" y="0"/>
                    <wp:positionH relativeFrom="margin">
                      <wp:posOffset>-198756</wp:posOffset>
                    </wp:positionH>
                    <wp:positionV relativeFrom="paragraph">
                      <wp:posOffset>5080</wp:posOffset>
                    </wp:positionV>
                    <wp:extent cx="0" cy="9921240"/>
                    <wp:effectExtent l="19050" t="0" r="19050" b="3810"/>
                    <wp:wrapNone/>
                    <wp:docPr id="7" name="Line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24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7" o:spid="_x0000_s1026" style="position:absolute;z-index:251656192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from="-15.65pt,.4pt" to="-15.65pt,78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0" allowOverlap="1" wp14:anchorId="6E9B87EF" wp14:editId="5FBAC22D">
                    <wp:simplePos x="0" y="0"/>
                    <wp:positionH relativeFrom="margin">
                      <wp:posOffset>-614680</wp:posOffset>
                    </wp:positionH>
                    <wp:positionV relativeFrom="paragraph">
                      <wp:posOffset>23495</wp:posOffset>
                    </wp:positionV>
                    <wp:extent cx="282575" cy="217805"/>
                    <wp:effectExtent l="0" t="0" r="3175" b="10795"/>
                    <wp:wrapNone/>
                    <wp:docPr id="6" name="Rectangle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82575" cy="2178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4434B3" w:rsidRDefault="004434B3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9" o:spid="_x0000_s1026" style="position:absolute;margin-left:-48.4pt;margin-top:1.85pt;width:22.25pt;height:17.1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" o:allowincell="f" filled="f" stroked="f" strokeweight=".25pt">
                    <v:textbox inset="0,0,0,0">
                      <w:txbxContent>
                        <w:p w:rsidR="004434B3" w:rsidRDefault="004434B3"/>
                      </w:txbxContent>
                    </v:textbox>
                    <w10:wrap anchorx="margin"/>
                  </v:rect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4434B3" w:rsidRPr="003455FD" w:rsidRDefault="004434B3">
          <w:pPr>
            <w:pStyle w:val="aa"/>
            <w:widowControl/>
            <w:tabs>
              <w:tab w:val="center" w:pos="4536"/>
              <w:tab w:val="right" w:pos="9072"/>
            </w:tabs>
            <w:jc w:val="left"/>
            <w:rPr>
              <w:rFonts w:eastAsia="SimSun"/>
              <w:noProof/>
            </w:rPr>
          </w:pPr>
        </w:p>
      </w:tc>
    </w:tr>
  </w:tbl>
  <w:p w:rsidR="004434B3" w:rsidRDefault="004434B3" w:rsidP="002B5D08">
    <w:pPr>
      <w:pStyle w:val="aa"/>
      <w:widowControl/>
      <w:tabs>
        <w:tab w:val="center" w:pos="4536"/>
        <w:tab w:val="right" w:pos="9072"/>
      </w:tabs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21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82"/>
      <w:gridCol w:w="567"/>
    </w:tblGrid>
    <w:tr w:rsidR="004434B3">
      <w:trPr>
        <w:trHeight w:hRule="exact" w:val="567"/>
      </w:trPr>
      <w:tc>
        <w:tcPr>
          <w:tcW w:w="9782" w:type="dxa"/>
          <w:tcBorders>
            <w:top w:val="single" w:sz="18" w:space="0" w:color="auto"/>
            <w:right w:val="nil"/>
          </w:tcBorders>
        </w:tcPr>
        <w:p w:rsidR="004434B3" w:rsidRPr="003455FD" w:rsidRDefault="004434B3">
          <w:pPr>
            <w:pStyle w:val="aa"/>
            <w:widowControl/>
            <w:tabs>
              <w:tab w:val="center" w:pos="4536"/>
              <w:tab w:val="right" w:pos="9072"/>
            </w:tabs>
            <w:jc w:val="left"/>
            <w:rPr>
              <w:rFonts w:eastAsia="SimSun"/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0" allowOverlap="1" wp14:anchorId="4932BD90" wp14:editId="3A9F2384">
                    <wp:simplePos x="0" y="0"/>
                    <wp:positionH relativeFrom="margin">
                      <wp:posOffset>6391910</wp:posOffset>
                    </wp:positionH>
                    <wp:positionV relativeFrom="paragraph">
                      <wp:posOffset>8255</wp:posOffset>
                    </wp:positionV>
                    <wp:extent cx="635" cy="9911715"/>
                    <wp:effectExtent l="19050" t="0" r="37465" b="13335"/>
                    <wp:wrapNone/>
                    <wp:docPr id="4" name="Line 1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35" cy="991171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8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03.3pt,.65pt" to="503.35pt,7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 wp14:anchorId="06224F81" wp14:editId="6D50C574">
                    <wp:simplePos x="0" y="0"/>
                    <wp:positionH relativeFrom="margin">
                      <wp:posOffset>-176530</wp:posOffset>
                    </wp:positionH>
                    <wp:positionV relativeFrom="paragraph">
                      <wp:posOffset>13335</wp:posOffset>
                    </wp:positionV>
                    <wp:extent cx="635" cy="9906635"/>
                    <wp:effectExtent l="19050" t="0" r="37465" b="18415"/>
                    <wp:wrapNone/>
                    <wp:docPr id="3" name="Line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90663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3.9pt,1.05pt" to="-13.85pt,7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4434B3" w:rsidRPr="003455FD" w:rsidRDefault="004434B3">
          <w:pPr>
            <w:pStyle w:val="aa"/>
            <w:widowControl/>
            <w:tabs>
              <w:tab w:val="center" w:pos="4536"/>
              <w:tab w:val="right" w:pos="9072"/>
            </w:tabs>
            <w:jc w:val="left"/>
            <w:rPr>
              <w:rFonts w:eastAsia="SimSun"/>
              <w:noProof/>
            </w:rPr>
          </w:pPr>
        </w:p>
      </w:tc>
    </w:tr>
  </w:tbl>
  <w:p w:rsidR="004434B3" w:rsidRDefault="004434B3">
    <w:pPr>
      <w:pStyle w:val="aa"/>
      <w:widowControl/>
      <w:tabs>
        <w:tab w:val="center" w:pos="4536"/>
        <w:tab w:val="right" w:pos="9072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EB3D8D1" wp14:editId="6491B67F">
              <wp:simplePos x="0" y="0"/>
              <wp:positionH relativeFrom="margin">
                <wp:posOffset>-734695</wp:posOffset>
              </wp:positionH>
              <wp:positionV relativeFrom="paragraph">
                <wp:posOffset>1631950</wp:posOffset>
              </wp:positionV>
              <wp:extent cx="560070" cy="4762500"/>
              <wp:effectExtent l="0" t="0" r="11430" b="0"/>
              <wp:wrapNone/>
              <wp:docPr id="2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0070" cy="4762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Ind w:w="108" w:type="dxa"/>
                            <w:tblBorders>
                              <w:top w:val="single" w:sz="8" w:space="0" w:color="auto"/>
                              <w:left w:val="single" w:sz="8" w:space="0" w:color="auto"/>
                              <w:bottom w:val="single" w:sz="8" w:space="0" w:color="auto"/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5"/>
                            <w:gridCol w:w="255"/>
                            <w:gridCol w:w="255"/>
                          </w:tblGrid>
                          <w:tr w:rsidR="004434B3">
                            <w:trPr>
                              <w:cantSplit/>
                              <w:trHeight w:hRule="exact" w:val="567"/>
                            </w:trPr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4434B3" w:rsidRDefault="004434B3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4434B3" w:rsidRDefault="004434B3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cBorders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4434B3" w:rsidRDefault="004434B3">
                                <w:pPr>
                                  <w:ind w:left="113" w:right="113"/>
                                </w:pPr>
                              </w:p>
                            </w:tc>
                          </w:tr>
                          <w:tr w:rsidR="004434B3">
                            <w:trPr>
                              <w:cantSplit/>
                              <w:trHeight w:hRule="exact" w:val="851"/>
                            </w:trPr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4434B3" w:rsidRDefault="004434B3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4434B3" w:rsidRDefault="004434B3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cBorders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4434B3" w:rsidRDefault="004434B3">
                                <w:pPr>
                                  <w:ind w:left="113" w:right="113"/>
                                </w:pPr>
                              </w:p>
                            </w:tc>
                          </w:tr>
                          <w:tr w:rsidR="004434B3">
                            <w:trPr>
                              <w:cantSplit/>
                              <w:trHeight w:val="1134"/>
                            </w:trPr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4434B3" w:rsidRDefault="004434B3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4434B3" w:rsidRDefault="004434B3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cBorders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4434B3" w:rsidRDefault="004434B3">
                                <w:pPr>
                                  <w:ind w:left="113" w:right="113"/>
                                </w:pPr>
                              </w:p>
                            </w:tc>
                          </w:tr>
                          <w:tr w:rsidR="004434B3">
                            <w:trPr>
                              <w:cantSplit/>
                              <w:trHeight w:val="1134"/>
                            </w:trPr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4434B3" w:rsidRDefault="004434B3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4434B3" w:rsidRDefault="004434B3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cBorders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4434B3" w:rsidRDefault="004434B3">
                                <w:pPr>
                                  <w:ind w:left="113" w:right="113"/>
                                </w:pPr>
                              </w:p>
                            </w:tc>
                          </w:tr>
                          <w:tr w:rsidR="004434B3">
                            <w:trPr>
                              <w:cantSplit/>
                              <w:trHeight w:hRule="exact" w:val="567"/>
                            </w:trPr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4434B3" w:rsidRDefault="004434B3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4434B3" w:rsidRDefault="004434B3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cBorders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4434B3" w:rsidRDefault="004434B3">
                                <w:pPr>
                                  <w:ind w:left="113" w:right="113"/>
                                </w:pPr>
                              </w:p>
                            </w:tc>
                          </w:tr>
                          <w:tr w:rsidR="004434B3">
                            <w:trPr>
                              <w:cantSplit/>
                              <w:trHeight w:hRule="exact" w:val="851"/>
                            </w:trPr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4434B3" w:rsidRDefault="004434B3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4434B3" w:rsidRDefault="004434B3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cBorders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4434B3" w:rsidRDefault="004434B3">
                                <w:pPr>
                                  <w:ind w:left="113" w:right="113"/>
                                </w:pPr>
                              </w:p>
                            </w:tc>
                          </w:tr>
                          <w:tr w:rsidR="004434B3">
                            <w:trPr>
                              <w:cantSplit/>
                              <w:trHeight w:val="1134"/>
                            </w:trPr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4434B3" w:rsidRDefault="004434B3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4434B3" w:rsidRDefault="004434B3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cBorders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4434B3" w:rsidRDefault="004434B3">
                                <w:pPr>
                                  <w:ind w:left="113" w:right="113"/>
                                </w:pPr>
                              </w:p>
                            </w:tc>
                          </w:tr>
                          <w:tr w:rsidR="004434B3">
                            <w:trPr>
                              <w:cantSplit/>
                              <w:trHeight w:val="1134"/>
                            </w:trPr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4434B3" w:rsidRDefault="004434B3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4434B3" w:rsidRDefault="004434B3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cBorders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4434B3" w:rsidRDefault="004434B3">
                                <w:pPr>
                                  <w:ind w:left="113" w:right="113"/>
                                </w:pPr>
                              </w:p>
                            </w:tc>
                          </w:tr>
                        </w:tbl>
                        <w:p w:rsidR="004434B3" w:rsidRDefault="004434B3"/>
                      </w:txbxContent>
                    </wps:txbx>
                    <wps:bodyPr rot="0" vert="horz" wrap="square" lIns="3600" tIns="3600" rIns="3600" bIns="36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8" type="#_x0000_t202" style="position:absolute;margin-left:-57.85pt;margin-top:128.5pt;width:44.1pt;height:3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" filled="f" stroked="f">
              <v:textbox inset=".1mm,.1mm,.1mm,.1mm">
                <w:txbxContent>
                  <w:tbl>
                    <w:tblPr>
                      <w:tblW w:w="0" w:type="auto"/>
                      <w:tblInd w:w="108" w:type="dxa"/>
                      <w:tbl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28" w:type="dxa"/>
                        <w:right w:w="28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5"/>
                      <w:gridCol w:w="255"/>
                      <w:gridCol w:w="255"/>
                    </w:tblGrid>
                    <w:tr w:rsidR="004434B3">
                      <w:trPr>
                        <w:cantSplit/>
                        <w:trHeight w:hRule="exact" w:val="567"/>
                      </w:trPr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4434B3" w:rsidRDefault="004434B3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4434B3" w:rsidRDefault="004434B3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cBorders>
                            <w:right w:val="nil"/>
                          </w:tcBorders>
                          <w:textDirection w:val="btLr"/>
                          <w:vAlign w:val="center"/>
                        </w:tcPr>
                        <w:p w:rsidR="004434B3" w:rsidRDefault="004434B3">
                          <w:pPr>
                            <w:ind w:left="113" w:right="113"/>
                          </w:pPr>
                        </w:p>
                      </w:tc>
                    </w:tr>
                    <w:tr w:rsidR="004434B3">
                      <w:trPr>
                        <w:cantSplit/>
                        <w:trHeight w:hRule="exact" w:val="851"/>
                      </w:trPr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4434B3" w:rsidRDefault="004434B3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4434B3" w:rsidRDefault="004434B3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cBorders>
                            <w:right w:val="nil"/>
                          </w:tcBorders>
                          <w:textDirection w:val="btLr"/>
                          <w:vAlign w:val="center"/>
                        </w:tcPr>
                        <w:p w:rsidR="004434B3" w:rsidRDefault="004434B3">
                          <w:pPr>
                            <w:ind w:left="113" w:right="113"/>
                          </w:pPr>
                        </w:p>
                      </w:tc>
                    </w:tr>
                    <w:tr w:rsidR="004434B3">
                      <w:trPr>
                        <w:cantSplit/>
                        <w:trHeight w:val="1134"/>
                      </w:trPr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4434B3" w:rsidRDefault="004434B3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4434B3" w:rsidRDefault="004434B3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cBorders>
                            <w:right w:val="nil"/>
                          </w:tcBorders>
                          <w:textDirection w:val="btLr"/>
                          <w:vAlign w:val="center"/>
                        </w:tcPr>
                        <w:p w:rsidR="004434B3" w:rsidRDefault="004434B3">
                          <w:pPr>
                            <w:ind w:left="113" w:right="113"/>
                          </w:pPr>
                        </w:p>
                      </w:tc>
                    </w:tr>
                    <w:tr w:rsidR="004434B3">
                      <w:trPr>
                        <w:cantSplit/>
                        <w:trHeight w:val="1134"/>
                      </w:trPr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4434B3" w:rsidRDefault="004434B3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4434B3" w:rsidRDefault="004434B3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cBorders>
                            <w:right w:val="nil"/>
                          </w:tcBorders>
                          <w:textDirection w:val="btLr"/>
                          <w:vAlign w:val="center"/>
                        </w:tcPr>
                        <w:p w:rsidR="004434B3" w:rsidRDefault="004434B3">
                          <w:pPr>
                            <w:ind w:left="113" w:right="113"/>
                          </w:pPr>
                        </w:p>
                      </w:tc>
                    </w:tr>
                    <w:tr w:rsidR="004434B3">
                      <w:trPr>
                        <w:cantSplit/>
                        <w:trHeight w:hRule="exact" w:val="567"/>
                      </w:trPr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4434B3" w:rsidRDefault="004434B3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4434B3" w:rsidRDefault="004434B3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cBorders>
                            <w:right w:val="nil"/>
                          </w:tcBorders>
                          <w:textDirection w:val="btLr"/>
                          <w:vAlign w:val="center"/>
                        </w:tcPr>
                        <w:p w:rsidR="004434B3" w:rsidRDefault="004434B3">
                          <w:pPr>
                            <w:ind w:left="113" w:right="113"/>
                          </w:pPr>
                        </w:p>
                      </w:tc>
                    </w:tr>
                    <w:tr w:rsidR="004434B3">
                      <w:trPr>
                        <w:cantSplit/>
                        <w:trHeight w:hRule="exact" w:val="851"/>
                      </w:trPr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4434B3" w:rsidRDefault="004434B3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4434B3" w:rsidRDefault="004434B3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cBorders>
                            <w:right w:val="nil"/>
                          </w:tcBorders>
                          <w:textDirection w:val="btLr"/>
                          <w:vAlign w:val="center"/>
                        </w:tcPr>
                        <w:p w:rsidR="004434B3" w:rsidRDefault="004434B3">
                          <w:pPr>
                            <w:ind w:left="113" w:right="113"/>
                          </w:pPr>
                        </w:p>
                      </w:tc>
                    </w:tr>
                    <w:tr w:rsidR="004434B3">
                      <w:trPr>
                        <w:cantSplit/>
                        <w:trHeight w:val="1134"/>
                      </w:trPr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4434B3" w:rsidRDefault="004434B3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4434B3" w:rsidRDefault="004434B3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cBorders>
                            <w:right w:val="nil"/>
                          </w:tcBorders>
                          <w:textDirection w:val="btLr"/>
                          <w:vAlign w:val="center"/>
                        </w:tcPr>
                        <w:p w:rsidR="004434B3" w:rsidRDefault="004434B3">
                          <w:pPr>
                            <w:ind w:left="113" w:right="113"/>
                          </w:pPr>
                        </w:p>
                      </w:tc>
                    </w:tr>
                    <w:tr w:rsidR="004434B3">
                      <w:trPr>
                        <w:cantSplit/>
                        <w:trHeight w:val="1134"/>
                      </w:trPr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4434B3" w:rsidRDefault="004434B3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4434B3" w:rsidRDefault="004434B3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cBorders>
                            <w:right w:val="nil"/>
                          </w:tcBorders>
                          <w:textDirection w:val="btLr"/>
                          <w:vAlign w:val="center"/>
                        </w:tcPr>
                        <w:p w:rsidR="004434B3" w:rsidRDefault="004434B3">
                          <w:pPr>
                            <w:ind w:left="113" w:right="113"/>
                          </w:pPr>
                        </w:p>
                      </w:tc>
                    </w:tr>
                  </w:tbl>
                  <w:p w:rsidR="004434B3" w:rsidRDefault="004434B3"/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EBBABB5E"/>
    <w:lvl w:ilvl="0">
      <w:start w:val="1"/>
      <w:numFmt w:val="decimal"/>
      <w:pStyle w:val="5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1">
    <w:nsid w:val="FFFFFF7E"/>
    <w:multiLevelType w:val="singleLevel"/>
    <w:tmpl w:val="AE823A00"/>
    <w:lvl w:ilvl="0">
      <w:start w:val="1"/>
      <w:numFmt w:val="decimal"/>
      <w:pStyle w:val="4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2">
    <w:nsid w:val="FFFFFF7F"/>
    <w:multiLevelType w:val="singleLevel"/>
    <w:tmpl w:val="170EE998"/>
    <w:lvl w:ilvl="0">
      <w:start w:val="1"/>
      <w:numFmt w:val="decimal"/>
      <w:pStyle w:val="CMSHeadL3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3">
    <w:nsid w:val="FFFFFF80"/>
    <w:multiLevelType w:val="singleLevel"/>
    <w:tmpl w:val="0F546B24"/>
    <w:lvl w:ilvl="0">
      <w:start w:val="1"/>
      <w:numFmt w:val="bullet"/>
      <w:pStyle w:val="a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>
    <w:nsid w:val="FFFFFF81"/>
    <w:multiLevelType w:val="singleLevel"/>
    <w:tmpl w:val="02F826AC"/>
    <w:lvl w:ilvl="0">
      <w:start w:val="1"/>
      <w:numFmt w:val="bullet"/>
      <w:pStyle w:val="5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D78470F4"/>
    <w:lvl w:ilvl="0">
      <w:start w:val="1"/>
      <w:numFmt w:val="bullet"/>
      <w:pStyle w:val="CMSHeadL4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C19615F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92B815F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>
    <w:nsid w:val="FFFFFF89"/>
    <w:multiLevelType w:val="singleLevel"/>
    <w:tmpl w:val="05FE409E"/>
    <w:lvl w:ilvl="0">
      <w:start w:val="1"/>
      <w:numFmt w:val="bullet"/>
      <w:pStyle w:val="2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2"/>
        </w:tabs>
        <w:ind w:left="32" w:firstLine="709"/>
      </w:pPr>
      <w:rPr>
        <w:rFonts w:ascii="Symbol" w:hAnsi="Symbol"/>
      </w:rPr>
    </w:lvl>
  </w:abstractNum>
  <w:abstractNum w:abstractNumId="1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/>
      </w:rPr>
    </w:lvl>
  </w:abstractNum>
  <w:abstractNum w:abstractNumId="12">
    <w:nsid w:val="00000005"/>
    <w:multiLevelType w:val="multilevel"/>
    <w:tmpl w:val="00000005"/>
    <w:name w:val="WW8Num25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GOST 2.304 type A" w:hAnsi="GOST 2.304 type A" w:cs="Times New Roman"/>
      </w:rPr>
    </w:lvl>
    <w:lvl w:ilvl="1">
      <w:start w:val="1"/>
      <w:numFmt w:val="decimal"/>
      <w:lvlText w:val="%1.%2"/>
      <w:lvlJc w:val="left"/>
      <w:pPr>
        <w:tabs>
          <w:tab w:val="num" w:pos="357"/>
        </w:tabs>
        <w:ind w:left="680" w:hanging="3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24" w:hanging="504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320" w:hanging="1440"/>
      </w:pPr>
      <w:rPr>
        <w:rFonts w:cs="Times New Roman"/>
      </w:rPr>
    </w:lvl>
  </w:abstractNum>
  <w:abstractNum w:abstractNumId="13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</w:abstractNum>
  <w:abstractNum w:abstractNumId="14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971"/>
        </w:tabs>
        <w:ind w:left="1971" w:hanging="360"/>
      </w:pPr>
      <w:rPr>
        <w:rFonts w:ascii="Symbol" w:hAnsi="Symbol"/>
      </w:rPr>
    </w:lvl>
  </w:abstractNum>
  <w:abstractNum w:abstractNumId="15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18">
    <w:nsid w:val="0000000B"/>
    <w:multiLevelType w:val="multilevel"/>
    <w:tmpl w:val="0000000B"/>
    <w:name w:val="WW8Num1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9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0">
    <w:nsid w:val="024B1D8B"/>
    <w:multiLevelType w:val="hybridMultilevel"/>
    <w:tmpl w:val="51405C36"/>
    <w:lvl w:ilvl="0" w:tplc="71B47BE4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1">
    <w:nsid w:val="1762372D"/>
    <w:multiLevelType w:val="hybridMultilevel"/>
    <w:tmpl w:val="3B1C0148"/>
    <w:lvl w:ilvl="0" w:tplc="8F12408E">
      <w:start w:val="4"/>
      <w:numFmt w:val="decimal"/>
      <w:pStyle w:val="11"/>
      <w:lvlText w:val="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>
    <w:nsid w:val="18ED6B7E"/>
    <w:multiLevelType w:val="hybridMultilevel"/>
    <w:tmpl w:val="1E249A00"/>
    <w:lvl w:ilvl="0" w:tplc="0E869498">
      <w:start w:val="4"/>
      <w:numFmt w:val="decimal"/>
      <w:pStyle w:val="9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1CE9418D"/>
    <w:multiLevelType w:val="hybridMultilevel"/>
    <w:tmpl w:val="109CA4AA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24">
    <w:nsid w:val="1E7E04D5"/>
    <w:multiLevelType w:val="singleLevel"/>
    <w:tmpl w:val="D34A6FD8"/>
    <w:lvl w:ilvl="0">
      <w:start w:val="1"/>
      <w:numFmt w:val="decimal"/>
      <w:pStyle w:val="30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5">
    <w:nsid w:val="3FF85A15"/>
    <w:multiLevelType w:val="hybridMultilevel"/>
    <w:tmpl w:val="F4724A66"/>
    <w:lvl w:ilvl="0" w:tplc="0E9CB7FC">
      <w:start w:val="4"/>
      <w:numFmt w:val="decimal"/>
      <w:pStyle w:val="8"/>
      <w:lvlText w:val="%1"/>
      <w:lvlJc w:val="left"/>
      <w:pPr>
        <w:ind w:left="720" w:hanging="360"/>
      </w:pPr>
      <w:rPr>
        <w:rFonts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055436D"/>
    <w:multiLevelType w:val="multilevel"/>
    <w:tmpl w:val="9E047BC8"/>
    <w:lvl w:ilvl="0">
      <w:start w:val="1"/>
      <w:numFmt w:val="decimal"/>
      <w:pStyle w:val="a0"/>
      <w:lvlText w:val="%1"/>
      <w:lvlJc w:val="left"/>
      <w:pPr>
        <w:tabs>
          <w:tab w:val="num" w:pos="0"/>
        </w:tabs>
        <w:ind w:left="360" w:hanging="360"/>
      </w:pPr>
      <w:rPr>
        <w:rFonts w:ascii="GOST 2.304 type A" w:hAnsi="GOST 2.304 type A" w:cs="Times New Roman" w:hint="default"/>
      </w:rPr>
    </w:lvl>
    <w:lvl w:ilvl="1">
      <w:start w:val="1"/>
      <w:numFmt w:val="decimal"/>
      <w:lvlRestart w:val="0"/>
      <w:pStyle w:val="110"/>
      <w:lvlText w:val="%1.%2"/>
      <w:lvlJc w:val="left"/>
      <w:pPr>
        <w:tabs>
          <w:tab w:val="num" w:pos="357"/>
        </w:tabs>
        <w:ind w:left="680" w:hanging="3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pStyle w:val="111"/>
      <w:lvlText w:val="%1.%2.%3"/>
      <w:lvlJc w:val="left"/>
      <w:pPr>
        <w:tabs>
          <w:tab w:val="num" w:pos="0"/>
        </w:tabs>
        <w:ind w:left="1224" w:hanging="504"/>
      </w:pPr>
      <w:rPr>
        <w:rFonts w:cs="Times New Roman"/>
        <w:b w:val="0"/>
      </w:rPr>
    </w:lvl>
    <w:lvl w:ilvl="3">
      <w:start w:val="1"/>
      <w:numFmt w:val="decimal"/>
      <w:pStyle w:val="1111"/>
      <w:lvlText w:val="%1.%2.%3.%4"/>
      <w:lvlJc w:val="left"/>
      <w:pPr>
        <w:tabs>
          <w:tab w:val="num" w:pos="36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320" w:hanging="1440"/>
      </w:pPr>
      <w:rPr>
        <w:rFonts w:cs="Times New Roman"/>
      </w:rPr>
    </w:lvl>
  </w:abstractNum>
  <w:abstractNum w:abstractNumId="27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cs="Times New Roman"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ConsPlusNonformat"/>
      <w:lvlText w:val="%1.%2.%3"/>
      <w:lvlJc w:val="left"/>
      <w:pPr>
        <w:tabs>
          <w:tab w:val="num" w:pos="1751"/>
        </w:tabs>
        <w:ind w:left="333" w:firstLine="567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8">
    <w:nsid w:val="52B24F72"/>
    <w:multiLevelType w:val="hybridMultilevel"/>
    <w:tmpl w:val="0BDA25FC"/>
    <w:lvl w:ilvl="0" w:tplc="2D4295A6">
      <w:start w:val="4"/>
      <w:numFmt w:val="decimal"/>
      <w:pStyle w:val="10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31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9717DBC"/>
    <w:multiLevelType w:val="hybridMultilevel"/>
    <w:tmpl w:val="C0E83408"/>
    <w:lvl w:ilvl="0" w:tplc="E950378E">
      <w:start w:val="4"/>
      <w:numFmt w:val="decimal"/>
      <w:pStyle w:val="40"/>
      <w:lvlText w:val="%1"/>
      <w:lvlJc w:val="left"/>
      <w:pPr>
        <w:ind w:left="199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  <w:rPr>
        <w:rFonts w:cs="Times New Roman"/>
      </w:rPr>
    </w:lvl>
    <w:lvl w:ilvl="2" w:tplc="0419001B" w:tentative="1">
      <w:start w:val="1"/>
      <w:numFmt w:val="lowerRoman"/>
      <w:pStyle w:val="a1"/>
      <w:lvlText w:val="%3."/>
      <w:lvlJc w:val="right"/>
      <w:pPr>
        <w:ind w:left="34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  <w:rPr>
        <w:rFonts w:cs="Times New Roman"/>
      </w:rPr>
    </w:lvl>
  </w:abstractNum>
  <w:abstractNum w:abstractNumId="30">
    <w:nsid w:val="624D0264"/>
    <w:multiLevelType w:val="hybridMultilevel"/>
    <w:tmpl w:val="9D7ABD84"/>
    <w:lvl w:ilvl="0" w:tplc="F5DE055A">
      <w:start w:val="2"/>
      <w:numFmt w:val="decimal"/>
      <w:pStyle w:val="1"/>
      <w:lvlText w:val="%1."/>
      <w:lvlJc w:val="left"/>
      <w:pPr>
        <w:ind w:left="120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-35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-28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-209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-13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-6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508" w:hanging="180"/>
      </w:pPr>
      <w:rPr>
        <w:rFonts w:cs="Times New Roman"/>
      </w:rPr>
    </w:lvl>
  </w:abstractNum>
  <w:abstractNum w:abstractNumId="31">
    <w:nsid w:val="6CF70BC1"/>
    <w:multiLevelType w:val="multilevel"/>
    <w:tmpl w:val="EB605EC0"/>
    <w:lvl w:ilvl="0">
      <w:start w:val="1"/>
      <w:numFmt w:val="decimal"/>
      <w:pStyle w:val="a2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1836"/>
        </w:tabs>
        <w:ind w:left="1836" w:hanging="576"/>
      </w:pPr>
      <w:rPr>
        <w:rFonts w:cs="Times New Roman"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1307"/>
        </w:tabs>
        <w:ind w:left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6F2F3C42"/>
    <w:multiLevelType w:val="hybridMultilevel"/>
    <w:tmpl w:val="7ED4067C"/>
    <w:lvl w:ilvl="0" w:tplc="153E477A">
      <w:start w:val="1"/>
      <w:numFmt w:val="decimal"/>
      <w:pStyle w:val="13"/>
      <w:lvlText w:val="5.5.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3DD3C7E"/>
    <w:multiLevelType w:val="hybridMultilevel"/>
    <w:tmpl w:val="60E0E1B2"/>
    <w:lvl w:ilvl="0" w:tplc="2D544714">
      <w:start w:val="1"/>
      <w:numFmt w:val="decimal"/>
      <w:pStyle w:val="21"/>
      <w:lvlText w:val="1.%1"/>
      <w:lvlJc w:val="left"/>
      <w:pPr>
        <w:ind w:left="744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7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  <w:rPr>
        <w:rFonts w:cs="Times New Roman"/>
      </w:rPr>
    </w:lvl>
  </w:abstractNum>
  <w:abstractNum w:abstractNumId="34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cs="Times New Roman" w:hint="default"/>
        <w:sz w:val="40"/>
        <w:szCs w:val="40"/>
      </w:rPr>
    </w:lvl>
    <w:lvl w:ilvl="1">
      <w:start w:val="1"/>
      <w:numFmt w:val="decimal"/>
      <w:pStyle w:val="a5"/>
      <w:lvlText w:val="РАЗДЕЛ %1.%2"/>
      <w:lvlJc w:val="left"/>
      <w:pPr>
        <w:tabs>
          <w:tab w:val="num" w:pos="144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1"/>
  </w:num>
  <w:num w:numId="8">
    <w:abstractNumId w:val="0"/>
  </w:num>
  <w:num w:numId="9">
    <w:abstractNumId w:val="6"/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</w:num>
  <w:num w:numId="12">
    <w:abstractNumId w:val="30"/>
  </w:num>
  <w:num w:numId="13">
    <w:abstractNumId w:val="33"/>
  </w:num>
  <w:num w:numId="14">
    <w:abstractNumId w:val="25"/>
  </w:num>
  <w:num w:numId="15">
    <w:abstractNumId w:val="22"/>
  </w:num>
  <w:num w:numId="16">
    <w:abstractNumId w:val="28"/>
  </w:num>
  <w:num w:numId="17">
    <w:abstractNumId w:val="21"/>
  </w:num>
  <w:num w:numId="18">
    <w:abstractNumId w:val="29"/>
  </w:num>
  <w:num w:numId="19">
    <w:abstractNumId w:val="34"/>
  </w:num>
  <w:num w:numId="20">
    <w:abstractNumId w:val="24"/>
  </w:num>
  <w:num w:numId="21">
    <w:abstractNumId w:val="31"/>
  </w:num>
  <w:num w:numId="22">
    <w:abstractNumId w:val="27"/>
  </w:num>
  <w:num w:numId="23">
    <w:abstractNumId w:val="23"/>
  </w:num>
  <w:num w:numId="24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25"/>
    <w:rsid w:val="00004CC1"/>
    <w:rsid w:val="0000750B"/>
    <w:rsid w:val="00010C71"/>
    <w:rsid w:val="00011672"/>
    <w:rsid w:val="0001318E"/>
    <w:rsid w:val="00014B2E"/>
    <w:rsid w:val="00015C90"/>
    <w:rsid w:val="00021B65"/>
    <w:rsid w:val="000221EA"/>
    <w:rsid w:val="000231D9"/>
    <w:rsid w:val="00026247"/>
    <w:rsid w:val="00031241"/>
    <w:rsid w:val="000415FB"/>
    <w:rsid w:val="0004178E"/>
    <w:rsid w:val="000419BF"/>
    <w:rsid w:val="00043240"/>
    <w:rsid w:val="00043ED0"/>
    <w:rsid w:val="00043ED4"/>
    <w:rsid w:val="000441A2"/>
    <w:rsid w:val="0004592A"/>
    <w:rsid w:val="00046E92"/>
    <w:rsid w:val="000510CD"/>
    <w:rsid w:val="0005388A"/>
    <w:rsid w:val="00055B1F"/>
    <w:rsid w:val="000608C4"/>
    <w:rsid w:val="00061187"/>
    <w:rsid w:val="000658E3"/>
    <w:rsid w:val="00067D2F"/>
    <w:rsid w:val="00067D80"/>
    <w:rsid w:val="000707B1"/>
    <w:rsid w:val="00070E72"/>
    <w:rsid w:val="00077463"/>
    <w:rsid w:val="0008193D"/>
    <w:rsid w:val="0008338C"/>
    <w:rsid w:val="000901B9"/>
    <w:rsid w:val="00091DC0"/>
    <w:rsid w:val="00093198"/>
    <w:rsid w:val="00093E9B"/>
    <w:rsid w:val="00097BB2"/>
    <w:rsid w:val="000A0894"/>
    <w:rsid w:val="000A0F0D"/>
    <w:rsid w:val="000A1C64"/>
    <w:rsid w:val="000A2A5F"/>
    <w:rsid w:val="000A606E"/>
    <w:rsid w:val="000A79E2"/>
    <w:rsid w:val="000B051A"/>
    <w:rsid w:val="000B220F"/>
    <w:rsid w:val="000B41A2"/>
    <w:rsid w:val="000B53C3"/>
    <w:rsid w:val="000B5FF1"/>
    <w:rsid w:val="000B6C31"/>
    <w:rsid w:val="000C096E"/>
    <w:rsid w:val="000C0D27"/>
    <w:rsid w:val="000C31D7"/>
    <w:rsid w:val="000C4BD5"/>
    <w:rsid w:val="000C51AE"/>
    <w:rsid w:val="000D1446"/>
    <w:rsid w:val="000D302A"/>
    <w:rsid w:val="000D636E"/>
    <w:rsid w:val="000D64AA"/>
    <w:rsid w:val="000D72DA"/>
    <w:rsid w:val="000E0176"/>
    <w:rsid w:val="000E146C"/>
    <w:rsid w:val="000E3D4E"/>
    <w:rsid w:val="000E4199"/>
    <w:rsid w:val="000E6199"/>
    <w:rsid w:val="000F1136"/>
    <w:rsid w:val="000F17A7"/>
    <w:rsid w:val="000F28E3"/>
    <w:rsid w:val="000F2DB6"/>
    <w:rsid w:val="000F4C72"/>
    <w:rsid w:val="000F6DE5"/>
    <w:rsid w:val="000F6E25"/>
    <w:rsid w:val="000F6FA7"/>
    <w:rsid w:val="0010032F"/>
    <w:rsid w:val="00100C90"/>
    <w:rsid w:val="00102D28"/>
    <w:rsid w:val="00103956"/>
    <w:rsid w:val="00103BCB"/>
    <w:rsid w:val="00104EDF"/>
    <w:rsid w:val="00105756"/>
    <w:rsid w:val="00106BC6"/>
    <w:rsid w:val="00110D18"/>
    <w:rsid w:val="00111C7A"/>
    <w:rsid w:val="00111CFC"/>
    <w:rsid w:val="00113449"/>
    <w:rsid w:val="001135CB"/>
    <w:rsid w:val="00113AD4"/>
    <w:rsid w:val="001178CE"/>
    <w:rsid w:val="00117A8E"/>
    <w:rsid w:val="0012061F"/>
    <w:rsid w:val="00120DFB"/>
    <w:rsid w:val="00122D3D"/>
    <w:rsid w:val="001233C0"/>
    <w:rsid w:val="0012362E"/>
    <w:rsid w:val="00123DCC"/>
    <w:rsid w:val="00124BAA"/>
    <w:rsid w:val="00127865"/>
    <w:rsid w:val="001318BB"/>
    <w:rsid w:val="001376A7"/>
    <w:rsid w:val="00150DED"/>
    <w:rsid w:val="00154E7A"/>
    <w:rsid w:val="0015638B"/>
    <w:rsid w:val="00157B89"/>
    <w:rsid w:val="00163B01"/>
    <w:rsid w:val="00171906"/>
    <w:rsid w:val="00171D94"/>
    <w:rsid w:val="00172A88"/>
    <w:rsid w:val="00172C11"/>
    <w:rsid w:val="0017545F"/>
    <w:rsid w:val="001770E7"/>
    <w:rsid w:val="00184B4D"/>
    <w:rsid w:val="00186ABD"/>
    <w:rsid w:val="00186D62"/>
    <w:rsid w:val="00191BD6"/>
    <w:rsid w:val="00192833"/>
    <w:rsid w:val="001959DE"/>
    <w:rsid w:val="00195CA3"/>
    <w:rsid w:val="001A00CF"/>
    <w:rsid w:val="001A2392"/>
    <w:rsid w:val="001A3FA5"/>
    <w:rsid w:val="001B2822"/>
    <w:rsid w:val="001B30DB"/>
    <w:rsid w:val="001B4D30"/>
    <w:rsid w:val="001B630E"/>
    <w:rsid w:val="001B68F8"/>
    <w:rsid w:val="001B7E43"/>
    <w:rsid w:val="001C0DB8"/>
    <w:rsid w:val="001C34EE"/>
    <w:rsid w:val="001C66DA"/>
    <w:rsid w:val="001C6C63"/>
    <w:rsid w:val="001C6E9D"/>
    <w:rsid w:val="001C75F8"/>
    <w:rsid w:val="001D27E4"/>
    <w:rsid w:val="001D3CCF"/>
    <w:rsid w:val="001D484C"/>
    <w:rsid w:val="001E13E2"/>
    <w:rsid w:val="001E2D33"/>
    <w:rsid w:val="001E6C65"/>
    <w:rsid w:val="001F10BA"/>
    <w:rsid w:val="001F21B5"/>
    <w:rsid w:val="001F2279"/>
    <w:rsid w:val="001F2347"/>
    <w:rsid w:val="001F23B1"/>
    <w:rsid w:val="001F3922"/>
    <w:rsid w:val="001F6C3C"/>
    <w:rsid w:val="001F793A"/>
    <w:rsid w:val="002007BB"/>
    <w:rsid w:val="00201A8A"/>
    <w:rsid w:val="0020654C"/>
    <w:rsid w:val="00210965"/>
    <w:rsid w:val="0021238A"/>
    <w:rsid w:val="002138D6"/>
    <w:rsid w:val="002146E3"/>
    <w:rsid w:val="00214D45"/>
    <w:rsid w:val="00220C65"/>
    <w:rsid w:val="00220D71"/>
    <w:rsid w:val="00221DC4"/>
    <w:rsid w:val="002248B3"/>
    <w:rsid w:val="002265F9"/>
    <w:rsid w:val="002335D6"/>
    <w:rsid w:val="00233A29"/>
    <w:rsid w:val="00240063"/>
    <w:rsid w:val="00241A68"/>
    <w:rsid w:val="002450A8"/>
    <w:rsid w:val="0024595A"/>
    <w:rsid w:val="00260A6D"/>
    <w:rsid w:val="00260D42"/>
    <w:rsid w:val="002637E4"/>
    <w:rsid w:val="00264597"/>
    <w:rsid w:val="00265F85"/>
    <w:rsid w:val="00267CAE"/>
    <w:rsid w:val="00274774"/>
    <w:rsid w:val="00275DA9"/>
    <w:rsid w:val="002805EB"/>
    <w:rsid w:val="0028156F"/>
    <w:rsid w:val="002826B5"/>
    <w:rsid w:val="00282CF1"/>
    <w:rsid w:val="00284634"/>
    <w:rsid w:val="00285A90"/>
    <w:rsid w:val="002918A0"/>
    <w:rsid w:val="00291D31"/>
    <w:rsid w:val="00291DDE"/>
    <w:rsid w:val="00293A32"/>
    <w:rsid w:val="002A4228"/>
    <w:rsid w:val="002A4D1A"/>
    <w:rsid w:val="002A5505"/>
    <w:rsid w:val="002B1104"/>
    <w:rsid w:val="002B4E68"/>
    <w:rsid w:val="002B4F1C"/>
    <w:rsid w:val="002B58B5"/>
    <w:rsid w:val="002B5D08"/>
    <w:rsid w:val="002C1EF0"/>
    <w:rsid w:val="002C453C"/>
    <w:rsid w:val="002C4B79"/>
    <w:rsid w:val="002C6AFC"/>
    <w:rsid w:val="002D1B05"/>
    <w:rsid w:val="002D6C91"/>
    <w:rsid w:val="002D6D1E"/>
    <w:rsid w:val="002E0413"/>
    <w:rsid w:val="002E1E6A"/>
    <w:rsid w:val="002F1F93"/>
    <w:rsid w:val="002F39D0"/>
    <w:rsid w:val="002F76DB"/>
    <w:rsid w:val="002F7AD3"/>
    <w:rsid w:val="0030093E"/>
    <w:rsid w:val="00302C64"/>
    <w:rsid w:val="00304D7B"/>
    <w:rsid w:val="0030530B"/>
    <w:rsid w:val="00306B38"/>
    <w:rsid w:val="00307695"/>
    <w:rsid w:val="003078D1"/>
    <w:rsid w:val="00312AD2"/>
    <w:rsid w:val="00314770"/>
    <w:rsid w:val="003162ED"/>
    <w:rsid w:val="00317EEA"/>
    <w:rsid w:val="00320D69"/>
    <w:rsid w:val="00326284"/>
    <w:rsid w:val="00327F7B"/>
    <w:rsid w:val="0033147D"/>
    <w:rsid w:val="003323E3"/>
    <w:rsid w:val="00333D06"/>
    <w:rsid w:val="00333F27"/>
    <w:rsid w:val="003346DD"/>
    <w:rsid w:val="00335F9D"/>
    <w:rsid w:val="00336A54"/>
    <w:rsid w:val="00337632"/>
    <w:rsid w:val="0034038E"/>
    <w:rsid w:val="00340A83"/>
    <w:rsid w:val="0034109B"/>
    <w:rsid w:val="00342790"/>
    <w:rsid w:val="0034290F"/>
    <w:rsid w:val="003455FD"/>
    <w:rsid w:val="00347B0B"/>
    <w:rsid w:val="00350A9C"/>
    <w:rsid w:val="00350B1A"/>
    <w:rsid w:val="00351AAD"/>
    <w:rsid w:val="003527B4"/>
    <w:rsid w:val="00354641"/>
    <w:rsid w:val="003621D7"/>
    <w:rsid w:val="00362C14"/>
    <w:rsid w:val="003636FD"/>
    <w:rsid w:val="003732A7"/>
    <w:rsid w:val="00373F27"/>
    <w:rsid w:val="003744BB"/>
    <w:rsid w:val="0037470E"/>
    <w:rsid w:val="0038104C"/>
    <w:rsid w:val="003811B9"/>
    <w:rsid w:val="0038262A"/>
    <w:rsid w:val="00382A60"/>
    <w:rsid w:val="00383E3B"/>
    <w:rsid w:val="0038555E"/>
    <w:rsid w:val="00387521"/>
    <w:rsid w:val="00394EED"/>
    <w:rsid w:val="0039610D"/>
    <w:rsid w:val="00396B0A"/>
    <w:rsid w:val="003A1298"/>
    <w:rsid w:val="003B0C24"/>
    <w:rsid w:val="003B1DF1"/>
    <w:rsid w:val="003B327D"/>
    <w:rsid w:val="003C3A66"/>
    <w:rsid w:val="003C6C14"/>
    <w:rsid w:val="003C7135"/>
    <w:rsid w:val="003D045E"/>
    <w:rsid w:val="003D3617"/>
    <w:rsid w:val="003D37F7"/>
    <w:rsid w:val="003D3F6A"/>
    <w:rsid w:val="003D41E3"/>
    <w:rsid w:val="003D441C"/>
    <w:rsid w:val="003D653C"/>
    <w:rsid w:val="003D6FDD"/>
    <w:rsid w:val="003E0D9E"/>
    <w:rsid w:val="003E0EE3"/>
    <w:rsid w:val="003E205A"/>
    <w:rsid w:val="003E4D3F"/>
    <w:rsid w:val="003F0558"/>
    <w:rsid w:val="003F1E3B"/>
    <w:rsid w:val="003F7605"/>
    <w:rsid w:val="00403699"/>
    <w:rsid w:val="00403D15"/>
    <w:rsid w:val="00410779"/>
    <w:rsid w:val="00415EAD"/>
    <w:rsid w:val="00416A84"/>
    <w:rsid w:val="00420EE4"/>
    <w:rsid w:val="0042130D"/>
    <w:rsid w:val="004224BC"/>
    <w:rsid w:val="004233E1"/>
    <w:rsid w:val="00426C33"/>
    <w:rsid w:val="0042739C"/>
    <w:rsid w:val="00427792"/>
    <w:rsid w:val="00430CFE"/>
    <w:rsid w:val="00431B5D"/>
    <w:rsid w:val="004342E6"/>
    <w:rsid w:val="0043634C"/>
    <w:rsid w:val="00441ED4"/>
    <w:rsid w:val="004422B6"/>
    <w:rsid w:val="004429CB"/>
    <w:rsid w:val="004434B3"/>
    <w:rsid w:val="004477B4"/>
    <w:rsid w:val="00450AC6"/>
    <w:rsid w:val="00450DDE"/>
    <w:rsid w:val="00451FC4"/>
    <w:rsid w:val="004550F9"/>
    <w:rsid w:val="00460E33"/>
    <w:rsid w:val="00462438"/>
    <w:rsid w:val="0046519A"/>
    <w:rsid w:val="0047477F"/>
    <w:rsid w:val="0047797B"/>
    <w:rsid w:val="00477F8B"/>
    <w:rsid w:val="00481D31"/>
    <w:rsid w:val="0048204F"/>
    <w:rsid w:val="00483793"/>
    <w:rsid w:val="00485D11"/>
    <w:rsid w:val="00485E8F"/>
    <w:rsid w:val="00486DE7"/>
    <w:rsid w:val="00487814"/>
    <w:rsid w:val="004878C4"/>
    <w:rsid w:val="00492144"/>
    <w:rsid w:val="0049431B"/>
    <w:rsid w:val="0049493C"/>
    <w:rsid w:val="004950D0"/>
    <w:rsid w:val="004955F3"/>
    <w:rsid w:val="004A1DC4"/>
    <w:rsid w:val="004A24AD"/>
    <w:rsid w:val="004A2EFB"/>
    <w:rsid w:val="004A4985"/>
    <w:rsid w:val="004A55E5"/>
    <w:rsid w:val="004A7AE1"/>
    <w:rsid w:val="004B2BF2"/>
    <w:rsid w:val="004B4A99"/>
    <w:rsid w:val="004B4F65"/>
    <w:rsid w:val="004B577F"/>
    <w:rsid w:val="004B6294"/>
    <w:rsid w:val="004C4D4B"/>
    <w:rsid w:val="004C68DD"/>
    <w:rsid w:val="004C76E2"/>
    <w:rsid w:val="004D0140"/>
    <w:rsid w:val="004D29E6"/>
    <w:rsid w:val="004D2F3A"/>
    <w:rsid w:val="004D3853"/>
    <w:rsid w:val="004D3EB3"/>
    <w:rsid w:val="004D4912"/>
    <w:rsid w:val="004E1009"/>
    <w:rsid w:val="004E18FB"/>
    <w:rsid w:val="004E6328"/>
    <w:rsid w:val="004F0F62"/>
    <w:rsid w:val="004F11EC"/>
    <w:rsid w:val="004F47E2"/>
    <w:rsid w:val="004F70A7"/>
    <w:rsid w:val="00502493"/>
    <w:rsid w:val="005035DF"/>
    <w:rsid w:val="005036DD"/>
    <w:rsid w:val="00504CC5"/>
    <w:rsid w:val="00506242"/>
    <w:rsid w:val="00506464"/>
    <w:rsid w:val="00506CE2"/>
    <w:rsid w:val="00506EE5"/>
    <w:rsid w:val="005112DA"/>
    <w:rsid w:val="005147FF"/>
    <w:rsid w:val="00515344"/>
    <w:rsid w:val="00520D24"/>
    <w:rsid w:val="00524436"/>
    <w:rsid w:val="00525F8F"/>
    <w:rsid w:val="00527855"/>
    <w:rsid w:val="00533B7F"/>
    <w:rsid w:val="00534389"/>
    <w:rsid w:val="005375E3"/>
    <w:rsid w:val="00541437"/>
    <w:rsid w:val="0054293F"/>
    <w:rsid w:val="00544233"/>
    <w:rsid w:val="00546382"/>
    <w:rsid w:val="00546A05"/>
    <w:rsid w:val="005541C9"/>
    <w:rsid w:val="00556A31"/>
    <w:rsid w:val="00557C6B"/>
    <w:rsid w:val="0056246E"/>
    <w:rsid w:val="0056314B"/>
    <w:rsid w:val="0056544B"/>
    <w:rsid w:val="00565AD5"/>
    <w:rsid w:val="0056721E"/>
    <w:rsid w:val="00567845"/>
    <w:rsid w:val="005715C0"/>
    <w:rsid w:val="00571DE8"/>
    <w:rsid w:val="005721F9"/>
    <w:rsid w:val="00572A6D"/>
    <w:rsid w:val="00573787"/>
    <w:rsid w:val="00574695"/>
    <w:rsid w:val="00574762"/>
    <w:rsid w:val="00574E06"/>
    <w:rsid w:val="005750B4"/>
    <w:rsid w:val="00580AC2"/>
    <w:rsid w:val="00585246"/>
    <w:rsid w:val="005858AB"/>
    <w:rsid w:val="005860CC"/>
    <w:rsid w:val="00586997"/>
    <w:rsid w:val="00586999"/>
    <w:rsid w:val="0059301B"/>
    <w:rsid w:val="0059306A"/>
    <w:rsid w:val="00594ED8"/>
    <w:rsid w:val="00594F97"/>
    <w:rsid w:val="005955D0"/>
    <w:rsid w:val="005962EA"/>
    <w:rsid w:val="005A0C34"/>
    <w:rsid w:val="005A18C5"/>
    <w:rsid w:val="005A40C7"/>
    <w:rsid w:val="005A45D6"/>
    <w:rsid w:val="005A4BB7"/>
    <w:rsid w:val="005A7B75"/>
    <w:rsid w:val="005B1A32"/>
    <w:rsid w:val="005B1AE4"/>
    <w:rsid w:val="005B4724"/>
    <w:rsid w:val="005B51F5"/>
    <w:rsid w:val="005B610A"/>
    <w:rsid w:val="005B6219"/>
    <w:rsid w:val="005B662D"/>
    <w:rsid w:val="005C0ED6"/>
    <w:rsid w:val="005C41A1"/>
    <w:rsid w:val="005D2DAC"/>
    <w:rsid w:val="005D45C6"/>
    <w:rsid w:val="005D6CD9"/>
    <w:rsid w:val="005D79C9"/>
    <w:rsid w:val="005E2F61"/>
    <w:rsid w:val="005E577F"/>
    <w:rsid w:val="005F0337"/>
    <w:rsid w:val="005F2E13"/>
    <w:rsid w:val="005F3413"/>
    <w:rsid w:val="005F3EC4"/>
    <w:rsid w:val="005F4192"/>
    <w:rsid w:val="005F4375"/>
    <w:rsid w:val="005F44C0"/>
    <w:rsid w:val="005F4B4B"/>
    <w:rsid w:val="005F4FF0"/>
    <w:rsid w:val="00600ED4"/>
    <w:rsid w:val="00604476"/>
    <w:rsid w:val="0060589E"/>
    <w:rsid w:val="0060592C"/>
    <w:rsid w:val="00611B9C"/>
    <w:rsid w:val="006138AB"/>
    <w:rsid w:val="00615A14"/>
    <w:rsid w:val="006174A4"/>
    <w:rsid w:val="00617AD5"/>
    <w:rsid w:val="006238F6"/>
    <w:rsid w:val="00624144"/>
    <w:rsid w:val="006249E2"/>
    <w:rsid w:val="00624B09"/>
    <w:rsid w:val="00624B53"/>
    <w:rsid w:val="0062568F"/>
    <w:rsid w:val="006262F2"/>
    <w:rsid w:val="0063174E"/>
    <w:rsid w:val="00632F5E"/>
    <w:rsid w:val="00636422"/>
    <w:rsid w:val="00636F80"/>
    <w:rsid w:val="006402B9"/>
    <w:rsid w:val="00642734"/>
    <w:rsid w:val="00643DC2"/>
    <w:rsid w:val="00645091"/>
    <w:rsid w:val="00645668"/>
    <w:rsid w:val="00645DA5"/>
    <w:rsid w:val="006628F8"/>
    <w:rsid w:val="00663EC4"/>
    <w:rsid w:val="00664743"/>
    <w:rsid w:val="00667E1E"/>
    <w:rsid w:val="00670CB8"/>
    <w:rsid w:val="006724C8"/>
    <w:rsid w:val="0067647F"/>
    <w:rsid w:val="00676729"/>
    <w:rsid w:val="00676884"/>
    <w:rsid w:val="006824DF"/>
    <w:rsid w:val="00683441"/>
    <w:rsid w:val="00683B94"/>
    <w:rsid w:val="006868C3"/>
    <w:rsid w:val="0068704F"/>
    <w:rsid w:val="00693CD8"/>
    <w:rsid w:val="00695463"/>
    <w:rsid w:val="006A10D8"/>
    <w:rsid w:val="006A3699"/>
    <w:rsid w:val="006A3C90"/>
    <w:rsid w:val="006A6D1F"/>
    <w:rsid w:val="006A7013"/>
    <w:rsid w:val="006B3B70"/>
    <w:rsid w:val="006B4557"/>
    <w:rsid w:val="006B47AB"/>
    <w:rsid w:val="006B515E"/>
    <w:rsid w:val="006C37D8"/>
    <w:rsid w:val="006C3F94"/>
    <w:rsid w:val="006D0213"/>
    <w:rsid w:val="006D1E5E"/>
    <w:rsid w:val="006D5429"/>
    <w:rsid w:val="006D5EA0"/>
    <w:rsid w:val="006D70C9"/>
    <w:rsid w:val="006D7340"/>
    <w:rsid w:val="006E339D"/>
    <w:rsid w:val="006E4845"/>
    <w:rsid w:val="006E5821"/>
    <w:rsid w:val="006E7280"/>
    <w:rsid w:val="006E75B2"/>
    <w:rsid w:val="006F1C9B"/>
    <w:rsid w:val="006F5EA3"/>
    <w:rsid w:val="006F6D31"/>
    <w:rsid w:val="00706D71"/>
    <w:rsid w:val="007070A1"/>
    <w:rsid w:val="00710033"/>
    <w:rsid w:val="0071686F"/>
    <w:rsid w:val="00722661"/>
    <w:rsid w:val="00724BC2"/>
    <w:rsid w:val="0073064C"/>
    <w:rsid w:val="00731C01"/>
    <w:rsid w:val="00733058"/>
    <w:rsid w:val="00733863"/>
    <w:rsid w:val="00735747"/>
    <w:rsid w:val="007415FB"/>
    <w:rsid w:val="007434B9"/>
    <w:rsid w:val="007465FF"/>
    <w:rsid w:val="0074703A"/>
    <w:rsid w:val="007523B6"/>
    <w:rsid w:val="00754795"/>
    <w:rsid w:val="007552B1"/>
    <w:rsid w:val="00755B02"/>
    <w:rsid w:val="0076020D"/>
    <w:rsid w:val="007603DB"/>
    <w:rsid w:val="0076400C"/>
    <w:rsid w:val="00764387"/>
    <w:rsid w:val="007701AA"/>
    <w:rsid w:val="00773275"/>
    <w:rsid w:val="0077405C"/>
    <w:rsid w:val="00781BC1"/>
    <w:rsid w:val="00785933"/>
    <w:rsid w:val="007903E3"/>
    <w:rsid w:val="00792746"/>
    <w:rsid w:val="007954C2"/>
    <w:rsid w:val="007A0408"/>
    <w:rsid w:val="007A1281"/>
    <w:rsid w:val="007A37BF"/>
    <w:rsid w:val="007A4127"/>
    <w:rsid w:val="007A508B"/>
    <w:rsid w:val="007A559A"/>
    <w:rsid w:val="007B01AB"/>
    <w:rsid w:val="007B04EB"/>
    <w:rsid w:val="007C212D"/>
    <w:rsid w:val="007C32BF"/>
    <w:rsid w:val="007C3F9D"/>
    <w:rsid w:val="007C4B57"/>
    <w:rsid w:val="007C57AE"/>
    <w:rsid w:val="007C6777"/>
    <w:rsid w:val="007C743A"/>
    <w:rsid w:val="007C7B59"/>
    <w:rsid w:val="007D3D2F"/>
    <w:rsid w:val="007D7C8D"/>
    <w:rsid w:val="007E2C9B"/>
    <w:rsid w:val="007E4B5B"/>
    <w:rsid w:val="007E6A89"/>
    <w:rsid w:val="007F1AAC"/>
    <w:rsid w:val="007F1D1F"/>
    <w:rsid w:val="007F2B08"/>
    <w:rsid w:val="007F54DD"/>
    <w:rsid w:val="007F599D"/>
    <w:rsid w:val="007F60B8"/>
    <w:rsid w:val="007F65D7"/>
    <w:rsid w:val="007F6FBD"/>
    <w:rsid w:val="007F7104"/>
    <w:rsid w:val="007F79C3"/>
    <w:rsid w:val="0080031D"/>
    <w:rsid w:val="008034BA"/>
    <w:rsid w:val="008053CA"/>
    <w:rsid w:val="0082158A"/>
    <w:rsid w:val="00822510"/>
    <w:rsid w:val="00824367"/>
    <w:rsid w:val="00827554"/>
    <w:rsid w:val="00827D44"/>
    <w:rsid w:val="00833DAF"/>
    <w:rsid w:val="00837719"/>
    <w:rsid w:val="00841C2E"/>
    <w:rsid w:val="00842297"/>
    <w:rsid w:val="00842A23"/>
    <w:rsid w:val="00842A9F"/>
    <w:rsid w:val="00845A6C"/>
    <w:rsid w:val="008500E7"/>
    <w:rsid w:val="008503CC"/>
    <w:rsid w:val="008544A9"/>
    <w:rsid w:val="00855262"/>
    <w:rsid w:val="008637E6"/>
    <w:rsid w:val="00865B52"/>
    <w:rsid w:val="00866852"/>
    <w:rsid w:val="0087260E"/>
    <w:rsid w:val="0087487F"/>
    <w:rsid w:val="0087555C"/>
    <w:rsid w:val="0087595F"/>
    <w:rsid w:val="00876069"/>
    <w:rsid w:val="0087644E"/>
    <w:rsid w:val="00877B40"/>
    <w:rsid w:val="00881E89"/>
    <w:rsid w:val="008839BB"/>
    <w:rsid w:val="00892596"/>
    <w:rsid w:val="00893ED3"/>
    <w:rsid w:val="00894081"/>
    <w:rsid w:val="008A08A6"/>
    <w:rsid w:val="008A2330"/>
    <w:rsid w:val="008A25A5"/>
    <w:rsid w:val="008A2863"/>
    <w:rsid w:val="008A393A"/>
    <w:rsid w:val="008A39D7"/>
    <w:rsid w:val="008A3FE4"/>
    <w:rsid w:val="008A4C90"/>
    <w:rsid w:val="008A5320"/>
    <w:rsid w:val="008A5550"/>
    <w:rsid w:val="008A5D4B"/>
    <w:rsid w:val="008A65FD"/>
    <w:rsid w:val="008B272B"/>
    <w:rsid w:val="008B2805"/>
    <w:rsid w:val="008B76C2"/>
    <w:rsid w:val="008C017B"/>
    <w:rsid w:val="008C3EA7"/>
    <w:rsid w:val="008C6692"/>
    <w:rsid w:val="008C69DF"/>
    <w:rsid w:val="008D13C2"/>
    <w:rsid w:val="008D3B31"/>
    <w:rsid w:val="008D5081"/>
    <w:rsid w:val="008E149D"/>
    <w:rsid w:val="008E1C6E"/>
    <w:rsid w:val="008E41AD"/>
    <w:rsid w:val="008E52DD"/>
    <w:rsid w:val="008E6F07"/>
    <w:rsid w:val="008F15E8"/>
    <w:rsid w:val="008F17B6"/>
    <w:rsid w:val="008F1EBD"/>
    <w:rsid w:val="008F2684"/>
    <w:rsid w:val="008F76B1"/>
    <w:rsid w:val="00900CDC"/>
    <w:rsid w:val="009024FF"/>
    <w:rsid w:val="00905F11"/>
    <w:rsid w:val="00907875"/>
    <w:rsid w:val="00912CF8"/>
    <w:rsid w:val="0091345D"/>
    <w:rsid w:val="00914144"/>
    <w:rsid w:val="00917A08"/>
    <w:rsid w:val="00920366"/>
    <w:rsid w:val="0092163A"/>
    <w:rsid w:val="00924CD8"/>
    <w:rsid w:val="00930DC8"/>
    <w:rsid w:val="009338FB"/>
    <w:rsid w:val="009347D7"/>
    <w:rsid w:val="00937103"/>
    <w:rsid w:val="00946A80"/>
    <w:rsid w:val="00950414"/>
    <w:rsid w:val="00950EEC"/>
    <w:rsid w:val="0095176A"/>
    <w:rsid w:val="00952677"/>
    <w:rsid w:val="00952E0E"/>
    <w:rsid w:val="009621A0"/>
    <w:rsid w:val="0096327D"/>
    <w:rsid w:val="00972784"/>
    <w:rsid w:val="0097303F"/>
    <w:rsid w:val="00976942"/>
    <w:rsid w:val="009769E3"/>
    <w:rsid w:val="00982152"/>
    <w:rsid w:val="00982E8C"/>
    <w:rsid w:val="00982F79"/>
    <w:rsid w:val="00984381"/>
    <w:rsid w:val="00987725"/>
    <w:rsid w:val="00987C41"/>
    <w:rsid w:val="00990A6F"/>
    <w:rsid w:val="00990D1C"/>
    <w:rsid w:val="0099203D"/>
    <w:rsid w:val="00992908"/>
    <w:rsid w:val="00992DCF"/>
    <w:rsid w:val="00995BFC"/>
    <w:rsid w:val="009969A7"/>
    <w:rsid w:val="00996CFA"/>
    <w:rsid w:val="00996D03"/>
    <w:rsid w:val="009A3B2B"/>
    <w:rsid w:val="009A4471"/>
    <w:rsid w:val="009A5036"/>
    <w:rsid w:val="009A6DDD"/>
    <w:rsid w:val="009B01CB"/>
    <w:rsid w:val="009B119E"/>
    <w:rsid w:val="009B1D26"/>
    <w:rsid w:val="009B23D0"/>
    <w:rsid w:val="009B2B26"/>
    <w:rsid w:val="009B2C3B"/>
    <w:rsid w:val="009B409A"/>
    <w:rsid w:val="009B633A"/>
    <w:rsid w:val="009B7385"/>
    <w:rsid w:val="009C7779"/>
    <w:rsid w:val="009C7BC0"/>
    <w:rsid w:val="009C7CEA"/>
    <w:rsid w:val="009D01B6"/>
    <w:rsid w:val="009D09CD"/>
    <w:rsid w:val="009D315E"/>
    <w:rsid w:val="009D352E"/>
    <w:rsid w:val="009D7889"/>
    <w:rsid w:val="009E18D9"/>
    <w:rsid w:val="009E5FDC"/>
    <w:rsid w:val="009E6D79"/>
    <w:rsid w:val="009F1AC7"/>
    <w:rsid w:val="009F474A"/>
    <w:rsid w:val="009F608E"/>
    <w:rsid w:val="009F67F1"/>
    <w:rsid w:val="00A00777"/>
    <w:rsid w:val="00A0270A"/>
    <w:rsid w:val="00A0327A"/>
    <w:rsid w:val="00A0374D"/>
    <w:rsid w:val="00A03DB0"/>
    <w:rsid w:val="00A04167"/>
    <w:rsid w:val="00A045A9"/>
    <w:rsid w:val="00A04AB0"/>
    <w:rsid w:val="00A06857"/>
    <w:rsid w:val="00A1214B"/>
    <w:rsid w:val="00A138A4"/>
    <w:rsid w:val="00A158C1"/>
    <w:rsid w:val="00A16CFB"/>
    <w:rsid w:val="00A2045E"/>
    <w:rsid w:val="00A215BD"/>
    <w:rsid w:val="00A240FB"/>
    <w:rsid w:val="00A260C6"/>
    <w:rsid w:val="00A3114B"/>
    <w:rsid w:val="00A33027"/>
    <w:rsid w:val="00A34495"/>
    <w:rsid w:val="00A42D03"/>
    <w:rsid w:val="00A46032"/>
    <w:rsid w:val="00A4702F"/>
    <w:rsid w:val="00A472C8"/>
    <w:rsid w:val="00A52052"/>
    <w:rsid w:val="00A52F62"/>
    <w:rsid w:val="00A53476"/>
    <w:rsid w:val="00A542AA"/>
    <w:rsid w:val="00A54D9B"/>
    <w:rsid w:val="00A55CCF"/>
    <w:rsid w:val="00A561F7"/>
    <w:rsid w:val="00A60099"/>
    <w:rsid w:val="00A61977"/>
    <w:rsid w:val="00A64404"/>
    <w:rsid w:val="00A651F5"/>
    <w:rsid w:val="00A652B8"/>
    <w:rsid w:val="00A702B6"/>
    <w:rsid w:val="00A70C28"/>
    <w:rsid w:val="00A759BC"/>
    <w:rsid w:val="00A778A1"/>
    <w:rsid w:val="00A77D1F"/>
    <w:rsid w:val="00A82344"/>
    <w:rsid w:val="00A827FB"/>
    <w:rsid w:val="00A82CEB"/>
    <w:rsid w:val="00A8459E"/>
    <w:rsid w:val="00A86114"/>
    <w:rsid w:val="00A9209C"/>
    <w:rsid w:val="00A927A7"/>
    <w:rsid w:val="00A97A40"/>
    <w:rsid w:val="00AA0AAC"/>
    <w:rsid w:val="00AA0F74"/>
    <w:rsid w:val="00AA1231"/>
    <w:rsid w:val="00AA3ED2"/>
    <w:rsid w:val="00AA47F3"/>
    <w:rsid w:val="00AA4D56"/>
    <w:rsid w:val="00AA5BC9"/>
    <w:rsid w:val="00AA63AF"/>
    <w:rsid w:val="00AB0324"/>
    <w:rsid w:val="00AB0781"/>
    <w:rsid w:val="00AB4441"/>
    <w:rsid w:val="00AB4EE3"/>
    <w:rsid w:val="00AB699A"/>
    <w:rsid w:val="00AC3873"/>
    <w:rsid w:val="00AD1A94"/>
    <w:rsid w:val="00AD4B24"/>
    <w:rsid w:val="00AD5361"/>
    <w:rsid w:val="00AD6E17"/>
    <w:rsid w:val="00AE211E"/>
    <w:rsid w:val="00AE5D1F"/>
    <w:rsid w:val="00AF0D08"/>
    <w:rsid w:val="00AF0D79"/>
    <w:rsid w:val="00AF43A1"/>
    <w:rsid w:val="00AF4AA6"/>
    <w:rsid w:val="00AF7004"/>
    <w:rsid w:val="00B010ED"/>
    <w:rsid w:val="00B03EF4"/>
    <w:rsid w:val="00B04673"/>
    <w:rsid w:val="00B06105"/>
    <w:rsid w:val="00B06EC6"/>
    <w:rsid w:val="00B10330"/>
    <w:rsid w:val="00B15FD9"/>
    <w:rsid w:val="00B163AE"/>
    <w:rsid w:val="00B1723E"/>
    <w:rsid w:val="00B21066"/>
    <w:rsid w:val="00B26521"/>
    <w:rsid w:val="00B32B58"/>
    <w:rsid w:val="00B378C1"/>
    <w:rsid w:val="00B40F54"/>
    <w:rsid w:val="00B435F3"/>
    <w:rsid w:val="00B435F6"/>
    <w:rsid w:val="00B435FE"/>
    <w:rsid w:val="00B50D0F"/>
    <w:rsid w:val="00B532CB"/>
    <w:rsid w:val="00B5337C"/>
    <w:rsid w:val="00B54013"/>
    <w:rsid w:val="00B549A8"/>
    <w:rsid w:val="00B54F60"/>
    <w:rsid w:val="00B55225"/>
    <w:rsid w:val="00B620AA"/>
    <w:rsid w:val="00B62C4D"/>
    <w:rsid w:val="00B661E2"/>
    <w:rsid w:val="00B66209"/>
    <w:rsid w:val="00B70353"/>
    <w:rsid w:val="00B703DB"/>
    <w:rsid w:val="00B71067"/>
    <w:rsid w:val="00B77338"/>
    <w:rsid w:val="00B809F3"/>
    <w:rsid w:val="00B822EE"/>
    <w:rsid w:val="00B83D5F"/>
    <w:rsid w:val="00B8475D"/>
    <w:rsid w:val="00B87BE6"/>
    <w:rsid w:val="00B90E9F"/>
    <w:rsid w:val="00B915D8"/>
    <w:rsid w:val="00B93013"/>
    <w:rsid w:val="00B93A5E"/>
    <w:rsid w:val="00B94248"/>
    <w:rsid w:val="00B96E84"/>
    <w:rsid w:val="00BA2515"/>
    <w:rsid w:val="00BA366D"/>
    <w:rsid w:val="00BA397D"/>
    <w:rsid w:val="00BA6A4D"/>
    <w:rsid w:val="00BB003E"/>
    <w:rsid w:val="00BB7B97"/>
    <w:rsid w:val="00BC23DF"/>
    <w:rsid w:val="00BC28BF"/>
    <w:rsid w:val="00BC3CA2"/>
    <w:rsid w:val="00BC4C42"/>
    <w:rsid w:val="00BC69F5"/>
    <w:rsid w:val="00BC707B"/>
    <w:rsid w:val="00BD04FB"/>
    <w:rsid w:val="00BD1FB6"/>
    <w:rsid w:val="00BD3141"/>
    <w:rsid w:val="00BD5A96"/>
    <w:rsid w:val="00BD76E1"/>
    <w:rsid w:val="00BD7E40"/>
    <w:rsid w:val="00BE04BC"/>
    <w:rsid w:val="00BE087F"/>
    <w:rsid w:val="00BE4E8C"/>
    <w:rsid w:val="00BE5198"/>
    <w:rsid w:val="00BE6410"/>
    <w:rsid w:val="00BE6F48"/>
    <w:rsid w:val="00BE7144"/>
    <w:rsid w:val="00BF09FF"/>
    <w:rsid w:val="00BF2065"/>
    <w:rsid w:val="00BF65C1"/>
    <w:rsid w:val="00BF6A70"/>
    <w:rsid w:val="00C030BD"/>
    <w:rsid w:val="00C041D4"/>
    <w:rsid w:val="00C04CFB"/>
    <w:rsid w:val="00C06FDB"/>
    <w:rsid w:val="00C075E7"/>
    <w:rsid w:val="00C122C2"/>
    <w:rsid w:val="00C13857"/>
    <w:rsid w:val="00C15ED4"/>
    <w:rsid w:val="00C21925"/>
    <w:rsid w:val="00C2380E"/>
    <w:rsid w:val="00C25FC8"/>
    <w:rsid w:val="00C2674E"/>
    <w:rsid w:val="00C26E4C"/>
    <w:rsid w:val="00C3035C"/>
    <w:rsid w:val="00C31C10"/>
    <w:rsid w:val="00C3209B"/>
    <w:rsid w:val="00C323EF"/>
    <w:rsid w:val="00C32AA3"/>
    <w:rsid w:val="00C32D7A"/>
    <w:rsid w:val="00C3377D"/>
    <w:rsid w:val="00C37465"/>
    <w:rsid w:val="00C4073D"/>
    <w:rsid w:val="00C41205"/>
    <w:rsid w:val="00C413B1"/>
    <w:rsid w:val="00C42FF3"/>
    <w:rsid w:val="00C43418"/>
    <w:rsid w:val="00C455A3"/>
    <w:rsid w:val="00C45F38"/>
    <w:rsid w:val="00C4620E"/>
    <w:rsid w:val="00C47346"/>
    <w:rsid w:val="00C47A67"/>
    <w:rsid w:val="00C52DA7"/>
    <w:rsid w:val="00C543EF"/>
    <w:rsid w:val="00C55901"/>
    <w:rsid w:val="00C57C40"/>
    <w:rsid w:val="00C6337A"/>
    <w:rsid w:val="00C63A42"/>
    <w:rsid w:val="00C64518"/>
    <w:rsid w:val="00C705EB"/>
    <w:rsid w:val="00C71C62"/>
    <w:rsid w:val="00C727B3"/>
    <w:rsid w:val="00C7419F"/>
    <w:rsid w:val="00C76019"/>
    <w:rsid w:val="00C77E36"/>
    <w:rsid w:val="00C802B7"/>
    <w:rsid w:val="00C81FA7"/>
    <w:rsid w:val="00C81FD3"/>
    <w:rsid w:val="00C83B57"/>
    <w:rsid w:val="00C83F18"/>
    <w:rsid w:val="00C86AB1"/>
    <w:rsid w:val="00CA4FC7"/>
    <w:rsid w:val="00CB4A94"/>
    <w:rsid w:val="00CB5C18"/>
    <w:rsid w:val="00CB61B2"/>
    <w:rsid w:val="00CC001D"/>
    <w:rsid w:val="00CC0D0F"/>
    <w:rsid w:val="00CC4C4B"/>
    <w:rsid w:val="00CC792F"/>
    <w:rsid w:val="00CD2215"/>
    <w:rsid w:val="00CD4CF4"/>
    <w:rsid w:val="00CD5288"/>
    <w:rsid w:val="00CD5A12"/>
    <w:rsid w:val="00CD6357"/>
    <w:rsid w:val="00CD6C8C"/>
    <w:rsid w:val="00CD7CF1"/>
    <w:rsid w:val="00CE17B0"/>
    <w:rsid w:val="00CF0C79"/>
    <w:rsid w:val="00CF1B64"/>
    <w:rsid w:val="00CF25DC"/>
    <w:rsid w:val="00CF2C99"/>
    <w:rsid w:val="00CF3D6F"/>
    <w:rsid w:val="00CF4495"/>
    <w:rsid w:val="00D01308"/>
    <w:rsid w:val="00D02B02"/>
    <w:rsid w:val="00D05365"/>
    <w:rsid w:val="00D0791B"/>
    <w:rsid w:val="00D10C87"/>
    <w:rsid w:val="00D13378"/>
    <w:rsid w:val="00D14AE6"/>
    <w:rsid w:val="00D263E8"/>
    <w:rsid w:val="00D30671"/>
    <w:rsid w:val="00D33106"/>
    <w:rsid w:val="00D340BD"/>
    <w:rsid w:val="00D34BD6"/>
    <w:rsid w:val="00D3509F"/>
    <w:rsid w:val="00D35CD7"/>
    <w:rsid w:val="00D36644"/>
    <w:rsid w:val="00D41ADF"/>
    <w:rsid w:val="00D42273"/>
    <w:rsid w:val="00D44EAC"/>
    <w:rsid w:val="00D50678"/>
    <w:rsid w:val="00D56D6A"/>
    <w:rsid w:val="00D60D4D"/>
    <w:rsid w:val="00D62738"/>
    <w:rsid w:val="00D65D00"/>
    <w:rsid w:val="00D6670A"/>
    <w:rsid w:val="00D66D49"/>
    <w:rsid w:val="00D75522"/>
    <w:rsid w:val="00D778D2"/>
    <w:rsid w:val="00D82182"/>
    <w:rsid w:val="00D85E67"/>
    <w:rsid w:val="00D864B7"/>
    <w:rsid w:val="00D86CCB"/>
    <w:rsid w:val="00D87D50"/>
    <w:rsid w:val="00D93B1A"/>
    <w:rsid w:val="00D943E3"/>
    <w:rsid w:val="00D96BB1"/>
    <w:rsid w:val="00DA10BF"/>
    <w:rsid w:val="00DA2271"/>
    <w:rsid w:val="00DA4416"/>
    <w:rsid w:val="00DA5721"/>
    <w:rsid w:val="00DA5912"/>
    <w:rsid w:val="00DA5B2E"/>
    <w:rsid w:val="00DB0059"/>
    <w:rsid w:val="00DB0204"/>
    <w:rsid w:val="00DB0664"/>
    <w:rsid w:val="00DB6A7C"/>
    <w:rsid w:val="00DC0387"/>
    <w:rsid w:val="00DC23DF"/>
    <w:rsid w:val="00DC2B0A"/>
    <w:rsid w:val="00DC2D78"/>
    <w:rsid w:val="00DC3604"/>
    <w:rsid w:val="00DC47DC"/>
    <w:rsid w:val="00DD107D"/>
    <w:rsid w:val="00DD28D0"/>
    <w:rsid w:val="00DD2BFD"/>
    <w:rsid w:val="00DD415C"/>
    <w:rsid w:val="00DD4B41"/>
    <w:rsid w:val="00DE2928"/>
    <w:rsid w:val="00DE51E6"/>
    <w:rsid w:val="00DE576A"/>
    <w:rsid w:val="00DF03F2"/>
    <w:rsid w:val="00DF1E40"/>
    <w:rsid w:val="00DF3632"/>
    <w:rsid w:val="00DF52A9"/>
    <w:rsid w:val="00DF5750"/>
    <w:rsid w:val="00DF6AA1"/>
    <w:rsid w:val="00E03C04"/>
    <w:rsid w:val="00E04256"/>
    <w:rsid w:val="00E042C6"/>
    <w:rsid w:val="00E06073"/>
    <w:rsid w:val="00E10AE2"/>
    <w:rsid w:val="00E1192A"/>
    <w:rsid w:val="00E1276B"/>
    <w:rsid w:val="00E13A4B"/>
    <w:rsid w:val="00E178DA"/>
    <w:rsid w:val="00E20B36"/>
    <w:rsid w:val="00E21783"/>
    <w:rsid w:val="00E23AC7"/>
    <w:rsid w:val="00E26078"/>
    <w:rsid w:val="00E32DF7"/>
    <w:rsid w:val="00E3453D"/>
    <w:rsid w:val="00E375C9"/>
    <w:rsid w:val="00E375CD"/>
    <w:rsid w:val="00E4337B"/>
    <w:rsid w:val="00E449DC"/>
    <w:rsid w:val="00E453CE"/>
    <w:rsid w:val="00E45616"/>
    <w:rsid w:val="00E515AD"/>
    <w:rsid w:val="00E54C2C"/>
    <w:rsid w:val="00E57E76"/>
    <w:rsid w:val="00E6034D"/>
    <w:rsid w:val="00E629C3"/>
    <w:rsid w:val="00E64419"/>
    <w:rsid w:val="00E66329"/>
    <w:rsid w:val="00E72895"/>
    <w:rsid w:val="00E75BF4"/>
    <w:rsid w:val="00E771B0"/>
    <w:rsid w:val="00E77F40"/>
    <w:rsid w:val="00E80515"/>
    <w:rsid w:val="00E8245F"/>
    <w:rsid w:val="00E82D75"/>
    <w:rsid w:val="00E82F66"/>
    <w:rsid w:val="00E838C5"/>
    <w:rsid w:val="00E83FBD"/>
    <w:rsid w:val="00E86A54"/>
    <w:rsid w:val="00E874A2"/>
    <w:rsid w:val="00E91851"/>
    <w:rsid w:val="00E93833"/>
    <w:rsid w:val="00E95A99"/>
    <w:rsid w:val="00EA1588"/>
    <w:rsid w:val="00EA38AD"/>
    <w:rsid w:val="00EA5730"/>
    <w:rsid w:val="00EB1B90"/>
    <w:rsid w:val="00EB21F8"/>
    <w:rsid w:val="00EB514D"/>
    <w:rsid w:val="00EB5727"/>
    <w:rsid w:val="00EB5B71"/>
    <w:rsid w:val="00EC0F2E"/>
    <w:rsid w:val="00EC1564"/>
    <w:rsid w:val="00EC15A5"/>
    <w:rsid w:val="00EC16CB"/>
    <w:rsid w:val="00EC350F"/>
    <w:rsid w:val="00EC4A42"/>
    <w:rsid w:val="00EC50C0"/>
    <w:rsid w:val="00EC65DC"/>
    <w:rsid w:val="00EC777E"/>
    <w:rsid w:val="00ED4771"/>
    <w:rsid w:val="00ED5717"/>
    <w:rsid w:val="00ED67FC"/>
    <w:rsid w:val="00EE1A2A"/>
    <w:rsid w:val="00EE3E21"/>
    <w:rsid w:val="00EE49BE"/>
    <w:rsid w:val="00EE778B"/>
    <w:rsid w:val="00EF43A0"/>
    <w:rsid w:val="00EF63A6"/>
    <w:rsid w:val="00EF71A7"/>
    <w:rsid w:val="00F00003"/>
    <w:rsid w:val="00F0031C"/>
    <w:rsid w:val="00F013C7"/>
    <w:rsid w:val="00F0221C"/>
    <w:rsid w:val="00F049B6"/>
    <w:rsid w:val="00F04ADC"/>
    <w:rsid w:val="00F050FC"/>
    <w:rsid w:val="00F06C03"/>
    <w:rsid w:val="00F0763F"/>
    <w:rsid w:val="00F07805"/>
    <w:rsid w:val="00F126D5"/>
    <w:rsid w:val="00F14620"/>
    <w:rsid w:val="00F1624A"/>
    <w:rsid w:val="00F175D2"/>
    <w:rsid w:val="00F20357"/>
    <w:rsid w:val="00F254F3"/>
    <w:rsid w:val="00F2659F"/>
    <w:rsid w:val="00F26E48"/>
    <w:rsid w:val="00F305C3"/>
    <w:rsid w:val="00F3466E"/>
    <w:rsid w:val="00F35157"/>
    <w:rsid w:val="00F36199"/>
    <w:rsid w:val="00F413AA"/>
    <w:rsid w:val="00F4192D"/>
    <w:rsid w:val="00F41BA0"/>
    <w:rsid w:val="00F42151"/>
    <w:rsid w:val="00F428EC"/>
    <w:rsid w:val="00F42B1D"/>
    <w:rsid w:val="00F42D67"/>
    <w:rsid w:val="00F4508A"/>
    <w:rsid w:val="00F50539"/>
    <w:rsid w:val="00F51567"/>
    <w:rsid w:val="00F53A7A"/>
    <w:rsid w:val="00F53FEB"/>
    <w:rsid w:val="00F54AA7"/>
    <w:rsid w:val="00F6032E"/>
    <w:rsid w:val="00F6256A"/>
    <w:rsid w:val="00F63C9B"/>
    <w:rsid w:val="00F6473F"/>
    <w:rsid w:val="00F647A3"/>
    <w:rsid w:val="00F669BC"/>
    <w:rsid w:val="00F6799C"/>
    <w:rsid w:val="00F67C0F"/>
    <w:rsid w:val="00F70315"/>
    <w:rsid w:val="00F70F9A"/>
    <w:rsid w:val="00F77627"/>
    <w:rsid w:val="00F81691"/>
    <w:rsid w:val="00F81F60"/>
    <w:rsid w:val="00F822C0"/>
    <w:rsid w:val="00F82A6F"/>
    <w:rsid w:val="00F84B55"/>
    <w:rsid w:val="00F87238"/>
    <w:rsid w:val="00F90610"/>
    <w:rsid w:val="00F91274"/>
    <w:rsid w:val="00F91954"/>
    <w:rsid w:val="00F94555"/>
    <w:rsid w:val="00FA01D8"/>
    <w:rsid w:val="00FA15F6"/>
    <w:rsid w:val="00FA33D0"/>
    <w:rsid w:val="00FA553A"/>
    <w:rsid w:val="00FA5C53"/>
    <w:rsid w:val="00FA756D"/>
    <w:rsid w:val="00FA7CAA"/>
    <w:rsid w:val="00FA7F17"/>
    <w:rsid w:val="00FB0BBC"/>
    <w:rsid w:val="00FB18C7"/>
    <w:rsid w:val="00FB4C96"/>
    <w:rsid w:val="00FB5117"/>
    <w:rsid w:val="00FB5614"/>
    <w:rsid w:val="00FB7FB6"/>
    <w:rsid w:val="00FC0BA0"/>
    <w:rsid w:val="00FC282C"/>
    <w:rsid w:val="00FC30A1"/>
    <w:rsid w:val="00FC4BA4"/>
    <w:rsid w:val="00FC7A23"/>
    <w:rsid w:val="00FD0C3B"/>
    <w:rsid w:val="00FD4B87"/>
    <w:rsid w:val="00FD4D36"/>
    <w:rsid w:val="00FD4EE5"/>
    <w:rsid w:val="00FD596D"/>
    <w:rsid w:val="00FE580A"/>
    <w:rsid w:val="00FE6134"/>
    <w:rsid w:val="00FE7459"/>
    <w:rsid w:val="00FF1FD6"/>
    <w:rsid w:val="00FF480B"/>
    <w:rsid w:val="00FF4EA1"/>
    <w:rsid w:val="00FF5231"/>
    <w:rsid w:val="00FF56CC"/>
    <w:rsid w:val="00FF62B9"/>
    <w:rsid w:val="00FF6332"/>
    <w:rsid w:val="00FF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6">
    <w:name w:val="Normal"/>
    <w:qFormat/>
    <w:rsid w:val="00664743"/>
  </w:style>
  <w:style w:type="paragraph" w:styleId="12">
    <w:name w:val="heading 1"/>
    <w:aliases w:val="новая страница,Заголовок к10,íîâàÿ ñòðàíèöà,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"/>
    <w:basedOn w:val="a6"/>
    <w:next w:val="a6"/>
    <w:link w:val="14"/>
    <w:uiPriority w:val="99"/>
    <w:qFormat/>
    <w:rsid w:val="003636FD"/>
    <w:pPr>
      <w:keepNext/>
      <w:widowControl w:val="0"/>
      <w:spacing w:line="280" w:lineRule="exact"/>
      <w:ind w:firstLine="680"/>
      <w:jc w:val="center"/>
      <w:outlineLvl w:val="0"/>
    </w:pPr>
    <w:rPr>
      <w:rFonts w:ascii="Arial" w:hAnsi="Arial"/>
      <w:sz w:val="26"/>
    </w:rPr>
  </w:style>
  <w:style w:type="paragraph" w:styleId="22">
    <w:name w:val="heading 2"/>
    <w:aliases w:val="заголовок2,1. Заголовок 2,Heading 2 Char1,Heading 2 Char Char,Heading 2 Char1 Char Char,Heading 2 Char Char Char Char,Heading 2 Char Char1 Знак,Heading 2 Char Char1,H2"/>
    <w:basedOn w:val="a6"/>
    <w:next w:val="a6"/>
    <w:link w:val="23"/>
    <w:uiPriority w:val="99"/>
    <w:qFormat/>
    <w:rsid w:val="003636FD"/>
    <w:pPr>
      <w:keepNext/>
      <w:widowControl w:val="0"/>
      <w:spacing w:line="280" w:lineRule="exact"/>
      <w:outlineLvl w:val="1"/>
    </w:pPr>
    <w:rPr>
      <w:rFonts w:ascii="Arial" w:hAnsi="Arial"/>
      <w:sz w:val="26"/>
      <w:lang w:val="en-US"/>
    </w:rPr>
  </w:style>
  <w:style w:type="paragraph" w:styleId="32">
    <w:name w:val="heading 3"/>
    <w:basedOn w:val="a6"/>
    <w:next w:val="a6"/>
    <w:link w:val="33"/>
    <w:uiPriority w:val="99"/>
    <w:qFormat/>
    <w:rsid w:val="003636FD"/>
    <w:pPr>
      <w:keepNext/>
      <w:spacing w:line="288" w:lineRule="auto"/>
      <w:ind w:firstLine="709"/>
      <w:jc w:val="center"/>
      <w:outlineLvl w:val="2"/>
    </w:pPr>
    <w:rPr>
      <w:rFonts w:ascii="Arial" w:hAnsi="Arial"/>
      <w:sz w:val="26"/>
    </w:rPr>
  </w:style>
  <w:style w:type="paragraph" w:styleId="41">
    <w:name w:val="heading 4"/>
    <w:aliases w:val="Подпункт,EIA H4,- 1.1.1.1"/>
    <w:basedOn w:val="a6"/>
    <w:next w:val="a6"/>
    <w:link w:val="42"/>
    <w:uiPriority w:val="99"/>
    <w:qFormat/>
    <w:rsid w:val="009A4471"/>
    <w:pPr>
      <w:keepNext/>
      <w:spacing w:line="288" w:lineRule="auto"/>
      <w:ind w:firstLine="709"/>
      <w:jc w:val="both"/>
      <w:outlineLvl w:val="3"/>
    </w:pPr>
    <w:rPr>
      <w:rFonts w:ascii="Arial" w:hAnsi="Arial"/>
      <w:sz w:val="26"/>
      <w:lang w:val="en-US"/>
    </w:rPr>
  </w:style>
  <w:style w:type="paragraph" w:styleId="51">
    <w:name w:val="heading 5"/>
    <w:basedOn w:val="a6"/>
    <w:next w:val="a6"/>
    <w:link w:val="52"/>
    <w:uiPriority w:val="99"/>
    <w:qFormat/>
    <w:rsid w:val="003636FD"/>
    <w:pPr>
      <w:keepNext/>
      <w:spacing w:line="288" w:lineRule="auto"/>
      <w:ind w:firstLine="709"/>
      <w:jc w:val="both"/>
      <w:outlineLvl w:val="4"/>
    </w:pPr>
    <w:rPr>
      <w:rFonts w:ascii="Arial" w:hAnsi="Arial"/>
      <w:sz w:val="26"/>
      <w:u w:val="single"/>
    </w:rPr>
  </w:style>
  <w:style w:type="paragraph" w:styleId="6">
    <w:name w:val="heading 6"/>
    <w:aliases w:val="Заголовок 6 Наименование таблицы,Заголовок 6  Наименование таблицы"/>
    <w:basedOn w:val="a6"/>
    <w:next w:val="a6"/>
    <w:link w:val="60"/>
    <w:uiPriority w:val="99"/>
    <w:qFormat/>
    <w:rsid w:val="000C31D7"/>
    <w:pPr>
      <w:keepNext/>
      <w:jc w:val="center"/>
      <w:outlineLvl w:val="5"/>
    </w:pPr>
    <w:rPr>
      <w:sz w:val="24"/>
    </w:rPr>
  </w:style>
  <w:style w:type="paragraph" w:styleId="7">
    <w:name w:val="heading 7"/>
    <w:aliases w:val="Not in Use,Itallics,Italics,Заголовок 7 Наименование рисунка"/>
    <w:basedOn w:val="a6"/>
    <w:next w:val="a6"/>
    <w:link w:val="70"/>
    <w:uiPriority w:val="99"/>
    <w:qFormat/>
    <w:rsid w:val="00233A29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0">
    <w:name w:val="heading 8"/>
    <w:aliases w:val="Табл"/>
    <w:basedOn w:val="a6"/>
    <w:next w:val="a6"/>
    <w:link w:val="81"/>
    <w:uiPriority w:val="99"/>
    <w:qFormat/>
    <w:rsid w:val="00233A29"/>
    <w:pPr>
      <w:spacing w:before="240" w:after="60"/>
      <w:outlineLvl w:val="7"/>
    </w:pPr>
    <w:rPr>
      <w:rFonts w:ascii="Arial" w:hAnsi="Arial"/>
      <w:i/>
      <w:iCs/>
      <w:sz w:val="24"/>
    </w:rPr>
  </w:style>
  <w:style w:type="paragraph" w:styleId="90">
    <w:name w:val="heading 9"/>
    <w:basedOn w:val="a6"/>
    <w:next w:val="a6"/>
    <w:link w:val="91"/>
    <w:uiPriority w:val="99"/>
    <w:qFormat/>
    <w:rsid w:val="000C31D7"/>
    <w:pPr>
      <w:keepNext/>
      <w:shd w:val="clear" w:color="auto" w:fill="FFFFFF"/>
      <w:autoSpaceDE w:val="0"/>
      <w:autoSpaceDN w:val="0"/>
      <w:adjustRightInd w:val="0"/>
      <w:spacing w:line="312" w:lineRule="auto"/>
      <w:ind w:firstLine="709"/>
      <w:jc w:val="right"/>
      <w:outlineLvl w:val="8"/>
    </w:pPr>
    <w:rPr>
      <w:rFonts w:ascii="Arial" w:hAnsi="Arial"/>
      <w:color w:val="000000"/>
      <w:sz w:val="25"/>
      <w:szCs w:val="25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4">
    <w:name w:val="Заголовок 1 Знак"/>
    <w:aliases w:val="новая страница Знак,Заголовок к10 Знак,íîâàÿ ñòðàíèöà Знак,Document Header1 Знак,H1 Знак,Заголовок 1 Знак2 Знак Знак,Заголовок 1 Знак1 Знак Знак Знак,Заголовок 1 Знак Знак Знак Знак Знак,Заголовок 1 Знак Знак1 Знак Знак Знак"/>
    <w:link w:val="12"/>
    <w:uiPriority w:val="99"/>
    <w:locked/>
    <w:rsid w:val="00233A29"/>
    <w:rPr>
      <w:rFonts w:ascii="Arial" w:hAnsi="Arial"/>
      <w:sz w:val="26"/>
    </w:rPr>
  </w:style>
  <w:style w:type="character" w:customStyle="1" w:styleId="23">
    <w:name w:val="Заголовок 2 Знак"/>
    <w:aliases w:val="заголовок2 Знак,1. Заголовок 2 Знак,Heading 2 Char1 Знак,Heading 2 Char Char Знак,Heading 2 Char1 Char Char Знак,Heading 2 Char Char Char Char Знак,Heading 2 Char Char1 Знак Знак,Heading 2 Char Char1 Знак1,H2 Знак"/>
    <w:link w:val="22"/>
    <w:uiPriority w:val="99"/>
    <w:locked/>
    <w:rsid w:val="00233A29"/>
    <w:rPr>
      <w:rFonts w:ascii="Arial" w:hAnsi="Arial"/>
      <w:snapToGrid w:val="0"/>
      <w:sz w:val="26"/>
      <w:lang w:val="en-US"/>
    </w:rPr>
  </w:style>
  <w:style w:type="character" w:customStyle="1" w:styleId="33">
    <w:name w:val="Заголовок 3 Знак"/>
    <w:link w:val="32"/>
    <w:uiPriority w:val="99"/>
    <w:locked/>
    <w:rsid w:val="00233A29"/>
    <w:rPr>
      <w:rFonts w:ascii="Arial" w:hAnsi="Arial"/>
      <w:sz w:val="26"/>
    </w:rPr>
  </w:style>
  <w:style w:type="character" w:customStyle="1" w:styleId="42">
    <w:name w:val="Заголовок 4 Знак"/>
    <w:aliases w:val="Подпункт Знак,EIA H4 Знак,- 1.1.1.1 Знак"/>
    <w:link w:val="41"/>
    <w:uiPriority w:val="99"/>
    <w:locked/>
    <w:rsid w:val="00233A29"/>
    <w:rPr>
      <w:rFonts w:ascii="Arial" w:hAnsi="Arial"/>
      <w:sz w:val="26"/>
      <w:lang w:val="en-US"/>
    </w:rPr>
  </w:style>
  <w:style w:type="character" w:customStyle="1" w:styleId="52">
    <w:name w:val="Заголовок 5 Знак"/>
    <w:link w:val="51"/>
    <w:uiPriority w:val="99"/>
    <w:locked/>
    <w:rsid w:val="000C31D7"/>
    <w:rPr>
      <w:rFonts w:ascii="Arial" w:hAnsi="Arial"/>
      <w:sz w:val="26"/>
      <w:u w:val="single"/>
    </w:rPr>
  </w:style>
  <w:style w:type="character" w:customStyle="1" w:styleId="60">
    <w:name w:val="Заголовок 6 Знак"/>
    <w:aliases w:val="Заголовок 6 Наименование таблицы Знак,Заголовок 6  Наименование таблицы Знак"/>
    <w:link w:val="6"/>
    <w:uiPriority w:val="99"/>
    <w:locked/>
    <w:rsid w:val="000C31D7"/>
    <w:rPr>
      <w:sz w:val="24"/>
    </w:rPr>
  </w:style>
  <w:style w:type="character" w:customStyle="1" w:styleId="70">
    <w:name w:val="Заголовок 7 Знак"/>
    <w:aliases w:val="Not in Use Знак,Itallics Знак,Italics Знак,Заголовок 7 Наименование рисунка Знак"/>
    <w:link w:val="7"/>
    <w:uiPriority w:val="99"/>
    <w:locked/>
    <w:rsid w:val="00233A29"/>
    <w:rPr>
      <w:rFonts w:ascii="Calibri" w:hAnsi="Calibri"/>
      <w:sz w:val="24"/>
    </w:rPr>
  </w:style>
  <w:style w:type="character" w:customStyle="1" w:styleId="81">
    <w:name w:val="Заголовок 8 Знак"/>
    <w:aliases w:val="Табл Знак"/>
    <w:link w:val="80"/>
    <w:uiPriority w:val="99"/>
    <w:locked/>
    <w:rsid w:val="00233A29"/>
    <w:rPr>
      <w:rFonts w:ascii="Arial" w:hAnsi="Arial"/>
      <w:i/>
      <w:sz w:val="24"/>
    </w:rPr>
  </w:style>
  <w:style w:type="character" w:customStyle="1" w:styleId="91">
    <w:name w:val="Заголовок 9 Знак"/>
    <w:link w:val="90"/>
    <w:uiPriority w:val="99"/>
    <w:locked/>
    <w:rsid w:val="000C31D7"/>
    <w:rPr>
      <w:rFonts w:ascii="Arial" w:hAnsi="Arial"/>
      <w:color w:val="000000"/>
      <w:sz w:val="25"/>
      <w:shd w:val="clear" w:color="auto" w:fill="FFFFFF"/>
    </w:rPr>
  </w:style>
  <w:style w:type="paragraph" w:styleId="aa">
    <w:name w:val="header"/>
    <w:aliases w:val="Знак"/>
    <w:basedOn w:val="a6"/>
    <w:link w:val="ab"/>
    <w:uiPriority w:val="99"/>
    <w:rsid w:val="005D79C9"/>
    <w:pPr>
      <w:widowControl w:val="0"/>
      <w:jc w:val="both"/>
    </w:pPr>
  </w:style>
  <w:style w:type="character" w:customStyle="1" w:styleId="ab">
    <w:name w:val="Верхний колонтитул Знак"/>
    <w:aliases w:val="Знак Знак20"/>
    <w:basedOn w:val="a7"/>
    <w:link w:val="aa"/>
    <w:uiPriority w:val="99"/>
    <w:locked/>
    <w:rsid w:val="00233A29"/>
  </w:style>
  <w:style w:type="paragraph" w:styleId="ac">
    <w:name w:val="footer"/>
    <w:basedOn w:val="a6"/>
    <w:link w:val="ad"/>
    <w:uiPriority w:val="99"/>
    <w:rsid w:val="009A4471"/>
    <w:pPr>
      <w:tabs>
        <w:tab w:val="center" w:pos="4536"/>
        <w:tab w:val="right" w:pos="9072"/>
      </w:tabs>
    </w:pPr>
  </w:style>
  <w:style w:type="character" w:customStyle="1" w:styleId="ad">
    <w:name w:val="Нижний колонтитул Знак"/>
    <w:basedOn w:val="a7"/>
    <w:link w:val="ac"/>
    <w:uiPriority w:val="99"/>
    <w:locked/>
    <w:rsid w:val="00233A29"/>
  </w:style>
  <w:style w:type="character" w:styleId="ae">
    <w:name w:val="page number"/>
    <w:uiPriority w:val="99"/>
    <w:rsid w:val="009A4471"/>
    <w:rPr>
      <w:rFonts w:cs="Times New Roman"/>
    </w:rPr>
  </w:style>
  <w:style w:type="paragraph" w:styleId="af">
    <w:name w:val="Body Text Indent"/>
    <w:basedOn w:val="a6"/>
    <w:link w:val="af0"/>
    <w:uiPriority w:val="99"/>
    <w:rsid w:val="009A4471"/>
    <w:pPr>
      <w:spacing w:line="288" w:lineRule="auto"/>
      <w:ind w:firstLine="709"/>
      <w:jc w:val="both"/>
    </w:pPr>
    <w:rPr>
      <w:rFonts w:ascii="Arial" w:hAnsi="Arial"/>
      <w:sz w:val="26"/>
    </w:rPr>
  </w:style>
  <w:style w:type="character" w:customStyle="1" w:styleId="af0">
    <w:name w:val="Основной текст с отступом Знак"/>
    <w:link w:val="af"/>
    <w:uiPriority w:val="99"/>
    <w:locked/>
    <w:rsid w:val="00233A29"/>
    <w:rPr>
      <w:rFonts w:ascii="Arial" w:hAnsi="Arial"/>
      <w:sz w:val="26"/>
    </w:rPr>
  </w:style>
  <w:style w:type="paragraph" w:styleId="af1">
    <w:name w:val="Balloon Text"/>
    <w:basedOn w:val="a6"/>
    <w:link w:val="af2"/>
    <w:uiPriority w:val="99"/>
    <w:rsid w:val="00DD2BFD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uiPriority w:val="99"/>
    <w:locked/>
    <w:rsid w:val="00233A29"/>
    <w:rPr>
      <w:rFonts w:ascii="Tahoma" w:hAnsi="Tahoma"/>
      <w:sz w:val="16"/>
    </w:rPr>
  </w:style>
  <w:style w:type="table" w:styleId="af3">
    <w:name w:val="Table Grid"/>
    <w:basedOn w:val="a8"/>
    <w:uiPriority w:val="59"/>
    <w:rsid w:val="001039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Title"/>
    <w:basedOn w:val="a6"/>
    <w:link w:val="af5"/>
    <w:uiPriority w:val="99"/>
    <w:qFormat/>
    <w:rsid w:val="003636FD"/>
    <w:pPr>
      <w:spacing w:line="288" w:lineRule="auto"/>
      <w:ind w:firstLine="709"/>
      <w:jc w:val="center"/>
    </w:pPr>
    <w:rPr>
      <w:rFonts w:ascii="Arial" w:hAnsi="Arial"/>
      <w:b/>
      <w:sz w:val="26"/>
    </w:rPr>
  </w:style>
  <w:style w:type="character" w:customStyle="1" w:styleId="af5">
    <w:name w:val="Название Знак"/>
    <w:link w:val="af4"/>
    <w:uiPriority w:val="99"/>
    <w:locked/>
    <w:rsid w:val="00233A29"/>
    <w:rPr>
      <w:rFonts w:ascii="Arial" w:hAnsi="Arial"/>
      <w:b/>
      <w:sz w:val="26"/>
    </w:rPr>
  </w:style>
  <w:style w:type="paragraph" w:styleId="af6">
    <w:name w:val="Body Text"/>
    <w:aliases w:val="Основной текст Знак Знак Знак Знак Знак Знак Знак Знак,Основной текст Знак Знак Знак Знак Знак Знак Знак Знак Знак Знак Знак"/>
    <w:basedOn w:val="a6"/>
    <w:link w:val="af7"/>
    <w:uiPriority w:val="99"/>
    <w:rsid w:val="003636FD"/>
    <w:pPr>
      <w:spacing w:line="288" w:lineRule="auto"/>
      <w:jc w:val="both"/>
    </w:pPr>
    <w:rPr>
      <w:rFonts w:ascii="Arial" w:hAnsi="Arial"/>
      <w:sz w:val="26"/>
    </w:rPr>
  </w:style>
  <w:style w:type="character" w:customStyle="1" w:styleId="af7">
    <w:name w:val="Основной текст Знак"/>
    <w:aliases w:val="Основной текст Знак Знак Знак Знак Знак Знак Знак Знак Знак,Основной текст Знак Знак Знак Знак Знак Знак Знак Знак Знак Знак Знак Знак"/>
    <w:link w:val="af6"/>
    <w:uiPriority w:val="99"/>
    <w:locked/>
    <w:rsid w:val="00233A29"/>
    <w:rPr>
      <w:rFonts w:ascii="Arial" w:hAnsi="Arial"/>
      <w:sz w:val="26"/>
    </w:rPr>
  </w:style>
  <w:style w:type="paragraph" w:styleId="24">
    <w:name w:val="Body Text Indent 2"/>
    <w:basedOn w:val="a6"/>
    <w:link w:val="25"/>
    <w:uiPriority w:val="99"/>
    <w:rsid w:val="003636FD"/>
    <w:pPr>
      <w:spacing w:line="288" w:lineRule="auto"/>
      <w:ind w:firstLine="680"/>
      <w:jc w:val="both"/>
    </w:pPr>
    <w:rPr>
      <w:rFonts w:ascii="Arial" w:hAnsi="Arial"/>
      <w:sz w:val="26"/>
    </w:rPr>
  </w:style>
  <w:style w:type="character" w:customStyle="1" w:styleId="25">
    <w:name w:val="Основной текст с отступом 2 Знак"/>
    <w:link w:val="24"/>
    <w:uiPriority w:val="99"/>
    <w:locked/>
    <w:rsid w:val="00233A29"/>
    <w:rPr>
      <w:rFonts w:ascii="Arial" w:hAnsi="Arial"/>
      <w:sz w:val="26"/>
    </w:rPr>
  </w:style>
  <w:style w:type="paragraph" w:styleId="2">
    <w:name w:val="List Bullet 2"/>
    <w:basedOn w:val="a6"/>
    <w:autoRedefine/>
    <w:uiPriority w:val="99"/>
    <w:rsid w:val="003636FD"/>
    <w:pPr>
      <w:numPr>
        <w:numId w:val="9"/>
      </w:numPr>
    </w:pPr>
  </w:style>
  <w:style w:type="paragraph" w:styleId="af8">
    <w:name w:val="Plain Text"/>
    <w:basedOn w:val="a6"/>
    <w:link w:val="af9"/>
    <w:uiPriority w:val="99"/>
    <w:rsid w:val="003636FD"/>
    <w:pPr>
      <w:spacing w:line="360" w:lineRule="auto"/>
      <w:ind w:firstLine="680"/>
      <w:jc w:val="both"/>
    </w:pPr>
    <w:rPr>
      <w:rFonts w:ascii="Courier New" w:hAnsi="Courier New"/>
    </w:rPr>
  </w:style>
  <w:style w:type="character" w:customStyle="1" w:styleId="af9">
    <w:name w:val="Текст Знак"/>
    <w:link w:val="af8"/>
    <w:uiPriority w:val="99"/>
    <w:locked/>
    <w:rsid w:val="00233A29"/>
    <w:rPr>
      <w:rFonts w:ascii="Courier New" w:hAnsi="Courier New"/>
    </w:rPr>
  </w:style>
  <w:style w:type="paragraph" w:customStyle="1" w:styleId="1IG">
    <w:name w:val="Заголовок_1_IG"/>
    <w:basedOn w:val="12"/>
    <w:link w:val="1IG0"/>
    <w:uiPriority w:val="99"/>
    <w:rsid w:val="00E042C6"/>
    <w:pPr>
      <w:pageBreakBefore/>
      <w:widowControl/>
      <w:spacing w:after="360" w:line="360" w:lineRule="auto"/>
      <w:ind w:firstLine="0"/>
    </w:pPr>
    <w:rPr>
      <w:b/>
      <w:caps/>
      <w:kern w:val="32"/>
      <w:sz w:val="28"/>
    </w:rPr>
  </w:style>
  <w:style w:type="paragraph" w:customStyle="1" w:styleId="2IG">
    <w:name w:val="Заголовок_2_IG"/>
    <w:basedOn w:val="a6"/>
    <w:link w:val="2IG1"/>
    <w:uiPriority w:val="99"/>
    <w:rsid w:val="00E042C6"/>
    <w:pPr>
      <w:keepNext/>
      <w:spacing w:before="240" w:after="240" w:line="360" w:lineRule="auto"/>
      <w:ind w:firstLine="709"/>
      <w:jc w:val="both"/>
      <w:outlineLvl w:val="1"/>
    </w:pPr>
    <w:rPr>
      <w:rFonts w:ascii="Arial" w:hAnsi="Arial"/>
      <w:b/>
      <w:i/>
      <w:sz w:val="28"/>
    </w:rPr>
  </w:style>
  <w:style w:type="paragraph" w:customStyle="1" w:styleId="IG">
    <w:name w:val="Обычный_IG"/>
    <w:basedOn w:val="a6"/>
    <w:link w:val="IG2"/>
    <w:uiPriority w:val="99"/>
    <w:rsid w:val="00E042C6"/>
    <w:pPr>
      <w:spacing w:line="360" w:lineRule="auto"/>
      <w:ind w:firstLine="709"/>
      <w:jc w:val="both"/>
    </w:pPr>
    <w:rPr>
      <w:sz w:val="28"/>
    </w:rPr>
  </w:style>
  <w:style w:type="character" w:customStyle="1" w:styleId="1IG0">
    <w:name w:val="Заголовок_1_IG Знак"/>
    <w:link w:val="1IG"/>
    <w:uiPriority w:val="99"/>
    <w:locked/>
    <w:rsid w:val="00E042C6"/>
    <w:rPr>
      <w:rFonts w:ascii="Arial" w:hAnsi="Arial"/>
      <w:b/>
      <w:caps/>
      <w:kern w:val="32"/>
      <w:sz w:val="28"/>
    </w:rPr>
  </w:style>
  <w:style w:type="character" w:customStyle="1" w:styleId="2IG1">
    <w:name w:val="Заголовок_2_IG Знак1"/>
    <w:link w:val="2IG"/>
    <w:uiPriority w:val="99"/>
    <w:locked/>
    <w:rsid w:val="00E042C6"/>
    <w:rPr>
      <w:rFonts w:ascii="Arial" w:hAnsi="Arial"/>
      <w:b/>
      <w:i/>
      <w:snapToGrid w:val="0"/>
      <w:sz w:val="28"/>
    </w:rPr>
  </w:style>
  <w:style w:type="character" w:customStyle="1" w:styleId="IG2">
    <w:name w:val="Обычный_IG Знак2"/>
    <w:link w:val="IG"/>
    <w:uiPriority w:val="99"/>
    <w:locked/>
    <w:rsid w:val="00E042C6"/>
    <w:rPr>
      <w:sz w:val="28"/>
    </w:rPr>
  </w:style>
  <w:style w:type="character" w:customStyle="1" w:styleId="IG0">
    <w:name w:val="Обычный_IG Знак"/>
    <w:uiPriority w:val="99"/>
    <w:rsid w:val="00E042C6"/>
    <w:rPr>
      <w:sz w:val="28"/>
      <w:lang w:val="ru-RU" w:eastAsia="ru-RU"/>
    </w:rPr>
  </w:style>
  <w:style w:type="paragraph" w:customStyle="1" w:styleId="220">
    <w:name w:val="Основной текст с отступом 22"/>
    <w:basedOn w:val="a6"/>
    <w:uiPriority w:val="99"/>
    <w:rsid w:val="00233A29"/>
    <w:pPr>
      <w:spacing w:after="120" w:line="480" w:lineRule="auto"/>
      <w:ind w:left="283"/>
    </w:pPr>
    <w:rPr>
      <w:rFonts w:ascii="Arial" w:hAnsi="Arial"/>
      <w:sz w:val="24"/>
      <w:lang w:eastAsia="ar-SA"/>
    </w:rPr>
  </w:style>
  <w:style w:type="paragraph" w:customStyle="1" w:styleId="IG1">
    <w:name w:val="Текст_таблицы_IG"/>
    <w:basedOn w:val="a6"/>
    <w:uiPriority w:val="99"/>
    <w:rsid w:val="00233A29"/>
    <w:rPr>
      <w:sz w:val="24"/>
      <w:szCs w:val="24"/>
      <w:lang w:eastAsia="ar-SA"/>
    </w:rPr>
  </w:style>
  <w:style w:type="paragraph" w:customStyle="1" w:styleId="IG3">
    <w:name w:val="Маркированный_список_IG"/>
    <w:basedOn w:val="a6"/>
    <w:link w:val="IG10"/>
    <w:uiPriority w:val="99"/>
    <w:rsid w:val="00233A29"/>
    <w:pPr>
      <w:tabs>
        <w:tab w:val="num" w:pos="1440"/>
      </w:tabs>
      <w:spacing w:line="360" w:lineRule="auto"/>
      <w:ind w:left="1440" w:hanging="360"/>
      <w:jc w:val="both"/>
    </w:pPr>
    <w:rPr>
      <w:sz w:val="28"/>
      <w:szCs w:val="28"/>
      <w:lang w:eastAsia="ar-SA"/>
    </w:rPr>
  </w:style>
  <w:style w:type="paragraph" w:customStyle="1" w:styleId="afa">
    <w:name w:val="ГИ_Отчетный Знак Знак Знак Знак Знак"/>
    <w:basedOn w:val="a6"/>
    <w:uiPriority w:val="99"/>
    <w:rsid w:val="00233A29"/>
    <w:pPr>
      <w:spacing w:line="360" w:lineRule="auto"/>
      <w:ind w:firstLine="720"/>
      <w:jc w:val="both"/>
    </w:pPr>
    <w:rPr>
      <w:rFonts w:ascii="Arial" w:hAnsi="Arial"/>
      <w:sz w:val="24"/>
      <w:lang w:eastAsia="ar-SA"/>
    </w:rPr>
  </w:style>
  <w:style w:type="paragraph" w:styleId="26">
    <w:name w:val="Body Text 2"/>
    <w:basedOn w:val="a6"/>
    <w:link w:val="27"/>
    <w:uiPriority w:val="99"/>
    <w:rsid w:val="00233A29"/>
    <w:pPr>
      <w:spacing w:after="120" w:line="480" w:lineRule="auto"/>
    </w:pPr>
    <w:rPr>
      <w:rFonts w:ascii="Arial" w:hAnsi="Arial"/>
      <w:sz w:val="24"/>
    </w:rPr>
  </w:style>
  <w:style w:type="character" w:customStyle="1" w:styleId="27">
    <w:name w:val="Основной текст 2 Знак"/>
    <w:link w:val="26"/>
    <w:uiPriority w:val="99"/>
    <w:locked/>
    <w:rsid w:val="00233A29"/>
    <w:rPr>
      <w:rFonts w:ascii="Arial" w:hAnsi="Arial"/>
      <w:sz w:val="24"/>
    </w:rPr>
  </w:style>
  <w:style w:type="paragraph" w:styleId="34">
    <w:name w:val="Body Text Indent 3"/>
    <w:basedOn w:val="a6"/>
    <w:link w:val="35"/>
    <w:uiPriority w:val="99"/>
    <w:rsid w:val="00233A29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locked/>
    <w:rsid w:val="00233A29"/>
    <w:rPr>
      <w:rFonts w:ascii="Arial" w:hAnsi="Arial"/>
      <w:sz w:val="16"/>
    </w:rPr>
  </w:style>
  <w:style w:type="paragraph" w:styleId="afb">
    <w:name w:val="Block Text"/>
    <w:basedOn w:val="a6"/>
    <w:uiPriority w:val="99"/>
    <w:rsid w:val="00233A29"/>
    <w:pPr>
      <w:spacing w:line="288" w:lineRule="auto"/>
      <w:ind w:left="214" w:right="214" w:firstLine="709"/>
      <w:jc w:val="both"/>
    </w:pPr>
    <w:rPr>
      <w:rFonts w:ascii="Arial" w:hAnsi="Arial"/>
      <w:sz w:val="28"/>
    </w:rPr>
  </w:style>
  <w:style w:type="paragraph" w:styleId="36">
    <w:name w:val="Body Text 3"/>
    <w:basedOn w:val="a6"/>
    <w:link w:val="37"/>
    <w:uiPriority w:val="99"/>
    <w:rsid w:val="00233A29"/>
    <w:pPr>
      <w:jc w:val="both"/>
    </w:pPr>
    <w:rPr>
      <w:rFonts w:ascii="Arial" w:hAnsi="Arial"/>
      <w:sz w:val="28"/>
    </w:rPr>
  </w:style>
  <w:style w:type="character" w:customStyle="1" w:styleId="37">
    <w:name w:val="Основной текст 3 Знак"/>
    <w:link w:val="36"/>
    <w:uiPriority w:val="99"/>
    <w:locked/>
    <w:rsid w:val="00233A29"/>
    <w:rPr>
      <w:rFonts w:ascii="Arial" w:hAnsi="Arial"/>
      <w:sz w:val="28"/>
    </w:rPr>
  </w:style>
  <w:style w:type="paragraph" w:customStyle="1" w:styleId="310">
    <w:name w:val="Основной текст 31"/>
    <w:basedOn w:val="a6"/>
    <w:uiPriority w:val="99"/>
    <w:rsid w:val="00233A29"/>
    <w:pPr>
      <w:overflowPunct w:val="0"/>
      <w:autoSpaceDE w:val="0"/>
      <w:autoSpaceDN w:val="0"/>
      <w:adjustRightInd w:val="0"/>
      <w:ind w:right="-1"/>
      <w:jc w:val="both"/>
      <w:textAlignment w:val="baseline"/>
    </w:pPr>
    <w:rPr>
      <w:rFonts w:ascii="Arial" w:hAnsi="Arial"/>
      <w:sz w:val="28"/>
    </w:rPr>
  </w:style>
  <w:style w:type="paragraph" w:customStyle="1" w:styleId="afc">
    <w:name w:val="Чертежный"/>
    <w:uiPriority w:val="99"/>
    <w:rsid w:val="00233A29"/>
    <w:pPr>
      <w:jc w:val="both"/>
    </w:pPr>
    <w:rPr>
      <w:rFonts w:ascii="ISOCPEUR" w:hAnsi="ISOCPEUR"/>
      <w:i/>
      <w:sz w:val="28"/>
      <w:lang w:val="uk-UA"/>
    </w:rPr>
  </w:style>
  <w:style w:type="character" w:styleId="afd">
    <w:name w:val="Hyperlink"/>
    <w:uiPriority w:val="99"/>
    <w:rsid w:val="00233A29"/>
    <w:rPr>
      <w:rFonts w:cs="Times New Roman"/>
    </w:rPr>
  </w:style>
  <w:style w:type="paragraph" w:customStyle="1" w:styleId="210">
    <w:name w:val="Основной текст 21"/>
    <w:basedOn w:val="a6"/>
    <w:uiPriority w:val="99"/>
    <w:rsid w:val="00233A29"/>
    <w:pPr>
      <w:spacing w:after="120" w:line="480" w:lineRule="auto"/>
    </w:pPr>
    <w:rPr>
      <w:rFonts w:ascii="Arial" w:hAnsi="Arial" w:cs="Arial"/>
      <w:sz w:val="24"/>
      <w:lang w:eastAsia="ar-SA"/>
    </w:rPr>
  </w:style>
  <w:style w:type="paragraph" w:customStyle="1" w:styleId="311">
    <w:name w:val="Основной текст с отступом 31"/>
    <w:basedOn w:val="a6"/>
    <w:uiPriority w:val="99"/>
    <w:rsid w:val="00233A29"/>
    <w:pPr>
      <w:spacing w:after="120"/>
      <w:ind w:left="283"/>
    </w:pPr>
    <w:rPr>
      <w:rFonts w:ascii="Arial" w:hAnsi="Arial"/>
      <w:sz w:val="16"/>
      <w:szCs w:val="16"/>
      <w:lang w:eastAsia="ar-SA"/>
    </w:rPr>
  </w:style>
  <w:style w:type="paragraph" w:customStyle="1" w:styleId="211">
    <w:name w:val="Основной текст с отступом 21"/>
    <w:basedOn w:val="a6"/>
    <w:uiPriority w:val="99"/>
    <w:rsid w:val="00233A29"/>
    <w:pPr>
      <w:ind w:right="142" w:firstLine="720"/>
      <w:jc w:val="both"/>
    </w:pPr>
    <w:rPr>
      <w:rFonts w:ascii="Arial" w:hAnsi="Arial"/>
      <w:sz w:val="24"/>
      <w:lang w:eastAsia="ar-SA"/>
    </w:rPr>
  </w:style>
  <w:style w:type="paragraph" w:customStyle="1" w:styleId="afe">
    <w:name w:val="Осн_текст"/>
    <w:basedOn w:val="a6"/>
    <w:next w:val="a6"/>
    <w:link w:val="aff"/>
    <w:uiPriority w:val="99"/>
    <w:rsid w:val="00233A29"/>
    <w:pPr>
      <w:ind w:firstLine="426"/>
      <w:jc w:val="both"/>
    </w:pPr>
    <w:rPr>
      <w:rFonts w:ascii="GOST 2.304 type A" w:eastAsia="MS Mincho" w:hAnsi="GOST 2.304 type A"/>
      <w:sz w:val="26"/>
      <w:szCs w:val="26"/>
    </w:rPr>
  </w:style>
  <w:style w:type="character" w:customStyle="1" w:styleId="aff">
    <w:name w:val="Осн_текст Знак"/>
    <w:link w:val="afe"/>
    <w:uiPriority w:val="99"/>
    <w:locked/>
    <w:rsid w:val="00233A29"/>
    <w:rPr>
      <w:rFonts w:ascii="GOST 2.304 type A" w:eastAsia="MS Mincho" w:hAnsi="GOST 2.304 type A"/>
      <w:sz w:val="26"/>
    </w:rPr>
  </w:style>
  <w:style w:type="paragraph" w:styleId="aff0">
    <w:name w:val="Subtitle"/>
    <w:basedOn w:val="a6"/>
    <w:link w:val="aff1"/>
    <w:uiPriority w:val="99"/>
    <w:qFormat/>
    <w:rsid w:val="00233A29"/>
    <w:pPr>
      <w:ind w:firstLine="540"/>
      <w:jc w:val="center"/>
    </w:pPr>
    <w:rPr>
      <w:rFonts w:ascii="SPDS" w:hAnsi="SPDS"/>
      <w:b/>
      <w:bCs/>
      <w:sz w:val="24"/>
      <w:szCs w:val="24"/>
    </w:rPr>
  </w:style>
  <w:style w:type="character" w:customStyle="1" w:styleId="aff1">
    <w:name w:val="Подзаголовок Знак"/>
    <w:link w:val="aff0"/>
    <w:uiPriority w:val="99"/>
    <w:locked/>
    <w:rsid w:val="00233A29"/>
    <w:rPr>
      <w:rFonts w:ascii="SPDS" w:hAnsi="SPDS"/>
      <w:b/>
      <w:sz w:val="24"/>
    </w:rPr>
  </w:style>
  <w:style w:type="paragraph" w:customStyle="1" w:styleId="a0">
    <w:name w:val="Пункт"/>
    <w:basedOn w:val="a6"/>
    <w:uiPriority w:val="99"/>
    <w:rsid w:val="00233A29"/>
    <w:pPr>
      <w:numPr>
        <w:numId w:val="10"/>
      </w:numPr>
      <w:jc w:val="center"/>
    </w:pPr>
    <w:rPr>
      <w:rFonts w:ascii="GOST 2.304 type A" w:hAnsi="GOST 2.304 type A" w:cs="Arial CYR"/>
      <w:b/>
      <w:bCs/>
      <w:sz w:val="28"/>
      <w:szCs w:val="28"/>
    </w:rPr>
  </w:style>
  <w:style w:type="paragraph" w:customStyle="1" w:styleId="110">
    <w:name w:val="Пункт1.1"/>
    <w:basedOn w:val="a0"/>
    <w:uiPriority w:val="99"/>
    <w:rsid w:val="00233A29"/>
    <w:pPr>
      <w:numPr>
        <w:ilvl w:val="1"/>
      </w:numPr>
      <w:tabs>
        <w:tab w:val="num" w:pos="1492"/>
      </w:tabs>
    </w:pPr>
    <w:rPr>
      <w:b w:val="0"/>
    </w:rPr>
  </w:style>
  <w:style w:type="paragraph" w:customStyle="1" w:styleId="aff2">
    <w:name w:val="Основной текст таблицы"/>
    <w:basedOn w:val="a6"/>
    <w:uiPriority w:val="99"/>
    <w:rsid w:val="00233A29"/>
    <w:rPr>
      <w:rFonts w:ascii="GOST 2.304 type A" w:hAnsi="GOST 2.304 type A" w:cs="Arial CYR"/>
      <w:sz w:val="24"/>
      <w:szCs w:val="24"/>
    </w:rPr>
  </w:style>
  <w:style w:type="paragraph" w:customStyle="1" w:styleId="111">
    <w:name w:val="Пункт 1.1.1"/>
    <w:basedOn w:val="110"/>
    <w:uiPriority w:val="99"/>
    <w:rsid w:val="00233A29"/>
    <w:pPr>
      <w:numPr>
        <w:ilvl w:val="2"/>
      </w:numPr>
    </w:pPr>
  </w:style>
  <w:style w:type="paragraph" w:customStyle="1" w:styleId="1111">
    <w:name w:val="Пункт 1.1.1.1"/>
    <w:basedOn w:val="111"/>
    <w:uiPriority w:val="99"/>
    <w:rsid w:val="00233A29"/>
    <w:pPr>
      <w:numPr>
        <w:ilvl w:val="3"/>
      </w:numPr>
      <w:tabs>
        <w:tab w:val="num" w:pos="1492"/>
      </w:tabs>
    </w:pPr>
  </w:style>
  <w:style w:type="paragraph" w:customStyle="1" w:styleId="Heading">
    <w:name w:val="Heading"/>
    <w:uiPriority w:val="99"/>
    <w:rsid w:val="00233A2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rsid w:val="00233A2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5">
    <w:name w:val="Текст1"/>
    <w:basedOn w:val="a6"/>
    <w:uiPriority w:val="99"/>
    <w:rsid w:val="00233A29"/>
    <w:pPr>
      <w:suppressAutoHyphens/>
    </w:pPr>
    <w:rPr>
      <w:rFonts w:ascii="Courier New" w:hAnsi="Courier New"/>
      <w:lang w:eastAsia="ar-SA"/>
    </w:rPr>
  </w:style>
  <w:style w:type="paragraph" w:customStyle="1" w:styleId="ConsNormal">
    <w:name w:val="ConsNormal"/>
    <w:uiPriority w:val="99"/>
    <w:rsid w:val="00233A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233A2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233A2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f3">
    <w:name w:val="Обычный с отступ."/>
    <w:basedOn w:val="a6"/>
    <w:uiPriority w:val="99"/>
    <w:rsid w:val="00233A29"/>
    <w:pPr>
      <w:suppressAutoHyphens/>
      <w:ind w:firstLine="720"/>
      <w:jc w:val="both"/>
    </w:pPr>
    <w:rPr>
      <w:rFonts w:ascii="Arial" w:hAnsi="Arial"/>
      <w:sz w:val="24"/>
      <w:lang w:eastAsia="ar-SA"/>
    </w:rPr>
  </w:style>
  <w:style w:type="paragraph" w:customStyle="1" w:styleId="28">
    <w:name w:val="Стиль2"/>
    <w:basedOn w:val="a6"/>
    <w:uiPriority w:val="99"/>
    <w:rsid w:val="00233A29"/>
    <w:pPr>
      <w:ind w:left="-11" w:firstLine="11"/>
      <w:jc w:val="center"/>
    </w:pPr>
    <w:rPr>
      <w:rFonts w:ascii="Arial" w:hAnsi="Arial"/>
      <w:b/>
      <w:sz w:val="24"/>
    </w:rPr>
  </w:style>
  <w:style w:type="paragraph" w:customStyle="1" w:styleId="16">
    <w:name w:val="Стиль1"/>
    <w:basedOn w:val="a6"/>
    <w:uiPriority w:val="99"/>
    <w:rsid w:val="00233A29"/>
    <w:pPr>
      <w:ind w:left="-11" w:firstLine="720"/>
      <w:jc w:val="both"/>
    </w:pPr>
    <w:rPr>
      <w:rFonts w:ascii="Arial" w:hAnsi="Arial"/>
      <w:sz w:val="24"/>
    </w:rPr>
  </w:style>
  <w:style w:type="paragraph" w:styleId="aff4">
    <w:name w:val="Document Map"/>
    <w:basedOn w:val="a6"/>
    <w:link w:val="aff5"/>
    <w:uiPriority w:val="99"/>
    <w:rsid w:val="00233A29"/>
    <w:pPr>
      <w:shd w:val="clear" w:color="auto" w:fill="000080"/>
    </w:pPr>
    <w:rPr>
      <w:rFonts w:ascii="Tahoma" w:hAnsi="Tahoma"/>
      <w:sz w:val="24"/>
    </w:rPr>
  </w:style>
  <w:style w:type="character" w:customStyle="1" w:styleId="aff5">
    <w:name w:val="Схема документа Знак"/>
    <w:link w:val="aff4"/>
    <w:uiPriority w:val="99"/>
    <w:locked/>
    <w:rsid w:val="00233A29"/>
    <w:rPr>
      <w:rFonts w:ascii="Tahoma" w:hAnsi="Tahoma"/>
      <w:sz w:val="24"/>
      <w:shd w:val="clear" w:color="auto" w:fill="000080"/>
    </w:rPr>
  </w:style>
  <w:style w:type="paragraph" w:customStyle="1" w:styleId="240">
    <w:name w:val="Основной текст 24"/>
    <w:basedOn w:val="a6"/>
    <w:uiPriority w:val="99"/>
    <w:rsid w:val="00233A29"/>
    <w:pPr>
      <w:tabs>
        <w:tab w:val="left" w:pos="426"/>
      </w:tabs>
      <w:jc w:val="both"/>
    </w:pPr>
    <w:rPr>
      <w:rFonts w:ascii="Arial" w:hAnsi="Arial"/>
      <w:sz w:val="24"/>
      <w:lang w:eastAsia="ar-SA"/>
    </w:rPr>
  </w:style>
  <w:style w:type="paragraph" w:customStyle="1" w:styleId="230">
    <w:name w:val="Основной текст 23"/>
    <w:basedOn w:val="a6"/>
    <w:uiPriority w:val="99"/>
    <w:rsid w:val="00233A29"/>
    <w:pPr>
      <w:ind w:right="-1"/>
      <w:jc w:val="both"/>
    </w:pPr>
    <w:rPr>
      <w:rFonts w:ascii="Arial" w:hAnsi="Arial"/>
      <w:sz w:val="24"/>
      <w:lang w:eastAsia="ar-SA"/>
    </w:rPr>
  </w:style>
  <w:style w:type="paragraph" w:styleId="aff6">
    <w:name w:val="Normal (Web)"/>
    <w:basedOn w:val="a6"/>
    <w:uiPriority w:val="99"/>
    <w:rsid w:val="00233A29"/>
    <w:pPr>
      <w:spacing w:before="30" w:after="30"/>
    </w:pPr>
    <w:rPr>
      <w:sz w:val="24"/>
      <w:szCs w:val="24"/>
    </w:rPr>
  </w:style>
  <w:style w:type="character" w:styleId="aff7">
    <w:name w:val="Strong"/>
    <w:uiPriority w:val="99"/>
    <w:qFormat/>
    <w:rsid w:val="00233A29"/>
    <w:rPr>
      <w:rFonts w:cs="Times New Roman"/>
      <w:b/>
    </w:rPr>
  </w:style>
  <w:style w:type="paragraph" w:customStyle="1" w:styleId="320">
    <w:name w:val="Основной текст с отступом 32"/>
    <w:basedOn w:val="a6"/>
    <w:uiPriority w:val="99"/>
    <w:rsid w:val="00233A29"/>
    <w:pPr>
      <w:spacing w:after="120"/>
      <w:ind w:left="283"/>
    </w:pPr>
    <w:rPr>
      <w:rFonts w:ascii="Arial" w:hAnsi="Arial"/>
      <w:sz w:val="16"/>
      <w:szCs w:val="16"/>
      <w:lang w:eastAsia="ar-SA"/>
    </w:rPr>
  </w:style>
  <w:style w:type="paragraph" w:customStyle="1" w:styleId="Default">
    <w:name w:val="Default"/>
    <w:basedOn w:val="a6"/>
    <w:uiPriority w:val="99"/>
    <w:rsid w:val="00233A29"/>
    <w:pPr>
      <w:widowControl w:val="0"/>
      <w:suppressAutoHyphens/>
      <w:autoSpaceDE w:val="0"/>
    </w:pPr>
    <w:rPr>
      <w:color w:val="000000"/>
      <w:kern w:val="1"/>
      <w:sz w:val="24"/>
      <w:szCs w:val="24"/>
      <w:lang w:eastAsia="ar-SA"/>
    </w:rPr>
  </w:style>
  <w:style w:type="paragraph" w:customStyle="1" w:styleId="Twordnormal">
    <w:name w:val="Tword_normal"/>
    <w:basedOn w:val="a6"/>
    <w:uiPriority w:val="99"/>
    <w:rsid w:val="00233A29"/>
    <w:pPr>
      <w:ind w:firstLine="709"/>
      <w:jc w:val="both"/>
    </w:pPr>
    <w:rPr>
      <w:rFonts w:ascii="ISOCPEUR" w:hAnsi="ISOCPEUR"/>
      <w:i/>
      <w:sz w:val="28"/>
      <w:szCs w:val="24"/>
    </w:rPr>
  </w:style>
  <w:style w:type="paragraph" w:styleId="aff8">
    <w:name w:val="List Bullet"/>
    <w:basedOn w:val="a6"/>
    <w:autoRedefine/>
    <w:uiPriority w:val="99"/>
    <w:rsid w:val="00233A29"/>
    <w:pPr>
      <w:tabs>
        <w:tab w:val="left" w:pos="709"/>
      </w:tabs>
      <w:ind w:firstLine="720"/>
      <w:jc w:val="both"/>
    </w:pPr>
    <w:rPr>
      <w:sz w:val="24"/>
    </w:rPr>
  </w:style>
  <w:style w:type="paragraph" w:styleId="aff9">
    <w:name w:val="List Paragraph"/>
    <w:basedOn w:val="a6"/>
    <w:uiPriority w:val="99"/>
    <w:qFormat/>
    <w:rsid w:val="00233A2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a">
    <w:name w:val="TOC Heading"/>
    <w:basedOn w:val="12"/>
    <w:next w:val="a6"/>
    <w:link w:val="affb"/>
    <w:uiPriority w:val="99"/>
    <w:qFormat/>
    <w:rsid w:val="00233A29"/>
    <w:pPr>
      <w:keepLines/>
      <w:widowControl/>
      <w:spacing w:before="480" w:line="276" w:lineRule="auto"/>
      <w:ind w:firstLine="0"/>
      <w:jc w:val="left"/>
      <w:outlineLvl w:val="9"/>
    </w:pPr>
    <w:rPr>
      <w:rFonts w:ascii="Cambria" w:hAnsi="Cambria"/>
      <w:b/>
      <w:color w:val="365F91"/>
      <w:sz w:val="28"/>
      <w:lang w:eastAsia="en-US"/>
    </w:rPr>
  </w:style>
  <w:style w:type="paragraph" w:styleId="29">
    <w:name w:val="toc 2"/>
    <w:basedOn w:val="a6"/>
    <w:next w:val="a6"/>
    <w:autoRedefine/>
    <w:uiPriority w:val="99"/>
    <w:rsid w:val="00233A29"/>
    <w:pPr>
      <w:ind w:left="240"/>
    </w:pPr>
    <w:rPr>
      <w:rFonts w:ascii="Arial" w:hAnsi="Arial"/>
      <w:sz w:val="24"/>
    </w:rPr>
  </w:style>
  <w:style w:type="paragraph" w:styleId="17">
    <w:name w:val="toc 1"/>
    <w:basedOn w:val="a6"/>
    <w:next w:val="a6"/>
    <w:autoRedefine/>
    <w:uiPriority w:val="99"/>
    <w:rsid w:val="00233A29"/>
    <w:rPr>
      <w:rFonts w:ascii="Arial" w:hAnsi="Arial"/>
      <w:sz w:val="24"/>
    </w:rPr>
  </w:style>
  <w:style w:type="paragraph" w:styleId="38">
    <w:name w:val="toc 3"/>
    <w:basedOn w:val="a6"/>
    <w:next w:val="a6"/>
    <w:autoRedefine/>
    <w:uiPriority w:val="99"/>
    <w:rsid w:val="00233A29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character" w:customStyle="1" w:styleId="IG4">
    <w:name w:val="Обычный_IG Знак Знак"/>
    <w:uiPriority w:val="99"/>
    <w:rsid w:val="00233A29"/>
    <w:rPr>
      <w:sz w:val="28"/>
    </w:rPr>
  </w:style>
  <w:style w:type="character" w:customStyle="1" w:styleId="IG10">
    <w:name w:val="Маркированный_список_IG Знак1"/>
    <w:link w:val="IG3"/>
    <w:uiPriority w:val="99"/>
    <w:locked/>
    <w:rsid w:val="00233A29"/>
    <w:rPr>
      <w:sz w:val="28"/>
      <w:lang w:eastAsia="ar-SA" w:bidi="ar-SA"/>
    </w:rPr>
  </w:style>
  <w:style w:type="paragraph" w:customStyle="1" w:styleId="affc">
    <w:name w:val="Îáû÷íûé"/>
    <w:uiPriority w:val="99"/>
    <w:rsid w:val="00233A29"/>
    <w:rPr>
      <w:sz w:val="24"/>
    </w:rPr>
  </w:style>
  <w:style w:type="paragraph" w:customStyle="1" w:styleId="18">
    <w:name w:val="Знак Знак1 Знак Знак Знак Знак Знак Знак Знак Знак Знак Знак"/>
    <w:basedOn w:val="a6"/>
    <w:uiPriority w:val="99"/>
    <w:rsid w:val="00233A29"/>
    <w:rPr>
      <w:sz w:val="28"/>
    </w:rPr>
  </w:style>
  <w:style w:type="paragraph" w:customStyle="1" w:styleId="xl31">
    <w:name w:val="xl31"/>
    <w:basedOn w:val="a6"/>
    <w:uiPriority w:val="99"/>
    <w:rsid w:val="00233A2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character" w:customStyle="1" w:styleId="affd">
    <w:name w:val="Цветовое выделение"/>
    <w:uiPriority w:val="99"/>
    <w:rsid w:val="00233A29"/>
    <w:rPr>
      <w:b/>
      <w:color w:val="000080"/>
    </w:rPr>
  </w:style>
  <w:style w:type="character" w:customStyle="1" w:styleId="WW8Num1z0">
    <w:name w:val="WW8Num1z0"/>
    <w:uiPriority w:val="99"/>
    <w:rsid w:val="003E205A"/>
    <w:rPr>
      <w:rFonts w:ascii="Symbol" w:hAnsi="Symbol"/>
    </w:rPr>
  </w:style>
  <w:style w:type="character" w:customStyle="1" w:styleId="WW8Num2z0">
    <w:name w:val="WW8Num2z0"/>
    <w:uiPriority w:val="99"/>
    <w:rsid w:val="003E205A"/>
    <w:rPr>
      <w:rFonts w:ascii="Symbol" w:hAnsi="Symbol"/>
    </w:rPr>
  </w:style>
  <w:style w:type="character" w:customStyle="1" w:styleId="WW8Num3z0">
    <w:name w:val="WW8Num3z0"/>
    <w:uiPriority w:val="99"/>
    <w:rsid w:val="003E205A"/>
    <w:rPr>
      <w:rFonts w:ascii="Symbol" w:hAnsi="Symbol"/>
      <w:sz w:val="18"/>
    </w:rPr>
  </w:style>
  <w:style w:type="character" w:customStyle="1" w:styleId="WW8Num4z0">
    <w:name w:val="WW8Num4z0"/>
    <w:uiPriority w:val="99"/>
    <w:rsid w:val="003E205A"/>
    <w:rPr>
      <w:rFonts w:ascii="Times New Roman" w:hAnsi="Times New Roman"/>
    </w:rPr>
  </w:style>
  <w:style w:type="character" w:customStyle="1" w:styleId="WW8Num6z0">
    <w:name w:val="WW8Num6z0"/>
    <w:uiPriority w:val="99"/>
    <w:rsid w:val="003E205A"/>
    <w:rPr>
      <w:rFonts w:ascii="Times New Roman" w:hAnsi="Times New Roman"/>
    </w:rPr>
  </w:style>
  <w:style w:type="character" w:customStyle="1" w:styleId="WW8Num8z0">
    <w:name w:val="WW8Num8z0"/>
    <w:uiPriority w:val="99"/>
    <w:rsid w:val="003E205A"/>
    <w:rPr>
      <w:rFonts w:ascii="Symbol" w:hAnsi="Symbol"/>
    </w:rPr>
  </w:style>
  <w:style w:type="character" w:customStyle="1" w:styleId="WW8Num9z0">
    <w:name w:val="WW8Num9z0"/>
    <w:uiPriority w:val="99"/>
    <w:rsid w:val="003E205A"/>
    <w:rPr>
      <w:rFonts w:ascii="Symbol" w:hAnsi="Symbol"/>
    </w:rPr>
  </w:style>
  <w:style w:type="character" w:customStyle="1" w:styleId="WW8Num10z0">
    <w:name w:val="WW8Num10z0"/>
    <w:uiPriority w:val="99"/>
    <w:rsid w:val="003E205A"/>
    <w:rPr>
      <w:rFonts w:ascii="Symbol" w:hAnsi="Symbol"/>
      <w:color w:val="auto"/>
    </w:rPr>
  </w:style>
  <w:style w:type="character" w:customStyle="1" w:styleId="WW8Num10z2">
    <w:name w:val="WW8Num10z2"/>
    <w:uiPriority w:val="99"/>
    <w:rsid w:val="003E205A"/>
    <w:rPr>
      <w:rFonts w:ascii="Wingdings" w:hAnsi="Wingdings"/>
    </w:rPr>
  </w:style>
  <w:style w:type="character" w:customStyle="1" w:styleId="WW8Num10z3">
    <w:name w:val="WW8Num10z3"/>
    <w:uiPriority w:val="99"/>
    <w:rsid w:val="003E205A"/>
    <w:rPr>
      <w:rFonts w:ascii="Symbol" w:hAnsi="Symbol"/>
    </w:rPr>
  </w:style>
  <w:style w:type="character" w:customStyle="1" w:styleId="WW8Num10z4">
    <w:name w:val="WW8Num10z4"/>
    <w:uiPriority w:val="99"/>
    <w:rsid w:val="003E205A"/>
    <w:rPr>
      <w:rFonts w:ascii="Courier New" w:hAnsi="Courier New"/>
    </w:rPr>
  </w:style>
  <w:style w:type="character" w:customStyle="1" w:styleId="WW8Num11z0">
    <w:name w:val="WW8Num11z0"/>
    <w:uiPriority w:val="99"/>
    <w:rsid w:val="003E205A"/>
    <w:rPr>
      <w:rFonts w:ascii="Symbol" w:hAnsi="Symbol"/>
      <w:color w:val="auto"/>
    </w:rPr>
  </w:style>
  <w:style w:type="character" w:customStyle="1" w:styleId="WW8Num11z1">
    <w:name w:val="WW8Num11z1"/>
    <w:uiPriority w:val="99"/>
    <w:rsid w:val="003E205A"/>
    <w:rPr>
      <w:rFonts w:ascii="Courier New" w:hAnsi="Courier New"/>
    </w:rPr>
  </w:style>
  <w:style w:type="character" w:customStyle="1" w:styleId="WW8Num11z2">
    <w:name w:val="WW8Num11z2"/>
    <w:uiPriority w:val="99"/>
    <w:rsid w:val="003E205A"/>
    <w:rPr>
      <w:rFonts w:ascii="Wingdings" w:hAnsi="Wingdings"/>
    </w:rPr>
  </w:style>
  <w:style w:type="character" w:customStyle="1" w:styleId="WW8Num11z3">
    <w:name w:val="WW8Num11z3"/>
    <w:uiPriority w:val="99"/>
    <w:rsid w:val="003E205A"/>
    <w:rPr>
      <w:rFonts w:ascii="Symbol" w:hAnsi="Symbol"/>
    </w:rPr>
  </w:style>
  <w:style w:type="character" w:customStyle="1" w:styleId="WW8Num12z0">
    <w:name w:val="WW8Num12z0"/>
    <w:uiPriority w:val="99"/>
    <w:rsid w:val="003E205A"/>
    <w:rPr>
      <w:rFonts w:ascii="Symbol" w:hAnsi="Symbol"/>
    </w:rPr>
  </w:style>
  <w:style w:type="character" w:customStyle="1" w:styleId="WW8Num15z0">
    <w:name w:val="WW8Num15z0"/>
    <w:uiPriority w:val="99"/>
    <w:rsid w:val="003E205A"/>
    <w:rPr>
      <w:rFonts w:ascii="Symbol" w:hAnsi="Symbol"/>
    </w:rPr>
  </w:style>
  <w:style w:type="character" w:customStyle="1" w:styleId="WW8Num15z1">
    <w:name w:val="WW8Num15z1"/>
    <w:uiPriority w:val="99"/>
    <w:rsid w:val="003E205A"/>
    <w:rPr>
      <w:rFonts w:ascii="Courier New" w:hAnsi="Courier New"/>
    </w:rPr>
  </w:style>
  <w:style w:type="character" w:customStyle="1" w:styleId="WW8Num15z2">
    <w:name w:val="WW8Num15z2"/>
    <w:uiPriority w:val="99"/>
    <w:rsid w:val="003E205A"/>
    <w:rPr>
      <w:rFonts w:ascii="Wingdings" w:hAnsi="Wingdings"/>
    </w:rPr>
  </w:style>
  <w:style w:type="character" w:customStyle="1" w:styleId="WW8Num16z0">
    <w:name w:val="WW8Num16z0"/>
    <w:uiPriority w:val="99"/>
    <w:rsid w:val="003E205A"/>
    <w:rPr>
      <w:rFonts w:ascii="Symbol" w:hAnsi="Symbol"/>
    </w:rPr>
  </w:style>
  <w:style w:type="character" w:customStyle="1" w:styleId="WW8Num17z0">
    <w:name w:val="WW8Num17z0"/>
    <w:uiPriority w:val="99"/>
    <w:rsid w:val="003E205A"/>
    <w:rPr>
      <w:rFonts w:ascii="Symbol" w:hAnsi="Symbol"/>
    </w:rPr>
  </w:style>
  <w:style w:type="character" w:customStyle="1" w:styleId="WW8Num18z0">
    <w:name w:val="WW8Num18z0"/>
    <w:uiPriority w:val="99"/>
    <w:rsid w:val="003E205A"/>
    <w:rPr>
      <w:rFonts w:ascii="Symbol" w:hAnsi="Symbol"/>
    </w:rPr>
  </w:style>
  <w:style w:type="character" w:customStyle="1" w:styleId="WW8Num18z1">
    <w:name w:val="WW8Num18z1"/>
    <w:uiPriority w:val="99"/>
    <w:rsid w:val="003E205A"/>
    <w:rPr>
      <w:rFonts w:ascii="Courier New" w:hAnsi="Courier New"/>
    </w:rPr>
  </w:style>
  <w:style w:type="character" w:customStyle="1" w:styleId="WW8Num18z2">
    <w:name w:val="WW8Num18z2"/>
    <w:uiPriority w:val="99"/>
    <w:rsid w:val="003E205A"/>
    <w:rPr>
      <w:rFonts w:ascii="Wingdings" w:hAnsi="Wingdings"/>
    </w:rPr>
  </w:style>
  <w:style w:type="character" w:customStyle="1" w:styleId="WW8Num21z0">
    <w:name w:val="WW8Num21z0"/>
    <w:uiPriority w:val="99"/>
    <w:rsid w:val="003E205A"/>
    <w:rPr>
      <w:rFonts w:ascii="Symbol" w:hAnsi="Symbol"/>
    </w:rPr>
  </w:style>
  <w:style w:type="character" w:customStyle="1" w:styleId="WW8Num21z1">
    <w:name w:val="WW8Num21z1"/>
    <w:uiPriority w:val="99"/>
    <w:rsid w:val="003E205A"/>
    <w:rPr>
      <w:rFonts w:ascii="Courier New" w:hAnsi="Courier New"/>
    </w:rPr>
  </w:style>
  <w:style w:type="character" w:customStyle="1" w:styleId="WW8Num21z2">
    <w:name w:val="WW8Num21z2"/>
    <w:uiPriority w:val="99"/>
    <w:rsid w:val="003E205A"/>
    <w:rPr>
      <w:rFonts w:ascii="Wingdings" w:hAnsi="Wingdings"/>
    </w:rPr>
  </w:style>
  <w:style w:type="character" w:customStyle="1" w:styleId="WW8Num22z0">
    <w:name w:val="WW8Num22z0"/>
    <w:uiPriority w:val="99"/>
    <w:rsid w:val="003E205A"/>
    <w:rPr>
      <w:rFonts w:ascii="Times New Roman" w:hAnsi="Times New Roman"/>
    </w:rPr>
  </w:style>
  <w:style w:type="character" w:customStyle="1" w:styleId="WW8Num24z0">
    <w:name w:val="WW8Num24z0"/>
    <w:uiPriority w:val="99"/>
    <w:rsid w:val="003E205A"/>
    <w:rPr>
      <w:rFonts w:ascii="Symbol" w:hAnsi="Symbol"/>
    </w:rPr>
  </w:style>
  <w:style w:type="character" w:customStyle="1" w:styleId="WW8Num25z0">
    <w:name w:val="WW8Num25z0"/>
    <w:uiPriority w:val="99"/>
    <w:rsid w:val="003E205A"/>
    <w:rPr>
      <w:rFonts w:ascii="GOST 2.304 type A" w:hAnsi="GOST 2.304 type A"/>
    </w:rPr>
  </w:style>
  <w:style w:type="character" w:customStyle="1" w:styleId="WW8Num25z1">
    <w:name w:val="WW8Num25z1"/>
    <w:uiPriority w:val="99"/>
    <w:rsid w:val="003E205A"/>
    <w:rPr>
      <w:spacing w:val="0"/>
      <w:kern w:val="1"/>
      <w:position w:val="0"/>
      <w:sz w:val="24"/>
      <w:u w:val="none"/>
      <w:vertAlign w:val="baseline"/>
      <w:em w:val="none"/>
    </w:rPr>
  </w:style>
  <w:style w:type="character" w:customStyle="1" w:styleId="WW8Num25z2">
    <w:name w:val="WW8Num25z2"/>
    <w:uiPriority w:val="99"/>
    <w:rsid w:val="003E205A"/>
  </w:style>
  <w:style w:type="character" w:customStyle="1" w:styleId="WW8Num28z0">
    <w:name w:val="WW8Num28z0"/>
    <w:uiPriority w:val="99"/>
    <w:rsid w:val="003E205A"/>
    <w:rPr>
      <w:rFonts w:ascii="Symbol" w:hAnsi="Symbol"/>
    </w:rPr>
  </w:style>
  <w:style w:type="character" w:customStyle="1" w:styleId="WW8Num28z1">
    <w:name w:val="WW8Num28z1"/>
    <w:uiPriority w:val="99"/>
    <w:rsid w:val="003E205A"/>
    <w:rPr>
      <w:rFonts w:ascii="Courier New" w:hAnsi="Courier New"/>
    </w:rPr>
  </w:style>
  <w:style w:type="character" w:customStyle="1" w:styleId="WW8Num28z2">
    <w:name w:val="WW8Num28z2"/>
    <w:uiPriority w:val="99"/>
    <w:rsid w:val="003E205A"/>
    <w:rPr>
      <w:rFonts w:ascii="Wingdings" w:hAnsi="Wingdings"/>
    </w:rPr>
  </w:style>
  <w:style w:type="character" w:customStyle="1" w:styleId="WW8Num32z0">
    <w:name w:val="WW8Num32z0"/>
    <w:uiPriority w:val="99"/>
    <w:rsid w:val="003E205A"/>
    <w:rPr>
      <w:rFonts w:ascii="Times New Roman" w:hAnsi="Times New Roman"/>
    </w:rPr>
  </w:style>
  <w:style w:type="character" w:customStyle="1" w:styleId="WW8Num35z0">
    <w:name w:val="WW8Num35z0"/>
    <w:uiPriority w:val="99"/>
    <w:rsid w:val="003E205A"/>
    <w:rPr>
      <w:rFonts w:ascii="Symbol" w:hAnsi="Symbol"/>
    </w:rPr>
  </w:style>
  <w:style w:type="character" w:customStyle="1" w:styleId="WW8Num35z1">
    <w:name w:val="WW8Num35z1"/>
    <w:uiPriority w:val="99"/>
    <w:rsid w:val="003E205A"/>
    <w:rPr>
      <w:rFonts w:ascii="Courier New" w:hAnsi="Courier New"/>
    </w:rPr>
  </w:style>
  <w:style w:type="character" w:customStyle="1" w:styleId="WW8Num35z2">
    <w:name w:val="WW8Num35z2"/>
    <w:uiPriority w:val="99"/>
    <w:rsid w:val="003E205A"/>
    <w:rPr>
      <w:rFonts w:ascii="Wingdings" w:hAnsi="Wingdings"/>
    </w:rPr>
  </w:style>
  <w:style w:type="character" w:customStyle="1" w:styleId="19">
    <w:name w:val="Основной шрифт абзаца1"/>
    <w:uiPriority w:val="99"/>
    <w:rsid w:val="003E205A"/>
  </w:style>
  <w:style w:type="character" w:customStyle="1" w:styleId="92">
    <w:name w:val="Знак Знак9"/>
    <w:uiPriority w:val="99"/>
    <w:rsid w:val="003E205A"/>
    <w:rPr>
      <w:rFonts w:ascii="Arial" w:hAnsi="Arial"/>
    </w:rPr>
  </w:style>
  <w:style w:type="character" w:customStyle="1" w:styleId="160">
    <w:name w:val="Знак Знак16"/>
    <w:uiPriority w:val="99"/>
    <w:rsid w:val="003E205A"/>
    <w:rPr>
      <w:rFonts w:ascii="Arial CYR" w:hAnsi="Arial CYR"/>
      <w:b/>
      <w:sz w:val="24"/>
    </w:rPr>
  </w:style>
  <w:style w:type="character" w:customStyle="1" w:styleId="150">
    <w:name w:val="Знак Знак15"/>
    <w:uiPriority w:val="99"/>
    <w:rsid w:val="003E205A"/>
    <w:rPr>
      <w:rFonts w:ascii="Arial" w:hAnsi="Arial"/>
      <w:sz w:val="24"/>
      <w:u w:val="single"/>
    </w:rPr>
  </w:style>
  <w:style w:type="character" w:customStyle="1" w:styleId="120">
    <w:name w:val="Знак Знак12"/>
    <w:uiPriority w:val="99"/>
    <w:rsid w:val="003E205A"/>
    <w:rPr>
      <w:rFonts w:ascii="Calibri" w:hAnsi="Calibri"/>
      <w:sz w:val="24"/>
    </w:rPr>
  </w:style>
  <w:style w:type="character" w:customStyle="1" w:styleId="43">
    <w:name w:val="Знак Знак4"/>
    <w:uiPriority w:val="99"/>
    <w:rsid w:val="003E205A"/>
    <w:rPr>
      <w:rFonts w:ascii="Arial" w:hAnsi="Arial"/>
      <w:sz w:val="16"/>
    </w:rPr>
  </w:style>
  <w:style w:type="character" w:customStyle="1" w:styleId="140">
    <w:name w:val="Знак Знак14"/>
    <w:uiPriority w:val="99"/>
    <w:rsid w:val="003E205A"/>
    <w:rPr>
      <w:rFonts w:ascii="ArtsansC" w:hAnsi="ArtsansC"/>
      <w:sz w:val="24"/>
      <w:u w:val="single"/>
    </w:rPr>
  </w:style>
  <w:style w:type="character" w:customStyle="1" w:styleId="130">
    <w:name w:val="Знак Знак13"/>
    <w:uiPriority w:val="99"/>
    <w:rsid w:val="003E205A"/>
    <w:rPr>
      <w:rFonts w:ascii="Arial" w:hAnsi="Arial"/>
      <w:sz w:val="24"/>
      <w:u w:val="single"/>
    </w:rPr>
  </w:style>
  <w:style w:type="character" w:customStyle="1" w:styleId="112">
    <w:name w:val="Знак Знак11"/>
    <w:uiPriority w:val="99"/>
    <w:rsid w:val="003E205A"/>
    <w:rPr>
      <w:rFonts w:ascii="Arial" w:hAnsi="Arial"/>
      <w:i/>
      <w:sz w:val="24"/>
    </w:rPr>
  </w:style>
  <w:style w:type="character" w:customStyle="1" w:styleId="100">
    <w:name w:val="Знак Знак10"/>
    <w:uiPriority w:val="99"/>
    <w:rsid w:val="003E205A"/>
    <w:rPr>
      <w:rFonts w:ascii="Arial" w:hAnsi="Arial"/>
    </w:rPr>
  </w:style>
  <w:style w:type="character" w:customStyle="1" w:styleId="82">
    <w:name w:val="Знак Знак8"/>
    <w:uiPriority w:val="99"/>
    <w:rsid w:val="003E205A"/>
    <w:rPr>
      <w:rFonts w:ascii="Tahoma" w:hAnsi="Tahoma"/>
      <w:sz w:val="16"/>
    </w:rPr>
  </w:style>
  <w:style w:type="character" w:customStyle="1" w:styleId="71">
    <w:name w:val="Знак Знак7"/>
    <w:uiPriority w:val="99"/>
    <w:rsid w:val="003E205A"/>
    <w:rPr>
      <w:rFonts w:ascii="Arial" w:hAnsi="Arial"/>
      <w:sz w:val="24"/>
    </w:rPr>
  </w:style>
  <w:style w:type="character" w:customStyle="1" w:styleId="61">
    <w:name w:val="Знак Знак6"/>
    <w:uiPriority w:val="99"/>
    <w:rsid w:val="003E205A"/>
    <w:rPr>
      <w:rFonts w:ascii="Arial" w:hAnsi="Arial"/>
      <w:sz w:val="24"/>
    </w:rPr>
  </w:style>
  <w:style w:type="character" w:customStyle="1" w:styleId="53">
    <w:name w:val="Знак Знак5"/>
    <w:uiPriority w:val="99"/>
    <w:rsid w:val="003E205A"/>
    <w:rPr>
      <w:rFonts w:ascii="Arial" w:hAnsi="Arial"/>
      <w:sz w:val="24"/>
    </w:rPr>
  </w:style>
  <w:style w:type="character" w:customStyle="1" w:styleId="39">
    <w:name w:val="Знак Знак3"/>
    <w:uiPriority w:val="99"/>
    <w:rsid w:val="003E205A"/>
    <w:rPr>
      <w:rFonts w:ascii="Arial" w:hAnsi="Arial"/>
      <w:sz w:val="28"/>
    </w:rPr>
  </w:style>
  <w:style w:type="character" w:customStyle="1" w:styleId="2a">
    <w:name w:val="Знак Знак2"/>
    <w:uiPriority w:val="99"/>
    <w:rsid w:val="003E205A"/>
    <w:rPr>
      <w:rFonts w:ascii="Arial" w:hAnsi="Arial"/>
      <w:sz w:val="32"/>
    </w:rPr>
  </w:style>
  <w:style w:type="character" w:customStyle="1" w:styleId="affe">
    <w:name w:val="Знак Знак"/>
    <w:uiPriority w:val="99"/>
    <w:rsid w:val="003E205A"/>
    <w:rPr>
      <w:rFonts w:ascii="Tahoma" w:hAnsi="Tahoma"/>
      <w:sz w:val="24"/>
      <w:shd w:val="clear" w:color="auto" w:fill="000080"/>
    </w:rPr>
  </w:style>
  <w:style w:type="character" w:customStyle="1" w:styleId="1a">
    <w:name w:val="Знак Знак1"/>
    <w:uiPriority w:val="99"/>
    <w:rsid w:val="003E205A"/>
    <w:rPr>
      <w:rFonts w:ascii="Courier New" w:hAnsi="Courier New"/>
    </w:rPr>
  </w:style>
  <w:style w:type="paragraph" w:customStyle="1" w:styleId="afff">
    <w:name w:val="Заголовок"/>
    <w:basedOn w:val="a6"/>
    <w:next w:val="af6"/>
    <w:uiPriority w:val="99"/>
    <w:rsid w:val="003E205A"/>
    <w:pPr>
      <w:keepNext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styleId="afff0">
    <w:name w:val="List"/>
    <w:basedOn w:val="af6"/>
    <w:uiPriority w:val="99"/>
    <w:rsid w:val="003E205A"/>
    <w:pPr>
      <w:spacing w:after="120" w:line="240" w:lineRule="auto"/>
      <w:jc w:val="left"/>
    </w:pPr>
    <w:rPr>
      <w:rFonts w:cs="Mangal"/>
      <w:sz w:val="24"/>
      <w:lang w:eastAsia="ar-SA"/>
    </w:rPr>
  </w:style>
  <w:style w:type="paragraph" w:customStyle="1" w:styleId="1b">
    <w:name w:val="Название1"/>
    <w:basedOn w:val="a6"/>
    <w:uiPriority w:val="99"/>
    <w:rsid w:val="003E205A"/>
    <w:pPr>
      <w:suppressLineNumbers/>
      <w:spacing w:before="120" w:after="120"/>
    </w:pPr>
    <w:rPr>
      <w:rFonts w:ascii="Arial" w:hAnsi="Arial" w:cs="Mangal"/>
      <w:i/>
      <w:iCs/>
      <w:sz w:val="24"/>
      <w:szCs w:val="24"/>
      <w:lang w:eastAsia="ar-SA"/>
    </w:rPr>
  </w:style>
  <w:style w:type="paragraph" w:customStyle="1" w:styleId="1c">
    <w:name w:val="Указатель1"/>
    <w:basedOn w:val="a6"/>
    <w:uiPriority w:val="99"/>
    <w:rsid w:val="003E205A"/>
    <w:pPr>
      <w:suppressLineNumbers/>
    </w:pPr>
    <w:rPr>
      <w:rFonts w:ascii="Arial" w:hAnsi="Arial" w:cs="Mangal"/>
      <w:sz w:val="24"/>
      <w:lang w:eastAsia="ar-SA"/>
    </w:rPr>
  </w:style>
  <w:style w:type="paragraph" w:customStyle="1" w:styleId="221">
    <w:name w:val="Основной текст 22"/>
    <w:basedOn w:val="a6"/>
    <w:uiPriority w:val="99"/>
    <w:rsid w:val="003E205A"/>
    <w:pPr>
      <w:spacing w:after="120" w:line="480" w:lineRule="auto"/>
    </w:pPr>
    <w:rPr>
      <w:rFonts w:ascii="Arial" w:hAnsi="Arial" w:cs="Arial"/>
      <w:sz w:val="24"/>
      <w:lang w:eastAsia="ar-SA"/>
    </w:rPr>
  </w:style>
  <w:style w:type="paragraph" w:customStyle="1" w:styleId="330">
    <w:name w:val="Основной текст с отступом 33"/>
    <w:basedOn w:val="a6"/>
    <w:uiPriority w:val="99"/>
    <w:rsid w:val="003E205A"/>
    <w:pPr>
      <w:spacing w:after="120"/>
      <w:ind w:left="283"/>
    </w:pPr>
    <w:rPr>
      <w:rFonts w:ascii="Arial" w:hAnsi="Arial"/>
      <w:sz w:val="16"/>
      <w:szCs w:val="16"/>
      <w:lang w:eastAsia="ar-SA"/>
    </w:rPr>
  </w:style>
  <w:style w:type="paragraph" w:customStyle="1" w:styleId="1d">
    <w:name w:val="Цитата1"/>
    <w:basedOn w:val="a6"/>
    <w:uiPriority w:val="99"/>
    <w:rsid w:val="003E205A"/>
    <w:pPr>
      <w:spacing w:line="288" w:lineRule="auto"/>
      <w:ind w:left="214" w:right="214" w:firstLine="709"/>
      <w:jc w:val="both"/>
    </w:pPr>
    <w:rPr>
      <w:rFonts w:ascii="Arial" w:hAnsi="Arial"/>
      <w:sz w:val="28"/>
      <w:lang w:eastAsia="ar-SA"/>
    </w:rPr>
  </w:style>
  <w:style w:type="paragraph" w:customStyle="1" w:styleId="321">
    <w:name w:val="Основной текст 32"/>
    <w:basedOn w:val="a6"/>
    <w:uiPriority w:val="99"/>
    <w:rsid w:val="003E205A"/>
    <w:pPr>
      <w:overflowPunct w:val="0"/>
      <w:autoSpaceDE w:val="0"/>
      <w:ind w:right="-1"/>
      <w:jc w:val="both"/>
      <w:textAlignment w:val="baseline"/>
    </w:pPr>
    <w:rPr>
      <w:rFonts w:ascii="Arial" w:hAnsi="Arial"/>
      <w:sz w:val="28"/>
      <w:lang w:eastAsia="ar-SA"/>
    </w:rPr>
  </w:style>
  <w:style w:type="paragraph" w:customStyle="1" w:styleId="2b">
    <w:name w:val="Текст2"/>
    <w:basedOn w:val="a6"/>
    <w:uiPriority w:val="99"/>
    <w:rsid w:val="003E205A"/>
    <w:rPr>
      <w:rFonts w:ascii="Courier New" w:hAnsi="Courier New" w:cs="Courier New"/>
      <w:lang w:eastAsia="ar-SA"/>
    </w:rPr>
  </w:style>
  <w:style w:type="paragraph" w:customStyle="1" w:styleId="1e">
    <w:name w:val="Схема документа1"/>
    <w:basedOn w:val="a6"/>
    <w:uiPriority w:val="99"/>
    <w:rsid w:val="003E205A"/>
    <w:pPr>
      <w:shd w:val="clear" w:color="auto" w:fill="000080"/>
    </w:pPr>
    <w:rPr>
      <w:rFonts w:ascii="Tahoma" w:hAnsi="Tahoma" w:cs="Tahoma"/>
      <w:sz w:val="24"/>
      <w:lang w:eastAsia="ar-SA"/>
    </w:rPr>
  </w:style>
  <w:style w:type="paragraph" w:customStyle="1" w:styleId="1f">
    <w:name w:val="Маркированный список1"/>
    <w:basedOn w:val="a6"/>
    <w:uiPriority w:val="99"/>
    <w:rsid w:val="003E205A"/>
    <w:pPr>
      <w:tabs>
        <w:tab w:val="left" w:pos="709"/>
      </w:tabs>
      <w:ind w:firstLine="720"/>
      <w:jc w:val="both"/>
    </w:pPr>
    <w:rPr>
      <w:sz w:val="24"/>
      <w:lang w:eastAsia="ar-SA"/>
    </w:rPr>
  </w:style>
  <w:style w:type="paragraph" w:customStyle="1" w:styleId="afff1">
    <w:name w:val="Содержимое таблицы"/>
    <w:basedOn w:val="a6"/>
    <w:uiPriority w:val="99"/>
    <w:rsid w:val="003E205A"/>
    <w:pPr>
      <w:suppressLineNumbers/>
    </w:pPr>
    <w:rPr>
      <w:rFonts w:ascii="Arial" w:hAnsi="Arial"/>
      <w:sz w:val="24"/>
      <w:lang w:eastAsia="ar-SA"/>
    </w:rPr>
  </w:style>
  <w:style w:type="paragraph" w:customStyle="1" w:styleId="afff2">
    <w:name w:val="Заголовок таблицы"/>
    <w:basedOn w:val="afff1"/>
    <w:uiPriority w:val="99"/>
    <w:rsid w:val="003E205A"/>
    <w:pPr>
      <w:jc w:val="center"/>
    </w:pPr>
    <w:rPr>
      <w:b/>
      <w:bCs/>
    </w:rPr>
  </w:style>
  <w:style w:type="paragraph" w:styleId="20">
    <w:name w:val="List Number 2"/>
    <w:basedOn w:val="a6"/>
    <w:uiPriority w:val="99"/>
    <w:rsid w:val="003E205A"/>
    <w:pPr>
      <w:numPr>
        <w:numId w:val="1"/>
      </w:numPr>
      <w:tabs>
        <w:tab w:val="clear" w:pos="360"/>
        <w:tab w:val="num" w:pos="643"/>
      </w:tabs>
      <w:spacing w:line="360" w:lineRule="auto"/>
      <w:ind w:left="643"/>
      <w:contextualSpacing/>
      <w:jc w:val="both"/>
    </w:pPr>
    <w:rPr>
      <w:sz w:val="28"/>
      <w:szCs w:val="28"/>
    </w:rPr>
  </w:style>
  <w:style w:type="paragraph" w:customStyle="1" w:styleId="331">
    <w:name w:val="Основной текст 33"/>
    <w:basedOn w:val="a6"/>
    <w:uiPriority w:val="99"/>
    <w:rsid w:val="005D79C9"/>
    <w:pPr>
      <w:overflowPunct w:val="0"/>
      <w:autoSpaceDE w:val="0"/>
      <w:autoSpaceDN w:val="0"/>
      <w:adjustRightInd w:val="0"/>
      <w:ind w:right="-1"/>
      <w:jc w:val="both"/>
      <w:textAlignment w:val="baseline"/>
    </w:pPr>
    <w:rPr>
      <w:rFonts w:ascii="Arial" w:hAnsi="Arial"/>
      <w:sz w:val="28"/>
    </w:rPr>
  </w:style>
  <w:style w:type="character" w:customStyle="1" w:styleId="WW8Num5z0">
    <w:name w:val="WW8Num5z0"/>
    <w:uiPriority w:val="99"/>
    <w:rsid w:val="000C31D7"/>
    <w:rPr>
      <w:rFonts w:ascii="Symbol" w:hAnsi="Symbol"/>
    </w:rPr>
  </w:style>
  <w:style w:type="character" w:customStyle="1" w:styleId="WW8Num7z0">
    <w:name w:val="WW8Num7z0"/>
    <w:uiPriority w:val="99"/>
    <w:rsid w:val="000C31D7"/>
    <w:rPr>
      <w:rFonts w:ascii="Symbol" w:hAnsi="Symbol"/>
    </w:rPr>
  </w:style>
  <w:style w:type="character" w:customStyle="1" w:styleId="WW8Num8z1">
    <w:name w:val="WW8Num8z1"/>
    <w:uiPriority w:val="99"/>
    <w:rsid w:val="000C31D7"/>
    <w:rPr>
      <w:rFonts w:ascii="Courier New" w:hAnsi="Courier New"/>
    </w:rPr>
  </w:style>
  <w:style w:type="character" w:customStyle="1" w:styleId="WW8Num9z1">
    <w:name w:val="WW8Num9z1"/>
    <w:uiPriority w:val="99"/>
    <w:rsid w:val="000C31D7"/>
    <w:rPr>
      <w:rFonts w:ascii="Symbol" w:hAnsi="Symbol"/>
    </w:rPr>
  </w:style>
  <w:style w:type="character" w:customStyle="1" w:styleId="Absatz-Standardschriftart">
    <w:name w:val="Absatz-Standardschriftart"/>
    <w:uiPriority w:val="99"/>
    <w:rsid w:val="000C31D7"/>
  </w:style>
  <w:style w:type="character" w:customStyle="1" w:styleId="WW8Num10z1">
    <w:name w:val="WW8Num10z1"/>
    <w:uiPriority w:val="99"/>
    <w:rsid w:val="000C31D7"/>
    <w:rPr>
      <w:rFonts w:ascii="Symbol" w:hAnsi="Symbol"/>
    </w:rPr>
  </w:style>
  <w:style w:type="character" w:customStyle="1" w:styleId="WW-Absatz-Standardschriftart">
    <w:name w:val="WW-Absatz-Standardschriftart"/>
    <w:uiPriority w:val="99"/>
    <w:rsid w:val="000C31D7"/>
  </w:style>
  <w:style w:type="character" w:customStyle="1" w:styleId="WW-Absatz-Standardschriftart1">
    <w:name w:val="WW-Absatz-Standardschriftart1"/>
    <w:uiPriority w:val="99"/>
    <w:rsid w:val="000C31D7"/>
  </w:style>
  <w:style w:type="character" w:customStyle="1" w:styleId="WW-Absatz-Standardschriftart11">
    <w:name w:val="WW-Absatz-Standardschriftart11"/>
    <w:uiPriority w:val="99"/>
    <w:rsid w:val="000C31D7"/>
  </w:style>
  <w:style w:type="character" w:customStyle="1" w:styleId="WW-Absatz-Standardschriftart111">
    <w:name w:val="WW-Absatz-Standardschriftart111"/>
    <w:uiPriority w:val="99"/>
    <w:rsid w:val="000C31D7"/>
  </w:style>
  <w:style w:type="character" w:customStyle="1" w:styleId="WW-Absatz-Standardschriftart1111">
    <w:name w:val="WW-Absatz-Standardschriftart1111"/>
    <w:uiPriority w:val="99"/>
    <w:rsid w:val="000C31D7"/>
  </w:style>
  <w:style w:type="character" w:customStyle="1" w:styleId="WW-Absatz-Standardschriftart11111">
    <w:name w:val="WW-Absatz-Standardschriftart11111"/>
    <w:uiPriority w:val="99"/>
    <w:rsid w:val="000C31D7"/>
  </w:style>
  <w:style w:type="character" w:customStyle="1" w:styleId="WW-Absatz-Standardschriftart111111">
    <w:name w:val="WW-Absatz-Standardschriftart111111"/>
    <w:uiPriority w:val="99"/>
    <w:rsid w:val="000C31D7"/>
  </w:style>
  <w:style w:type="character" w:customStyle="1" w:styleId="WW-Absatz-Standardschriftart1111111">
    <w:name w:val="WW-Absatz-Standardschriftart1111111"/>
    <w:uiPriority w:val="99"/>
    <w:rsid w:val="000C31D7"/>
  </w:style>
  <w:style w:type="character" w:customStyle="1" w:styleId="WW-Absatz-Standardschriftart11111111">
    <w:name w:val="WW-Absatz-Standardschriftart11111111"/>
    <w:uiPriority w:val="99"/>
    <w:rsid w:val="000C31D7"/>
  </w:style>
  <w:style w:type="character" w:customStyle="1" w:styleId="WW-Absatz-Standardschriftart111111111">
    <w:name w:val="WW-Absatz-Standardschriftart111111111"/>
    <w:uiPriority w:val="99"/>
    <w:rsid w:val="000C31D7"/>
  </w:style>
  <w:style w:type="character" w:customStyle="1" w:styleId="WW-Absatz-Standardschriftart1111111111">
    <w:name w:val="WW-Absatz-Standardschriftart1111111111"/>
    <w:uiPriority w:val="99"/>
    <w:rsid w:val="000C31D7"/>
  </w:style>
  <w:style w:type="character" w:customStyle="1" w:styleId="WW-Absatz-Standardschriftart11111111111">
    <w:name w:val="WW-Absatz-Standardschriftart11111111111"/>
    <w:uiPriority w:val="99"/>
    <w:rsid w:val="000C31D7"/>
  </w:style>
  <w:style w:type="character" w:customStyle="1" w:styleId="WW-Absatz-Standardschriftart111111111111">
    <w:name w:val="WW-Absatz-Standardschriftart111111111111"/>
    <w:uiPriority w:val="99"/>
    <w:rsid w:val="000C31D7"/>
  </w:style>
  <w:style w:type="character" w:customStyle="1" w:styleId="WW-Absatz-Standardschriftart1111111111111">
    <w:name w:val="WW-Absatz-Standardschriftart1111111111111"/>
    <w:uiPriority w:val="99"/>
    <w:rsid w:val="000C31D7"/>
  </w:style>
  <w:style w:type="character" w:customStyle="1" w:styleId="WW-Absatz-Standardschriftart11111111111111">
    <w:name w:val="WW-Absatz-Standardschriftart11111111111111"/>
    <w:uiPriority w:val="99"/>
    <w:rsid w:val="000C31D7"/>
  </w:style>
  <w:style w:type="character" w:customStyle="1" w:styleId="WW-Absatz-Standardschriftart111111111111111">
    <w:name w:val="WW-Absatz-Standardschriftart111111111111111"/>
    <w:uiPriority w:val="99"/>
    <w:rsid w:val="000C31D7"/>
  </w:style>
  <w:style w:type="character" w:customStyle="1" w:styleId="WW-Absatz-Standardschriftart1111111111111111">
    <w:name w:val="WW-Absatz-Standardschriftart1111111111111111"/>
    <w:uiPriority w:val="99"/>
    <w:rsid w:val="000C31D7"/>
  </w:style>
  <w:style w:type="character" w:customStyle="1" w:styleId="WW-Absatz-Standardschriftart11111111111111111">
    <w:name w:val="WW-Absatz-Standardschriftart11111111111111111"/>
    <w:uiPriority w:val="99"/>
    <w:rsid w:val="000C31D7"/>
  </w:style>
  <w:style w:type="character" w:customStyle="1" w:styleId="WW-Absatz-Standardschriftart111111111111111111">
    <w:name w:val="WW-Absatz-Standardschriftart111111111111111111"/>
    <w:uiPriority w:val="99"/>
    <w:rsid w:val="000C31D7"/>
  </w:style>
  <w:style w:type="character" w:customStyle="1" w:styleId="WW-Absatz-Standardschriftart1111111111111111111">
    <w:name w:val="WW-Absatz-Standardschriftart1111111111111111111"/>
    <w:uiPriority w:val="99"/>
    <w:rsid w:val="000C31D7"/>
  </w:style>
  <w:style w:type="character" w:customStyle="1" w:styleId="afff3">
    <w:name w:val="Символ нумерации"/>
    <w:uiPriority w:val="99"/>
    <w:rsid w:val="000C31D7"/>
  </w:style>
  <w:style w:type="character" w:customStyle="1" w:styleId="afff4">
    <w:name w:val="Маркеры списка"/>
    <w:uiPriority w:val="99"/>
    <w:rsid w:val="000C31D7"/>
    <w:rPr>
      <w:rFonts w:ascii="OpenSymbol" w:hAnsi="OpenSymbol"/>
    </w:rPr>
  </w:style>
  <w:style w:type="character" w:customStyle="1" w:styleId="WW8Num30z0">
    <w:name w:val="WW8Num30z0"/>
    <w:uiPriority w:val="99"/>
    <w:rsid w:val="000C31D7"/>
    <w:rPr>
      <w:rFonts w:ascii="Symbol" w:hAnsi="Symbol"/>
    </w:rPr>
  </w:style>
  <w:style w:type="character" w:customStyle="1" w:styleId="WW8Num30z1">
    <w:name w:val="WW8Num30z1"/>
    <w:uiPriority w:val="99"/>
    <w:rsid w:val="000C31D7"/>
    <w:rPr>
      <w:rFonts w:ascii="Courier New" w:hAnsi="Courier New"/>
    </w:rPr>
  </w:style>
  <w:style w:type="character" w:customStyle="1" w:styleId="WW8Num30z2">
    <w:name w:val="WW8Num30z2"/>
    <w:uiPriority w:val="99"/>
    <w:rsid w:val="000C31D7"/>
    <w:rPr>
      <w:rFonts w:ascii="Wingdings" w:hAnsi="Wingdings"/>
    </w:rPr>
  </w:style>
  <w:style w:type="character" w:customStyle="1" w:styleId="WW8Num13z0">
    <w:name w:val="WW8Num13z0"/>
    <w:uiPriority w:val="99"/>
    <w:rsid w:val="000C31D7"/>
    <w:rPr>
      <w:rFonts w:ascii="Symbol" w:hAnsi="Symbol"/>
    </w:rPr>
  </w:style>
  <w:style w:type="character" w:customStyle="1" w:styleId="WW8Num31z0">
    <w:name w:val="WW8Num31z0"/>
    <w:uiPriority w:val="99"/>
    <w:rsid w:val="000C31D7"/>
    <w:rPr>
      <w:rFonts w:ascii="Symbol" w:hAnsi="Symbol"/>
    </w:rPr>
  </w:style>
  <w:style w:type="character" w:customStyle="1" w:styleId="WW8Num31z1">
    <w:name w:val="WW8Num31z1"/>
    <w:uiPriority w:val="99"/>
    <w:rsid w:val="000C31D7"/>
    <w:rPr>
      <w:rFonts w:ascii="Courier New" w:hAnsi="Courier New"/>
    </w:rPr>
  </w:style>
  <w:style w:type="character" w:customStyle="1" w:styleId="WW8Num31z2">
    <w:name w:val="WW8Num31z2"/>
    <w:uiPriority w:val="99"/>
    <w:rsid w:val="000C31D7"/>
    <w:rPr>
      <w:rFonts w:ascii="Wingdings" w:hAnsi="Wingdings"/>
    </w:rPr>
  </w:style>
  <w:style w:type="character" w:customStyle="1" w:styleId="WW8Num15z3">
    <w:name w:val="WW8Num15z3"/>
    <w:uiPriority w:val="99"/>
    <w:rsid w:val="000C31D7"/>
    <w:rPr>
      <w:rFonts w:ascii="Symbol" w:hAnsi="Symbol"/>
    </w:rPr>
  </w:style>
  <w:style w:type="character" w:customStyle="1" w:styleId="WW8Num12z1">
    <w:name w:val="WW8Num12z1"/>
    <w:uiPriority w:val="99"/>
    <w:rsid w:val="000C31D7"/>
    <w:rPr>
      <w:rFonts w:ascii="Courier New" w:hAnsi="Courier New"/>
    </w:rPr>
  </w:style>
  <w:style w:type="character" w:customStyle="1" w:styleId="WW8Num12z2">
    <w:name w:val="WW8Num12z2"/>
    <w:uiPriority w:val="99"/>
    <w:rsid w:val="000C31D7"/>
    <w:rPr>
      <w:rFonts w:ascii="Wingdings" w:hAnsi="Wingdings"/>
    </w:rPr>
  </w:style>
  <w:style w:type="character" w:customStyle="1" w:styleId="WW8Num41z1">
    <w:name w:val="WW8Num41z1"/>
    <w:uiPriority w:val="99"/>
    <w:rsid w:val="000C31D7"/>
    <w:rPr>
      <w:rFonts w:ascii="Courier New" w:hAnsi="Courier New"/>
    </w:rPr>
  </w:style>
  <w:style w:type="character" w:customStyle="1" w:styleId="WW8Num41z2">
    <w:name w:val="WW8Num41z2"/>
    <w:uiPriority w:val="99"/>
    <w:rsid w:val="000C31D7"/>
    <w:rPr>
      <w:rFonts w:ascii="Wingdings" w:hAnsi="Wingdings"/>
    </w:rPr>
  </w:style>
  <w:style w:type="character" w:customStyle="1" w:styleId="WW8Num41z3">
    <w:name w:val="WW8Num41z3"/>
    <w:uiPriority w:val="99"/>
    <w:rsid w:val="000C31D7"/>
    <w:rPr>
      <w:rFonts w:ascii="Symbol" w:hAnsi="Symbol"/>
    </w:rPr>
  </w:style>
  <w:style w:type="character" w:customStyle="1" w:styleId="WW8Num17z1">
    <w:name w:val="WW8Num17z1"/>
    <w:uiPriority w:val="99"/>
    <w:rsid w:val="000C31D7"/>
    <w:rPr>
      <w:rFonts w:ascii="Courier New" w:hAnsi="Courier New"/>
      <w:sz w:val="20"/>
    </w:rPr>
  </w:style>
  <w:style w:type="character" w:customStyle="1" w:styleId="WW8Num17z2">
    <w:name w:val="WW8Num17z2"/>
    <w:uiPriority w:val="99"/>
    <w:rsid w:val="000C31D7"/>
    <w:rPr>
      <w:rFonts w:ascii="Wingdings" w:hAnsi="Wingdings"/>
      <w:sz w:val="20"/>
    </w:rPr>
  </w:style>
  <w:style w:type="character" w:customStyle="1" w:styleId="WW8Num17z3">
    <w:name w:val="WW8Num17z3"/>
    <w:uiPriority w:val="99"/>
    <w:rsid w:val="000C31D7"/>
    <w:rPr>
      <w:rFonts w:ascii="Symbol" w:hAnsi="Symbol"/>
    </w:rPr>
  </w:style>
  <w:style w:type="character" w:customStyle="1" w:styleId="WW8Num19z0">
    <w:name w:val="WW8Num19z0"/>
    <w:uiPriority w:val="99"/>
    <w:rsid w:val="000C31D7"/>
    <w:rPr>
      <w:u w:val="none"/>
    </w:rPr>
  </w:style>
  <w:style w:type="character" w:customStyle="1" w:styleId="WW8Num6z1">
    <w:name w:val="WW8Num6z1"/>
    <w:uiPriority w:val="99"/>
    <w:rsid w:val="000C31D7"/>
    <w:rPr>
      <w:rFonts w:ascii="Courier New" w:hAnsi="Courier New"/>
    </w:rPr>
  </w:style>
  <w:style w:type="character" w:customStyle="1" w:styleId="WW8Num6z2">
    <w:name w:val="WW8Num6z2"/>
    <w:uiPriority w:val="99"/>
    <w:rsid w:val="000C31D7"/>
    <w:rPr>
      <w:rFonts w:ascii="Wingdings" w:hAnsi="Wingdings"/>
    </w:rPr>
  </w:style>
  <w:style w:type="character" w:customStyle="1" w:styleId="WW8Num8z2">
    <w:name w:val="WW8Num8z2"/>
    <w:uiPriority w:val="99"/>
    <w:rsid w:val="000C31D7"/>
    <w:rPr>
      <w:rFonts w:ascii="Wingdings" w:hAnsi="Wingdings"/>
    </w:rPr>
  </w:style>
  <w:style w:type="character" w:customStyle="1" w:styleId="WW8Num8z3">
    <w:name w:val="WW8Num8z3"/>
    <w:uiPriority w:val="99"/>
    <w:rsid w:val="000C31D7"/>
    <w:rPr>
      <w:rFonts w:ascii="Symbol" w:hAnsi="Symbol"/>
    </w:rPr>
  </w:style>
  <w:style w:type="character" w:customStyle="1" w:styleId="WW8Num4z1">
    <w:name w:val="WW8Num4z1"/>
    <w:uiPriority w:val="99"/>
    <w:rsid w:val="000C31D7"/>
    <w:rPr>
      <w:rFonts w:ascii="Symbol" w:hAnsi="Symbol"/>
    </w:rPr>
  </w:style>
  <w:style w:type="character" w:customStyle="1" w:styleId="WW8Num23z0">
    <w:name w:val="WW8Num23z0"/>
    <w:uiPriority w:val="99"/>
    <w:rsid w:val="000C31D7"/>
    <w:rPr>
      <w:rFonts w:ascii="Symbol" w:hAnsi="Symbol"/>
    </w:rPr>
  </w:style>
  <w:style w:type="character" w:customStyle="1" w:styleId="WW8Num48z0">
    <w:name w:val="WW8Num48z0"/>
    <w:uiPriority w:val="99"/>
    <w:rsid w:val="000C31D7"/>
    <w:rPr>
      <w:rFonts w:ascii="Symbol" w:hAnsi="Symbol"/>
    </w:rPr>
  </w:style>
  <w:style w:type="character" w:customStyle="1" w:styleId="WW8Num48z1">
    <w:name w:val="WW8Num48z1"/>
    <w:uiPriority w:val="99"/>
    <w:rsid w:val="000C31D7"/>
    <w:rPr>
      <w:rFonts w:ascii="Courier New" w:hAnsi="Courier New"/>
    </w:rPr>
  </w:style>
  <w:style w:type="character" w:customStyle="1" w:styleId="WW8Num48z2">
    <w:name w:val="WW8Num48z2"/>
    <w:uiPriority w:val="99"/>
    <w:rsid w:val="000C31D7"/>
    <w:rPr>
      <w:rFonts w:ascii="Wingdings" w:hAnsi="Wingdings"/>
    </w:rPr>
  </w:style>
  <w:style w:type="character" w:customStyle="1" w:styleId="WW8Num33z0">
    <w:name w:val="WW8Num33z0"/>
    <w:uiPriority w:val="99"/>
    <w:rsid w:val="000C31D7"/>
    <w:rPr>
      <w:rFonts w:ascii="Symbol" w:hAnsi="Symbol"/>
    </w:rPr>
  </w:style>
  <w:style w:type="character" w:customStyle="1" w:styleId="WW8Num33z1">
    <w:name w:val="WW8Num33z1"/>
    <w:uiPriority w:val="99"/>
    <w:rsid w:val="000C31D7"/>
    <w:rPr>
      <w:rFonts w:ascii="Courier New" w:hAnsi="Courier New"/>
    </w:rPr>
  </w:style>
  <w:style w:type="character" w:customStyle="1" w:styleId="WW8Num33z2">
    <w:name w:val="WW8Num33z2"/>
    <w:uiPriority w:val="99"/>
    <w:rsid w:val="000C31D7"/>
    <w:rPr>
      <w:rFonts w:ascii="Wingdings" w:hAnsi="Wingdings"/>
    </w:rPr>
  </w:style>
  <w:style w:type="paragraph" w:customStyle="1" w:styleId="2c">
    <w:name w:val="Название2"/>
    <w:basedOn w:val="a6"/>
    <w:uiPriority w:val="99"/>
    <w:rsid w:val="000C31D7"/>
    <w:pPr>
      <w:widowControl w:val="0"/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ar-SA"/>
    </w:rPr>
  </w:style>
  <w:style w:type="paragraph" w:customStyle="1" w:styleId="3a">
    <w:name w:val="Указатель3"/>
    <w:basedOn w:val="a6"/>
    <w:uiPriority w:val="99"/>
    <w:rsid w:val="000C31D7"/>
    <w:pPr>
      <w:widowControl w:val="0"/>
      <w:suppressLineNumbers/>
      <w:suppressAutoHyphens/>
    </w:pPr>
    <w:rPr>
      <w:rFonts w:ascii="Arial" w:hAnsi="Arial" w:cs="Tahoma"/>
      <w:kern w:val="1"/>
      <w:szCs w:val="24"/>
      <w:lang w:eastAsia="ar-SA"/>
    </w:rPr>
  </w:style>
  <w:style w:type="paragraph" w:customStyle="1" w:styleId="2d">
    <w:name w:val="Указатель2"/>
    <w:basedOn w:val="a6"/>
    <w:uiPriority w:val="99"/>
    <w:rsid w:val="000C31D7"/>
    <w:pPr>
      <w:widowControl w:val="0"/>
      <w:suppressLineNumbers/>
      <w:suppressAutoHyphens/>
    </w:pPr>
    <w:rPr>
      <w:rFonts w:ascii="Arial" w:hAnsi="Arial" w:cs="Tahoma"/>
      <w:kern w:val="1"/>
      <w:szCs w:val="24"/>
      <w:lang w:eastAsia="ar-SA"/>
    </w:rPr>
  </w:style>
  <w:style w:type="paragraph" w:customStyle="1" w:styleId="FR1">
    <w:name w:val="FR1"/>
    <w:uiPriority w:val="99"/>
    <w:rsid w:val="000C31D7"/>
    <w:pPr>
      <w:widowControl w:val="0"/>
      <w:suppressAutoHyphens/>
      <w:autoSpaceDE w:val="0"/>
      <w:spacing w:line="252" w:lineRule="auto"/>
      <w:ind w:firstLine="180"/>
      <w:jc w:val="both"/>
    </w:pPr>
    <w:rPr>
      <w:kern w:val="1"/>
      <w:sz w:val="28"/>
      <w:szCs w:val="28"/>
      <w:lang w:eastAsia="ar-SA"/>
    </w:rPr>
  </w:style>
  <w:style w:type="paragraph" w:customStyle="1" w:styleId="2IG0">
    <w:name w:val="Заголовок_2_IG Знак"/>
    <w:basedOn w:val="a6"/>
    <w:uiPriority w:val="99"/>
    <w:rsid w:val="000C31D7"/>
    <w:pPr>
      <w:keepNext/>
      <w:widowControl w:val="0"/>
      <w:suppressAutoHyphens/>
      <w:spacing w:before="240" w:after="240"/>
    </w:pPr>
    <w:rPr>
      <w:rFonts w:ascii="Arial" w:hAnsi="Arial"/>
      <w:b/>
      <w:bCs/>
      <w:i/>
      <w:iCs/>
      <w:kern w:val="1"/>
      <w:lang w:eastAsia="ar-SA"/>
    </w:rPr>
  </w:style>
  <w:style w:type="paragraph" w:customStyle="1" w:styleId="1f0">
    <w:name w:val="1"/>
    <w:basedOn w:val="a6"/>
    <w:uiPriority w:val="99"/>
    <w:rsid w:val="000C31D7"/>
    <w:pPr>
      <w:widowControl w:val="0"/>
      <w:suppressAutoHyphens/>
      <w:spacing w:line="100" w:lineRule="atLeast"/>
      <w:jc w:val="center"/>
    </w:pPr>
    <w:rPr>
      <w:rFonts w:ascii="Arial" w:hAnsi="Arial"/>
      <w:b/>
      <w:kern w:val="1"/>
      <w:szCs w:val="24"/>
      <w:lang w:eastAsia="ar-SA"/>
    </w:rPr>
  </w:style>
  <w:style w:type="paragraph" w:customStyle="1" w:styleId="ConsPlusTitle">
    <w:name w:val="ConsPlusTitle"/>
    <w:basedOn w:val="a6"/>
    <w:next w:val="ConsPlusNormal"/>
    <w:uiPriority w:val="99"/>
    <w:rsid w:val="000C31D7"/>
    <w:pPr>
      <w:widowControl w:val="0"/>
      <w:suppressAutoHyphens/>
    </w:pPr>
    <w:rPr>
      <w:rFonts w:ascii="Arial" w:hAnsi="Arial" w:cs="Arial"/>
      <w:b/>
      <w:bCs/>
      <w:kern w:val="1"/>
      <w:lang w:eastAsia="ar-SA"/>
    </w:rPr>
  </w:style>
  <w:style w:type="paragraph" w:customStyle="1" w:styleId="ConsPlusNormal">
    <w:name w:val="ConsPlusNormal"/>
    <w:next w:val="a6"/>
    <w:uiPriority w:val="99"/>
    <w:rsid w:val="000C31D7"/>
    <w:pPr>
      <w:widowControl w:val="0"/>
      <w:suppressAutoHyphens/>
      <w:ind w:firstLine="720"/>
    </w:pPr>
    <w:rPr>
      <w:rFonts w:ascii="Arial" w:hAnsi="Arial"/>
      <w:kern w:val="1"/>
      <w:lang w:eastAsia="ar-SA"/>
    </w:rPr>
  </w:style>
  <w:style w:type="paragraph" w:customStyle="1" w:styleId="1f1">
    <w:name w:val="Красная строка1"/>
    <w:basedOn w:val="af6"/>
    <w:uiPriority w:val="99"/>
    <w:rsid w:val="000C31D7"/>
    <w:pPr>
      <w:widowControl w:val="0"/>
      <w:suppressAutoHyphens/>
      <w:spacing w:after="120" w:line="240" w:lineRule="auto"/>
      <w:ind w:firstLine="210"/>
      <w:jc w:val="left"/>
    </w:pPr>
    <w:rPr>
      <w:kern w:val="1"/>
      <w:sz w:val="20"/>
      <w:szCs w:val="24"/>
      <w:lang w:eastAsia="ar-SA"/>
    </w:rPr>
  </w:style>
  <w:style w:type="paragraph" w:customStyle="1" w:styleId="WW-3">
    <w:name w:val="WW-Основной текст с отступом 3"/>
    <w:basedOn w:val="a6"/>
    <w:uiPriority w:val="99"/>
    <w:rsid w:val="000C31D7"/>
    <w:pPr>
      <w:widowControl w:val="0"/>
      <w:suppressAutoHyphens/>
      <w:ind w:left="1276" w:hanging="142"/>
      <w:jc w:val="both"/>
    </w:pPr>
    <w:rPr>
      <w:rFonts w:ascii="Arial" w:hAnsi="Arial"/>
      <w:kern w:val="1"/>
      <w:sz w:val="28"/>
      <w:lang w:eastAsia="ar-SA"/>
    </w:rPr>
  </w:style>
  <w:style w:type="paragraph" w:customStyle="1" w:styleId="Iauiue">
    <w:name w:val="Iau?iue"/>
    <w:uiPriority w:val="99"/>
    <w:rsid w:val="000C31D7"/>
    <w:pPr>
      <w:widowControl w:val="0"/>
      <w:suppressAutoHyphens/>
    </w:pPr>
    <w:rPr>
      <w:lang w:eastAsia="ar-SA"/>
    </w:rPr>
  </w:style>
  <w:style w:type="paragraph" w:customStyle="1" w:styleId="nienie">
    <w:name w:val="nienie"/>
    <w:basedOn w:val="Iauiue"/>
    <w:uiPriority w:val="99"/>
    <w:rsid w:val="000C31D7"/>
    <w:pPr>
      <w:keepLines/>
      <w:tabs>
        <w:tab w:val="num" w:pos="1134"/>
      </w:tabs>
      <w:ind w:left="709" w:hanging="284"/>
      <w:jc w:val="both"/>
    </w:pPr>
    <w:rPr>
      <w:rFonts w:ascii="Peterburg" w:hAnsi="Peterburg"/>
      <w:sz w:val="24"/>
    </w:rPr>
  </w:style>
  <w:style w:type="paragraph" w:customStyle="1" w:styleId="afff5">
    <w:name w:val="Новый абзац"/>
    <w:basedOn w:val="a6"/>
    <w:uiPriority w:val="99"/>
    <w:rsid w:val="000C31D7"/>
    <w:pPr>
      <w:widowControl w:val="0"/>
      <w:suppressAutoHyphens/>
      <w:spacing w:after="120"/>
      <w:ind w:firstLine="567"/>
      <w:jc w:val="both"/>
    </w:pPr>
    <w:rPr>
      <w:rFonts w:ascii="Arial" w:hAnsi="Arial"/>
      <w:kern w:val="1"/>
      <w:szCs w:val="24"/>
      <w:lang w:eastAsia="ar-SA"/>
    </w:rPr>
  </w:style>
  <w:style w:type="character" w:customStyle="1" w:styleId="1f2">
    <w:name w:val="Верхний колонтитул Знак1"/>
    <w:uiPriority w:val="99"/>
    <w:rsid w:val="000C31D7"/>
    <w:rPr>
      <w:rFonts w:ascii="Arial" w:hAnsi="Arial"/>
      <w:kern w:val="1"/>
      <w:sz w:val="24"/>
      <w:lang w:eastAsia="ar-SA" w:bidi="ar-SA"/>
    </w:rPr>
  </w:style>
  <w:style w:type="character" w:customStyle="1" w:styleId="1f3">
    <w:name w:val="Нижний колонтитул Знак1"/>
    <w:uiPriority w:val="99"/>
    <w:rsid w:val="000C31D7"/>
    <w:rPr>
      <w:rFonts w:ascii="Arial" w:hAnsi="Arial"/>
      <w:kern w:val="1"/>
      <w:sz w:val="24"/>
      <w:lang w:eastAsia="ar-SA" w:bidi="ar-SA"/>
    </w:rPr>
  </w:style>
  <w:style w:type="paragraph" w:customStyle="1" w:styleId="HeaderRight">
    <w:name w:val="Header Right"/>
    <w:basedOn w:val="aa"/>
    <w:uiPriority w:val="99"/>
    <w:rsid w:val="000C31D7"/>
    <w:pPr>
      <w:widowControl/>
      <w:pBdr>
        <w:bottom w:val="single" w:sz="4" w:space="18" w:color="808080"/>
      </w:pBdr>
      <w:tabs>
        <w:tab w:val="center" w:pos="4320"/>
        <w:tab w:val="right" w:pos="8640"/>
      </w:tabs>
      <w:spacing w:after="200" w:line="276" w:lineRule="auto"/>
      <w:jc w:val="right"/>
    </w:pPr>
    <w:rPr>
      <w:rFonts w:ascii="Calibri" w:hAnsi="Calibri"/>
      <w:color w:val="808080"/>
      <w:kern w:val="1"/>
      <w:lang w:eastAsia="ar-SA"/>
    </w:rPr>
  </w:style>
  <w:style w:type="character" w:customStyle="1" w:styleId="1f4">
    <w:name w:val="Текст выноски Знак1"/>
    <w:uiPriority w:val="99"/>
    <w:rsid w:val="000C31D7"/>
    <w:rPr>
      <w:rFonts w:ascii="Tahoma" w:hAnsi="Tahoma"/>
      <w:kern w:val="1"/>
      <w:sz w:val="16"/>
      <w:lang w:eastAsia="ar-SA" w:bidi="ar-SA"/>
    </w:rPr>
  </w:style>
  <w:style w:type="paragraph" w:styleId="afff6">
    <w:name w:val="No Spacing"/>
    <w:uiPriority w:val="99"/>
    <w:qFormat/>
    <w:rsid w:val="000C31D7"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FR4">
    <w:name w:val="FR4"/>
    <w:uiPriority w:val="99"/>
    <w:rsid w:val="000C31D7"/>
    <w:pPr>
      <w:widowControl w:val="0"/>
      <w:autoSpaceDE w:val="0"/>
      <w:autoSpaceDN w:val="0"/>
      <w:adjustRightInd w:val="0"/>
      <w:spacing w:before="160"/>
      <w:ind w:left="3080"/>
    </w:pPr>
    <w:rPr>
      <w:rFonts w:ascii="Arial" w:hAnsi="Arial" w:cs="Arial"/>
      <w:b/>
      <w:bCs/>
      <w:i/>
      <w:iCs/>
      <w:sz w:val="12"/>
      <w:szCs w:val="12"/>
    </w:rPr>
  </w:style>
  <w:style w:type="paragraph" w:customStyle="1" w:styleId="FR2">
    <w:name w:val="FR2"/>
    <w:uiPriority w:val="99"/>
    <w:rsid w:val="000C31D7"/>
    <w:pPr>
      <w:widowControl w:val="0"/>
      <w:autoSpaceDE w:val="0"/>
      <w:autoSpaceDN w:val="0"/>
      <w:adjustRightInd w:val="0"/>
      <w:spacing w:line="420" w:lineRule="auto"/>
      <w:ind w:left="1200" w:firstLine="700"/>
    </w:pPr>
    <w:rPr>
      <w:rFonts w:ascii="Arial" w:hAnsi="Arial" w:cs="Arial"/>
      <w:sz w:val="28"/>
      <w:szCs w:val="28"/>
    </w:rPr>
  </w:style>
  <w:style w:type="paragraph" w:customStyle="1" w:styleId="FR5">
    <w:name w:val="FR5"/>
    <w:uiPriority w:val="99"/>
    <w:rsid w:val="000C31D7"/>
    <w:pPr>
      <w:widowControl w:val="0"/>
      <w:autoSpaceDE w:val="0"/>
      <w:autoSpaceDN w:val="0"/>
      <w:adjustRightInd w:val="0"/>
    </w:pPr>
    <w:rPr>
      <w:rFonts w:ascii="Courier New" w:hAnsi="Courier New" w:cs="Courier New"/>
      <w:b/>
      <w:bCs/>
      <w:sz w:val="12"/>
      <w:szCs w:val="12"/>
    </w:rPr>
  </w:style>
  <w:style w:type="character" w:customStyle="1" w:styleId="apple-converted-space">
    <w:name w:val="apple-converted-space"/>
    <w:uiPriority w:val="99"/>
    <w:rsid w:val="000C31D7"/>
  </w:style>
  <w:style w:type="character" w:customStyle="1" w:styleId="WW8Num14z0">
    <w:name w:val="WW8Num14z0"/>
    <w:uiPriority w:val="99"/>
    <w:rsid w:val="000C31D7"/>
    <w:rPr>
      <w:rFonts w:ascii="Arial" w:hAnsi="Arial"/>
      <w:b/>
      <w:sz w:val="24"/>
      <w:u w:val="none"/>
    </w:rPr>
  </w:style>
  <w:style w:type="character" w:customStyle="1" w:styleId="WW8Num20z0">
    <w:name w:val="WW8Num20z0"/>
    <w:uiPriority w:val="99"/>
    <w:rsid w:val="000C31D7"/>
    <w:rPr>
      <w:rFonts w:ascii="Arial" w:hAnsi="Arial"/>
      <w:sz w:val="24"/>
      <w:u w:val="none"/>
    </w:rPr>
  </w:style>
  <w:style w:type="paragraph" w:customStyle="1" w:styleId="afff7">
    <w:name w:val="Содержимое врезки"/>
    <w:basedOn w:val="af6"/>
    <w:uiPriority w:val="99"/>
    <w:rsid w:val="000C31D7"/>
    <w:pPr>
      <w:spacing w:after="120" w:line="240" w:lineRule="auto"/>
      <w:jc w:val="left"/>
    </w:pPr>
    <w:rPr>
      <w:sz w:val="24"/>
      <w:lang w:eastAsia="ar-SA"/>
    </w:rPr>
  </w:style>
  <w:style w:type="paragraph" w:styleId="54">
    <w:name w:val="toc 5"/>
    <w:basedOn w:val="a6"/>
    <w:next w:val="a6"/>
    <w:autoRedefine/>
    <w:uiPriority w:val="99"/>
    <w:rsid w:val="000C31D7"/>
    <w:pPr>
      <w:spacing w:after="100" w:line="360" w:lineRule="auto"/>
      <w:ind w:left="880" w:firstLine="709"/>
      <w:jc w:val="both"/>
    </w:pPr>
    <w:rPr>
      <w:rFonts w:ascii="Arial" w:hAnsi="Arial"/>
      <w:sz w:val="22"/>
      <w:szCs w:val="24"/>
      <w:lang w:eastAsia="en-US"/>
    </w:rPr>
  </w:style>
  <w:style w:type="paragraph" w:styleId="afff8">
    <w:name w:val="caption"/>
    <w:aliases w:val="Название объекта Знак"/>
    <w:basedOn w:val="a6"/>
    <w:next w:val="a6"/>
    <w:uiPriority w:val="99"/>
    <w:qFormat/>
    <w:rsid w:val="000C31D7"/>
    <w:pPr>
      <w:tabs>
        <w:tab w:val="left" w:pos="3261"/>
        <w:tab w:val="left" w:pos="6096"/>
      </w:tabs>
      <w:jc w:val="center"/>
    </w:pPr>
    <w:rPr>
      <w:b/>
      <w:sz w:val="28"/>
    </w:rPr>
  </w:style>
  <w:style w:type="character" w:styleId="afff9">
    <w:name w:val="Emphasis"/>
    <w:uiPriority w:val="99"/>
    <w:qFormat/>
    <w:rsid w:val="000C31D7"/>
    <w:rPr>
      <w:rFonts w:cs="Times New Roman"/>
      <w:i/>
    </w:rPr>
  </w:style>
  <w:style w:type="paragraph" w:styleId="2e">
    <w:name w:val="Quote"/>
    <w:basedOn w:val="a6"/>
    <w:next w:val="a6"/>
    <w:link w:val="2f"/>
    <w:uiPriority w:val="99"/>
    <w:qFormat/>
    <w:rsid w:val="000C31D7"/>
    <w:pPr>
      <w:spacing w:line="360" w:lineRule="auto"/>
      <w:ind w:firstLine="709"/>
      <w:jc w:val="both"/>
    </w:pPr>
    <w:rPr>
      <w:rFonts w:ascii="Arial" w:hAnsi="Arial"/>
      <w:i/>
      <w:iCs/>
      <w:color w:val="000000"/>
      <w:sz w:val="24"/>
      <w:szCs w:val="24"/>
      <w:lang w:eastAsia="en-US"/>
    </w:rPr>
  </w:style>
  <w:style w:type="character" w:customStyle="1" w:styleId="2f">
    <w:name w:val="Цитата 2 Знак"/>
    <w:link w:val="2e"/>
    <w:uiPriority w:val="99"/>
    <w:locked/>
    <w:rsid w:val="000C31D7"/>
    <w:rPr>
      <w:rFonts w:ascii="Arial" w:hAnsi="Arial"/>
      <w:i/>
      <w:color w:val="000000"/>
      <w:sz w:val="24"/>
      <w:lang w:eastAsia="en-US"/>
    </w:rPr>
  </w:style>
  <w:style w:type="character" w:customStyle="1" w:styleId="affb">
    <w:name w:val="Заголовок оглавления Знак"/>
    <w:link w:val="affa"/>
    <w:uiPriority w:val="99"/>
    <w:locked/>
    <w:rsid w:val="000C31D7"/>
    <w:rPr>
      <w:rFonts w:ascii="Cambria" w:hAnsi="Cambria"/>
      <w:b/>
      <w:color w:val="365F91"/>
      <w:sz w:val="28"/>
      <w:lang w:eastAsia="en-US"/>
    </w:rPr>
  </w:style>
  <w:style w:type="paragraph" w:customStyle="1" w:styleId="13">
    <w:name w:val="Стиль13"/>
    <w:basedOn w:val="a6"/>
    <w:uiPriority w:val="99"/>
    <w:rsid w:val="000C31D7"/>
    <w:pPr>
      <w:numPr>
        <w:numId w:val="11"/>
      </w:numPr>
      <w:jc w:val="center"/>
    </w:pPr>
    <w:rPr>
      <w:rFonts w:ascii="Arial" w:hAnsi="Arial"/>
      <w:color w:val="000000"/>
      <w:sz w:val="24"/>
    </w:rPr>
  </w:style>
  <w:style w:type="paragraph" w:customStyle="1" w:styleId="55">
    <w:name w:val="Стиль5"/>
    <w:basedOn w:val="12"/>
    <w:uiPriority w:val="99"/>
    <w:rsid w:val="000C31D7"/>
    <w:pPr>
      <w:keepLines/>
      <w:pageBreakBefore/>
      <w:widowControl/>
      <w:spacing w:before="220" w:after="220" w:line="240" w:lineRule="auto"/>
      <w:ind w:firstLine="0"/>
    </w:pPr>
    <w:rPr>
      <w:b/>
      <w:bCs/>
      <w:sz w:val="24"/>
      <w:lang w:val="en-US" w:eastAsia="en-US"/>
    </w:rPr>
  </w:style>
  <w:style w:type="paragraph" w:customStyle="1" w:styleId="62">
    <w:name w:val="Стиль6"/>
    <w:basedOn w:val="55"/>
    <w:uiPriority w:val="99"/>
    <w:rsid w:val="000C31D7"/>
    <w:pPr>
      <w:jc w:val="both"/>
    </w:pPr>
  </w:style>
  <w:style w:type="paragraph" w:customStyle="1" w:styleId="72">
    <w:name w:val="Стиль7"/>
    <w:basedOn w:val="22"/>
    <w:uiPriority w:val="99"/>
    <w:rsid w:val="000C31D7"/>
    <w:pPr>
      <w:keepLines/>
      <w:spacing w:before="220" w:after="220" w:line="240" w:lineRule="auto"/>
      <w:jc w:val="center"/>
    </w:pPr>
    <w:rPr>
      <w:b/>
      <w:sz w:val="22"/>
      <w:lang w:val="ru-RU"/>
    </w:rPr>
  </w:style>
  <w:style w:type="paragraph" w:customStyle="1" w:styleId="8">
    <w:name w:val="Стиль8"/>
    <w:basedOn w:val="51"/>
    <w:uiPriority w:val="99"/>
    <w:rsid w:val="000C31D7"/>
    <w:pPr>
      <w:keepNext w:val="0"/>
      <w:numPr>
        <w:numId w:val="14"/>
      </w:numPr>
      <w:spacing w:before="240" w:after="60" w:line="360" w:lineRule="auto"/>
    </w:pPr>
    <w:rPr>
      <w:b/>
      <w:bCs/>
      <w:iCs/>
      <w:sz w:val="24"/>
      <w:szCs w:val="26"/>
      <w:u w:val="none"/>
      <w:lang w:eastAsia="en-US"/>
    </w:rPr>
  </w:style>
  <w:style w:type="paragraph" w:customStyle="1" w:styleId="1">
    <w:name w:val="ЗАГОЛОВОК 1"/>
    <w:basedOn w:val="12"/>
    <w:uiPriority w:val="99"/>
    <w:rsid w:val="000C31D7"/>
    <w:pPr>
      <w:keepLines/>
      <w:pageBreakBefore/>
      <w:widowControl/>
      <w:numPr>
        <w:numId w:val="12"/>
      </w:numPr>
      <w:spacing w:before="220" w:after="220" w:line="240" w:lineRule="exact"/>
    </w:pPr>
    <w:rPr>
      <w:b/>
      <w:bCs/>
      <w:sz w:val="24"/>
      <w:lang w:val="en-US" w:eastAsia="en-US"/>
    </w:rPr>
  </w:style>
  <w:style w:type="paragraph" w:customStyle="1" w:styleId="9">
    <w:name w:val="Стиль9"/>
    <w:basedOn w:val="90"/>
    <w:uiPriority w:val="99"/>
    <w:rsid w:val="000C31D7"/>
    <w:pPr>
      <w:keepNext w:val="0"/>
      <w:numPr>
        <w:numId w:val="15"/>
      </w:numPr>
      <w:shd w:val="clear" w:color="auto" w:fill="auto"/>
      <w:tabs>
        <w:tab w:val="left" w:pos="57"/>
      </w:tabs>
      <w:autoSpaceDE/>
      <w:autoSpaceDN/>
      <w:adjustRightInd/>
      <w:spacing w:before="240" w:after="60" w:line="360" w:lineRule="auto"/>
      <w:jc w:val="both"/>
    </w:pPr>
    <w:rPr>
      <w:b/>
      <w:color w:val="auto"/>
      <w:sz w:val="24"/>
      <w:szCs w:val="22"/>
      <w:lang w:eastAsia="en-US"/>
    </w:rPr>
  </w:style>
  <w:style w:type="paragraph" w:customStyle="1" w:styleId="10">
    <w:name w:val="Стиль10"/>
    <w:basedOn w:val="90"/>
    <w:uiPriority w:val="99"/>
    <w:rsid w:val="000C31D7"/>
    <w:pPr>
      <w:keepNext w:val="0"/>
      <w:numPr>
        <w:numId w:val="16"/>
      </w:numPr>
      <w:shd w:val="clear" w:color="auto" w:fill="auto"/>
      <w:tabs>
        <w:tab w:val="left" w:pos="57"/>
      </w:tabs>
      <w:autoSpaceDE/>
      <w:autoSpaceDN/>
      <w:adjustRightInd/>
      <w:spacing w:before="240" w:after="60" w:line="360" w:lineRule="auto"/>
      <w:jc w:val="both"/>
    </w:pPr>
    <w:rPr>
      <w:b/>
      <w:color w:val="auto"/>
      <w:sz w:val="24"/>
      <w:szCs w:val="22"/>
      <w:lang w:eastAsia="en-US"/>
    </w:rPr>
  </w:style>
  <w:style w:type="paragraph" w:customStyle="1" w:styleId="11">
    <w:name w:val="Стиль11"/>
    <w:basedOn w:val="51"/>
    <w:uiPriority w:val="99"/>
    <w:rsid w:val="000C31D7"/>
    <w:pPr>
      <w:numPr>
        <w:numId w:val="17"/>
      </w:numPr>
      <w:tabs>
        <w:tab w:val="left" w:pos="0"/>
        <w:tab w:val="left" w:pos="2410"/>
        <w:tab w:val="left" w:pos="3119"/>
        <w:tab w:val="left" w:pos="4111"/>
      </w:tabs>
      <w:spacing w:before="220" w:after="220" w:line="240" w:lineRule="auto"/>
      <w:jc w:val="center"/>
      <w:outlineLvl w:val="2"/>
    </w:pPr>
    <w:rPr>
      <w:b/>
      <w:bCs/>
      <w:sz w:val="22"/>
      <w:u w:val="none"/>
    </w:rPr>
  </w:style>
  <w:style w:type="paragraph" w:customStyle="1" w:styleId="121">
    <w:name w:val="Стиль12"/>
    <w:basedOn w:val="11"/>
    <w:uiPriority w:val="99"/>
    <w:rsid w:val="000C31D7"/>
    <w:pPr>
      <w:numPr>
        <w:numId w:val="0"/>
      </w:numPr>
      <w:tabs>
        <w:tab w:val="left" w:pos="57"/>
      </w:tabs>
    </w:pPr>
  </w:style>
  <w:style w:type="paragraph" w:customStyle="1" w:styleId="141">
    <w:name w:val="Стиль14"/>
    <w:basedOn w:val="121"/>
    <w:uiPriority w:val="99"/>
    <w:rsid w:val="000C31D7"/>
    <w:pPr>
      <w:tabs>
        <w:tab w:val="left" w:pos="113"/>
      </w:tabs>
    </w:pPr>
  </w:style>
  <w:style w:type="paragraph" w:customStyle="1" w:styleId="151">
    <w:name w:val="Стиль15"/>
    <w:basedOn w:val="141"/>
    <w:uiPriority w:val="99"/>
    <w:rsid w:val="000C31D7"/>
    <w:pPr>
      <w:tabs>
        <w:tab w:val="clear" w:pos="0"/>
        <w:tab w:val="clear" w:pos="2410"/>
        <w:tab w:val="clear" w:pos="3119"/>
        <w:tab w:val="clear" w:pos="4111"/>
      </w:tabs>
      <w:jc w:val="both"/>
    </w:pPr>
  </w:style>
  <w:style w:type="paragraph" w:customStyle="1" w:styleId="21">
    <w:name w:val="ЗАГОЛОВОК 2"/>
    <w:basedOn w:val="22"/>
    <w:next w:val="a6"/>
    <w:uiPriority w:val="99"/>
    <w:rsid w:val="000C31D7"/>
    <w:pPr>
      <w:keepLines/>
      <w:numPr>
        <w:numId w:val="13"/>
      </w:numPr>
      <w:spacing w:before="220" w:after="220" w:line="240" w:lineRule="auto"/>
      <w:jc w:val="center"/>
    </w:pPr>
    <w:rPr>
      <w:b/>
      <w:sz w:val="22"/>
      <w:lang w:val="ru-RU"/>
    </w:rPr>
  </w:style>
  <w:style w:type="paragraph" w:customStyle="1" w:styleId="40">
    <w:name w:val="заголовок 4"/>
    <w:basedOn w:val="12"/>
    <w:uiPriority w:val="99"/>
    <w:rsid w:val="000C31D7"/>
    <w:pPr>
      <w:keepLines/>
      <w:pageBreakBefore/>
      <w:widowControl/>
      <w:numPr>
        <w:numId w:val="18"/>
      </w:numPr>
      <w:overflowPunct w:val="0"/>
      <w:autoSpaceDE w:val="0"/>
      <w:autoSpaceDN w:val="0"/>
      <w:adjustRightInd w:val="0"/>
      <w:spacing w:before="240" w:after="120" w:line="22" w:lineRule="atLeast"/>
      <w:jc w:val="left"/>
      <w:textAlignment w:val="baseline"/>
    </w:pPr>
    <w:rPr>
      <w:b/>
      <w:bCs/>
      <w:sz w:val="24"/>
    </w:rPr>
  </w:style>
  <w:style w:type="paragraph" w:styleId="3b">
    <w:name w:val="List Bullet 3"/>
    <w:basedOn w:val="a6"/>
    <w:autoRedefine/>
    <w:uiPriority w:val="99"/>
    <w:rsid w:val="003C7135"/>
    <w:pPr>
      <w:tabs>
        <w:tab w:val="num" w:pos="926"/>
      </w:tabs>
      <w:spacing w:after="60"/>
      <w:ind w:left="926" w:hanging="360"/>
      <w:jc w:val="both"/>
    </w:pPr>
    <w:rPr>
      <w:sz w:val="24"/>
      <w:szCs w:val="24"/>
    </w:rPr>
  </w:style>
  <w:style w:type="paragraph" w:styleId="44">
    <w:name w:val="List Bullet 4"/>
    <w:basedOn w:val="a6"/>
    <w:autoRedefine/>
    <w:uiPriority w:val="99"/>
    <w:rsid w:val="003C7135"/>
    <w:pPr>
      <w:tabs>
        <w:tab w:val="num" w:pos="1209"/>
      </w:tabs>
      <w:spacing w:after="60"/>
      <w:ind w:left="1209" w:hanging="360"/>
      <w:jc w:val="both"/>
    </w:pPr>
    <w:rPr>
      <w:sz w:val="24"/>
      <w:szCs w:val="24"/>
    </w:rPr>
  </w:style>
  <w:style w:type="paragraph" w:styleId="50">
    <w:name w:val="List Bullet 5"/>
    <w:basedOn w:val="a6"/>
    <w:autoRedefine/>
    <w:uiPriority w:val="99"/>
    <w:rsid w:val="003C7135"/>
    <w:pPr>
      <w:numPr>
        <w:numId w:val="4"/>
      </w:numPr>
      <w:tabs>
        <w:tab w:val="clear" w:pos="1209"/>
        <w:tab w:val="num" w:pos="1492"/>
      </w:tabs>
      <w:spacing w:after="60"/>
      <w:ind w:left="1492"/>
      <w:jc w:val="both"/>
    </w:pPr>
    <w:rPr>
      <w:sz w:val="24"/>
      <w:szCs w:val="24"/>
    </w:rPr>
  </w:style>
  <w:style w:type="paragraph" w:styleId="a">
    <w:name w:val="List Number"/>
    <w:basedOn w:val="a6"/>
    <w:uiPriority w:val="99"/>
    <w:rsid w:val="003C7135"/>
    <w:pPr>
      <w:numPr>
        <w:numId w:val="5"/>
      </w:numPr>
      <w:tabs>
        <w:tab w:val="clear" w:pos="1492"/>
        <w:tab w:val="num" w:pos="360"/>
      </w:tabs>
      <w:spacing w:after="60"/>
      <w:ind w:left="360"/>
      <w:jc w:val="both"/>
    </w:pPr>
    <w:rPr>
      <w:sz w:val="24"/>
      <w:szCs w:val="24"/>
    </w:rPr>
  </w:style>
  <w:style w:type="paragraph" w:styleId="3">
    <w:name w:val="List Number 3"/>
    <w:basedOn w:val="a6"/>
    <w:uiPriority w:val="99"/>
    <w:rsid w:val="003C7135"/>
    <w:pPr>
      <w:numPr>
        <w:numId w:val="6"/>
      </w:numPr>
      <w:tabs>
        <w:tab w:val="clear" w:pos="360"/>
        <w:tab w:val="num" w:pos="926"/>
      </w:tabs>
      <w:spacing w:after="60"/>
      <w:ind w:left="926"/>
      <w:jc w:val="both"/>
    </w:pPr>
    <w:rPr>
      <w:sz w:val="24"/>
      <w:szCs w:val="24"/>
    </w:rPr>
  </w:style>
  <w:style w:type="paragraph" w:styleId="4">
    <w:name w:val="List Number 4"/>
    <w:basedOn w:val="a6"/>
    <w:uiPriority w:val="99"/>
    <w:rsid w:val="003C7135"/>
    <w:pPr>
      <w:numPr>
        <w:numId w:val="7"/>
      </w:numPr>
      <w:tabs>
        <w:tab w:val="clear" w:pos="926"/>
        <w:tab w:val="num" w:pos="1209"/>
      </w:tabs>
      <w:spacing w:after="60"/>
      <w:ind w:left="1209"/>
      <w:jc w:val="both"/>
    </w:pPr>
    <w:rPr>
      <w:sz w:val="24"/>
      <w:szCs w:val="24"/>
    </w:rPr>
  </w:style>
  <w:style w:type="paragraph" w:styleId="5">
    <w:name w:val="List Number 5"/>
    <w:basedOn w:val="a6"/>
    <w:uiPriority w:val="99"/>
    <w:rsid w:val="003C7135"/>
    <w:pPr>
      <w:numPr>
        <w:numId w:val="8"/>
      </w:numPr>
      <w:tabs>
        <w:tab w:val="clear" w:pos="1209"/>
        <w:tab w:val="num" w:pos="1492"/>
      </w:tabs>
      <w:spacing w:after="60"/>
      <w:ind w:left="1492"/>
      <w:jc w:val="both"/>
    </w:pPr>
    <w:rPr>
      <w:sz w:val="24"/>
      <w:szCs w:val="24"/>
    </w:rPr>
  </w:style>
  <w:style w:type="paragraph" w:customStyle="1" w:styleId="a5">
    <w:name w:val="Раздел"/>
    <w:basedOn w:val="a6"/>
    <w:uiPriority w:val="99"/>
    <w:rsid w:val="003C7135"/>
    <w:pPr>
      <w:numPr>
        <w:ilvl w:val="1"/>
        <w:numId w:val="19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fffa">
    <w:name w:val="Часть"/>
    <w:basedOn w:val="a6"/>
    <w:uiPriority w:val="99"/>
    <w:rsid w:val="003C7135"/>
    <w:pPr>
      <w:spacing w:after="60"/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0">
    <w:name w:val="Раздел 3"/>
    <w:basedOn w:val="a6"/>
    <w:uiPriority w:val="99"/>
    <w:rsid w:val="003C7135"/>
    <w:pPr>
      <w:numPr>
        <w:numId w:val="20"/>
      </w:numPr>
      <w:spacing w:before="120" w:after="120"/>
      <w:jc w:val="center"/>
    </w:pPr>
    <w:rPr>
      <w:b/>
      <w:bCs/>
      <w:sz w:val="24"/>
      <w:szCs w:val="24"/>
    </w:rPr>
  </w:style>
  <w:style w:type="paragraph" w:customStyle="1" w:styleId="afffb">
    <w:name w:val="Условия контракта"/>
    <w:basedOn w:val="a6"/>
    <w:uiPriority w:val="99"/>
    <w:rsid w:val="003C7135"/>
    <w:pPr>
      <w:tabs>
        <w:tab w:val="num" w:pos="567"/>
      </w:tabs>
      <w:spacing w:before="240" w:after="120"/>
      <w:ind w:left="567" w:hanging="567"/>
      <w:jc w:val="both"/>
    </w:pPr>
    <w:rPr>
      <w:b/>
      <w:bCs/>
      <w:sz w:val="24"/>
      <w:szCs w:val="24"/>
    </w:rPr>
  </w:style>
  <w:style w:type="paragraph" w:customStyle="1" w:styleId="Instruction">
    <w:name w:val="Instruction"/>
    <w:basedOn w:val="26"/>
    <w:uiPriority w:val="99"/>
    <w:rsid w:val="003C7135"/>
    <w:pPr>
      <w:tabs>
        <w:tab w:val="num" w:pos="360"/>
      </w:tabs>
      <w:spacing w:before="180" w:after="60" w:line="240" w:lineRule="auto"/>
      <w:ind w:left="360" w:hanging="360"/>
      <w:jc w:val="both"/>
    </w:pPr>
    <w:rPr>
      <w:rFonts w:ascii="Times New Roman" w:hAnsi="Times New Roman"/>
      <w:b/>
      <w:bCs/>
      <w:szCs w:val="24"/>
    </w:rPr>
  </w:style>
  <w:style w:type="paragraph" w:customStyle="1" w:styleId="afffc">
    <w:name w:val="Тендерные данные"/>
    <w:basedOn w:val="a6"/>
    <w:uiPriority w:val="99"/>
    <w:rsid w:val="003C7135"/>
    <w:pPr>
      <w:tabs>
        <w:tab w:val="left" w:pos="1985"/>
      </w:tabs>
      <w:spacing w:before="120" w:after="60"/>
      <w:jc w:val="both"/>
    </w:pPr>
    <w:rPr>
      <w:b/>
      <w:bCs/>
      <w:sz w:val="24"/>
      <w:szCs w:val="24"/>
    </w:rPr>
  </w:style>
  <w:style w:type="paragraph" w:styleId="afffd">
    <w:name w:val="Date"/>
    <w:basedOn w:val="a6"/>
    <w:next w:val="a6"/>
    <w:link w:val="afffe"/>
    <w:uiPriority w:val="99"/>
    <w:rsid w:val="003C7135"/>
    <w:pPr>
      <w:spacing w:after="60"/>
      <w:jc w:val="both"/>
    </w:pPr>
    <w:rPr>
      <w:sz w:val="24"/>
      <w:szCs w:val="24"/>
    </w:rPr>
  </w:style>
  <w:style w:type="character" w:customStyle="1" w:styleId="afffe">
    <w:name w:val="Дата Знак"/>
    <w:link w:val="afffd"/>
    <w:uiPriority w:val="99"/>
    <w:locked/>
    <w:rsid w:val="003C7135"/>
    <w:rPr>
      <w:sz w:val="24"/>
    </w:rPr>
  </w:style>
  <w:style w:type="paragraph" w:customStyle="1" w:styleId="affff">
    <w:name w:val="Íîðìàëüíûé"/>
    <w:uiPriority w:val="99"/>
    <w:rsid w:val="003C7135"/>
    <w:rPr>
      <w:rFonts w:ascii="Courier" w:hAnsi="Courier" w:cs="Courier"/>
      <w:sz w:val="24"/>
      <w:szCs w:val="24"/>
      <w:lang w:val="en-GB"/>
    </w:rPr>
  </w:style>
  <w:style w:type="paragraph" w:customStyle="1" w:styleId="affff0">
    <w:name w:val="Подраздел"/>
    <w:basedOn w:val="a6"/>
    <w:uiPriority w:val="99"/>
    <w:rsid w:val="003C7135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  <w:sz w:val="24"/>
      <w:szCs w:val="24"/>
    </w:rPr>
  </w:style>
  <w:style w:type="character" w:customStyle="1" w:styleId="affff1">
    <w:name w:val="Основной шрифт"/>
    <w:uiPriority w:val="99"/>
    <w:rsid w:val="003C7135"/>
  </w:style>
  <w:style w:type="paragraph" w:styleId="HTML">
    <w:name w:val="HTML Address"/>
    <w:basedOn w:val="a6"/>
    <w:link w:val="HTML0"/>
    <w:uiPriority w:val="99"/>
    <w:rsid w:val="003C7135"/>
    <w:pPr>
      <w:spacing w:after="60"/>
      <w:jc w:val="both"/>
    </w:pPr>
    <w:rPr>
      <w:i/>
      <w:iCs/>
      <w:sz w:val="24"/>
      <w:szCs w:val="24"/>
    </w:rPr>
  </w:style>
  <w:style w:type="character" w:customStyle="1" w:styleId="HTML0">
    <w:name w:val="Адрес HTML Знак"/>
    <w:link w:val="HTML"/>
    <w:uiPriority w:val="99"/>
    <w:locked/>
    <w:rsid w:val="003C7135"/>
    <w:rPr>
      <w:i/>
      <w:sz w:val="24"/>
    </w:rPr>
  </w:style>
  <w:style w:type="paragraph" w:styleId="affff2">
    <w:name w:val="envelope address"/>
    <w:basedOn w:val="a6"/>
    <w:uiPriority w:val="99"/>
    <w:rsid w:val="003C7135"/>
    <w:pPr>
      <w:framePr w:w="7920" w:h="1980" w:hRule="exact" w:hSpace="180" w:wrap="auto" w:hAnchor="page" w:xAlign="center" w:yAlign="bottom"/>
      <w:spacing w:after="60"/>
      <w:ind w:left="2880"/>
      <w:jc w:val="both"/>
    </w:pPr>
    <w:rPr>
      <w:rFonts w:ascii="Arial" w:hAnsi="Arial" w:cs="Arial"/>
      <w:sz w:val="24"/>
      <w:szCs w:val="24"/>
    </w:rPr>
  </w:style>
  <w:style w:type="character" w:styleId="HTML1">
    <w:name w:val="HTML Acronym"/>
    <w:uiPriority w:val="99"/>
    <w:rsid w:val="003C7135"/>
    <w:rPr>
      <w:rFonts w:cs="Times New Roman"/>
    </w:rPr>
  </w:style>
  <w:style w:type="paragraph" w:styleId="affff3">
    <w:name w:val="Note Heading"/>
    <w:basedOn w:val="a6"/>
    <w:next w:val="a6"/>
    <w:link w:val="affff4"/>
    <w:uiPriority w:val="99"/>
    <w:rsid w:val="003C7135"/>
    <w:pPr>
      <w:spacing w:after="60"/>
      <w:jc w:val="both"/>
    </w:pPr>
    <w:rPr>
      <w:sz w:val="24"/>
      <w:szCs w:val="24"/>
    </w:rPr>
  </w:style>
  <w:style w:type="character" w:customStyle="1" w:styleId="affff4">
    <w:name w:val="Заголовок записки Знак"/>
    <w:link w:val="affff3"/>
    <w:uiPriority w:val="99"/>
    <w:locked/>
    <w:rsid w:val="003C7135"/>
    <w:rPr>
      <w:sz w:val="24"/>
    </w:rPr>
  </w:style>
  <w:style w:type="character" w:styleId="HTML2">
    <w:name w:val="HTML Keyboard"/>
    <w:uiPriority w:val="99"/>
    <w:rsid w:val="003C7135"/>
    <w:rPr>
      <w:rFonts w:ascii="Courier New" w:hAnsi="Courier New" w:cs="Times New Roman"/>
      <w:sz w:val="20"/>
    </w:rPr>
  </w:style>
  <w:style w:type="character" w:styleId="HTML3">
    <w:name w:val="HTML Code"/>
    <w:uiPriority w:val="99"/>
    <w:rsid w:val="003C7135"/>
    <w:rPr>
      <w:rFonts w:ascii="Courier New" w:hAnsi="Courier New" w:cs="Times New Roman"/>
      <w:sz w:val="20"/>
    </w:rPr>
  </w:style>
  <w:style w:type="paragraph" w:styleId="affff5">
    <w:name w:val="Body Text First Indent"/>
    <w:basedOn w:val="af6"/>
    <w:link w:val="affff6"/>
    <w:uiPriority w:val="99"/>
    <w:rsid w:val="003C7135"/>
    <w:pPr>
      <w:spacing w:after="120" w:line="240" w:lineRule="auto"/>
      <w:ind w:firstLine="210"/>
    </w:pPr>
    <w:rPr>
      <w:sz w:val="24"/>
      <w:szCs w:val="24"/>
    </w:rPr>
  </w:style>
  <w:style w:type="character" w:customStyle="1" w:styleId="affff6">
    <w:name w:val="Красная строка Знак"/>
    <w:link w:val="affff5"/>
    <w:uiPriority w:val="99"/>
    <w:locked/>
    <w:rsid w:val="003C7135"/>
    <w:rPr>
      <w:rFonts w:ascii="Arial" w:hAnsi="Arial"/>
      <w:sz w:val="24"/>
    </w:rPr>
  </w:style>
  <w:style w:type="paragraph" w:styleId="2f0">
    <w:name w:val="Body Text First Indent 2"/>
    <w:basedOn w:val="26"/>
    <w:link w:val="2f1"/>
    <w:uiPriority w:val="99"/>
    <w:rsid w:val="003C7135"/>
    <w:pPr>
      <w:spacing w:line="240" w:lineRule="auto"/>
      <w:ind w:left="283" w:firstLine="210"/>
      <w:jc w:val="both"/>
    </w:pPr>
    <w:rPr>
      <w:szCs w:val="24"/>
    </w:rPr>
  </w:style>
  <w:style w:type="character" w:customStyle="1" w:styleId="2f1">
    <w:name w:val="Красная строка 2 Знак"/>
    <w:link w:val="2f0"/>
    <w:uiPriority w:val="99"/>
    <w:locked/>
    <w:rsid w:val="003C7135"/>
    <w:rPr>
      <w:rFonts w:ascii="Arial" w:hAnsi="Arial"/>
      <w:sz w:val="24"/>
    </w:rPr>
  </w:style>
  <w:style w:type="character" w:styleId="affff7">
    <w:name w:val="line number"/>
    <w:uiPriority w:val="99"/>
    <w:rsid w:val="003C7135"/>
    <w:rPr>
      <w:rFonts w:cs="Times New Roman"/>
    </w:rPr>
  </w:style>
  <w:style w:type="character" w:styleId="HTML4">
    <w:name w:val="HTML Sample"/>
    <w:uiPriority w:val="99"/>
    <w:rsid w:val="003C7135"/>
    <w:rPr>
      <w:rFonts w:ascii="Courier New" w:hAnsi="Courier New" w:cs="Times New Roman"/>
    </w:rPr>
  </w:style>
  <w:style w:type="paragraph" w:styleId="2f2">
    <w:name w:val="envelope return"/>
    <w:basedOn w:val="a6"/>
    <w:uiPriority w:val="99"/>
    <w:rsid w:val="003C7135"/>
    <w:pPr>
      <w:spacing w:after="60"/>
      <w:jc w:val="both"/>
    </w:pPr>
    <w:rPr>
      <w:rFonts w:ascii="Arial" w:hAnsi="Arial" w:cs="Arial"/>
    </w:rPr>
  </w:style>
  <w:style w:type="paragraph" w:styleId="affff8">
    <w:name w:val="Normal Indent"/>
    <w:basedOn w:val="a6"/>
    <w:uiPriority w:val="99"/>
    <w:rsid w:val="003C7135"/>
    <w:pPr>
      <w:spacing w:after="60"/>
      <w:ind w:left="708"/>
      <w:jc w:val="both"/>
    </w:pPr>
    <w:rPr>
      <w:sz w:val="24"/>
      <w:szCs w:val="24"/>
    </w:rPr>
  </w:style>
  <w:style w:type="character" w:styleId="HTML5">
    <w:name w:val="HTML Definition"/>
    <w:uiPriority w:val="99"/>
    <w:rsid w:val="003C7135"/>
    <w:rPr>
      <w:rFonts w:cs="Times New Roman"/>
      <w:i/>
    </w:rPr>
  </w:style>
  <w:style w:type="character" w:styleId="HTML6">
    <w:name w:val="HTML Variable"/>
    <w:uiPriority w:val="99"/>
    <w:rsid w:val="003C7135"/>
    <w:rPr>
      <w:rFonts w:cs="Times New Roman"/>
      <w:i/>
    </w:rPr>
  </w:style>
  <w:style w:type="character" w:styleId="HTML7">
    <w:name w:val="HTML Typewriter"/>
    <w:uiPriority w:val="99"/>
    <w:rsid w:val="003C7135"/>
    <w:rPr>
      <w:rFonts w:ascii="Courier New" w:hAnsi="Courier New" w:cs="Times New Roman"/>
      <w:sz w:val="20"/>
    </w:rPr>
  </w:style>
  <w:style w:type="paragraph" w:styleId="affff9">
    <w:name w:val="Signature"/>
    <w:basedOn w:val="a6"/>
    <w:link w:val="affffa"/>
    <w:uiPriority w:val="99"/>
    <w:rsid w:val="003C7135"/>
    <w:pPr>
      <w:spacing w:after="60"/>
      <w:ind w:left="4252"/>
      <w:jc w:val="both"/>
    </w:pPr>
    <w:rPr>
      <w:sz w:val="24"/>
      <w:szCs w:val="24"/>
    </w:rPr>
  </w:style>
  <w:style w:type="character" w:customStyle="1" w:styleId="affffa">
    <w:name w:val="Подпись Знак"/>
    <w:link w:val="affff9"/>
    <w:uiPriority w:val="99"/>
    <w:locked/>
    <w:rsid w:val="003C7135"/>
    <w:rPr>
      <w:sz w:val="24"/>
    </w:rPr>
  </w:style>
  <w:style w:type="paragraph" w:styleId="affffb">
    <w:name w:val="Salutation"/>
    <w:basedOn w:val="a6"/>
    <w:next w:val="a6"/>
    <w:link w:val="affffc"/>
    <w:uiPriority w:val="99"/>
    <w:rsid w:val="003C7135"/>
    <w:pPr>
      <w:spacing w:after="60"/>
      <w:jc w:val="both"/>
    </w:pPr>
    <w:rPr>
      <w:sz w:val="24"/>
      <w:szCs w:val="24"/>
    </w:rPr>
  </w:style>
  <w:style w:type="character" w:customStyle="1" w:styleId="affffc">
    <w:name w:val="Приветствие Знак"/>
    <w:link w:val="affffb"/>
    <w:uiPriority w:val="99"/>
    <w:locked/>
    <w:rsid w:val="003C7135"/>
    <w:rPr>
      <w:sz w:val="24"/>
    </w:rPr>
  </w:style>
  <w:style w:type="paragraph" w:styleId="affffd">
    <w:name w:val="List Continue"/>
    <w:basedOn w:val="a6"/>
    <w:uiPriority w:val="99"/>
    <w:rsid w:val="003C7135"/>
    <w:pPr>
      <w:spacing w:after="120"/>
      <w:ind w:left="283"/>
      <w:jc w:val="both"/>
    </w:pPr>
    <w:rPr>
      <w:sz w:val="24"/>
      <w:szCs w:val="24"/>
    </w:rPr>
  </w:style>
  <w:style w:type="paragraph" w:styleId="2f3">
    <w:name w:val="List Continue 2"/>
    <w:basedOn w:val="a6"/>
    <w:uiPriority w:val="99"/>
    <w:rsid w:val="003C7135"/>
    <w:pPr>
      <w:spacing w:after="120"/>
      <w:ind w:left="566"/>
      <w:jc w:val="both"/>
    </w:pPr>
    <w:rPr>
      <w:sz w:val="24"/>
      <w:szCs w:val="24"/>
    </w:rPr>
  </w:style>
  <w:style w:type="paragraph" w:styleId="3c">
    <w:name w:val="List Continue 3"/>
    <w:basedOn w:val="a6"/>
    <w:uiPriority w:val="99"/>
    <w:rsid w:val="003C7135"/>
    <w:pPr>
      <w:spacing w:after="120"/>
      <w:ind w:left="849"/>
      <w:jc w:val="both"/>
    </w:pPr>
    <w:rPr>
      <w:sz w:val="24"/>
      <w:szCs w:val="24"/>
    </w:rPr>
  </w:style>
  <w:style w:type="paragraph" w:styleId="45">
    <w:name w:val="List Continue 4"/>
    <w:basedOn w:val="a6"/>
    <w:uiPriority w:val="99"/>
    <w:rsid w:val="003C7135"/>
    <w:pPr>
      <w:spacing w:after="120"/>
      <w:ind w:left="1132"/>
      <w:jc w:val="both"/>
    </w:pPr>
    <w:rPr>
      <w:sz w:val="24"/>
      <w:szCs w:val="24"/>
    </w:rPr>
  </w:style>
  <w:style w:type="paragraph" w:styleId="56">
    <w:name w:val="List Continue 5"/>
    <w:basedOn w:val="a6"/>
    <w:uiPriority w:val="99"/>
    <w:rsid w:val="003C7135"/>
    <w:pPr>
      <w:spacing w:after="120"/>
      <w:ind w:left="1415"/>
      <w:jc w:val="both"/>
    </w:pPr>
    <w:rPr>
      <w:sz w:val="24"/>
      <w:szCs w:val="24"/>
    </w:rPr>
  </w:style>
  <w:style w:type="character" w:styleId="affffe">
    <w:name w:val="FollowedHyperlink"/>
    <w:uiPriority w:val="99"/>
    <w:rsid w:val="003C7135"/>
    <w:rPr>
      <w:rFonts w:cs="Times New Roman"/>
      <w:color w:val="800080"/>
      <w:u w:val="single"/>
    </w:rPr>
  </w:style>
  <w:style w:type="paragraph" w:styleId="afffff">
    <w:name w:val="Closing"/>
    <w:basedOn w:val="a6"/>
    <w:link w:val="afffff0"/>
    <w:uiPriority w:val="99"/>
    <w:rsid w:val="003C7135"/>
    <w:pPr>
      <w:spacing w:after="60"/>
      <w:ind w:left="4252"/>
      <w:jc w:val="both"/>
    </w:pPr>
    <w:rPr>
      <w:sz w:val="24"/>
      <w:szCs w:val="24"/>
    </w:rPr>
  </w:style>
  <w:style w:type="character" w:customStyle="1" w:styleId="afffff0">
    <w:name w:val="Прощание Знак"/>
    <w:link w:val="afffff"/>
    <w:uiPriority w:val="99"/>
    <w:locked/>
    <w:rsid w:val="003C7135"/>
    <w:rPr>
      <w:sz w:val="24"/>
    </w:rPr>
  </w:style>
  <w:style w:type="paragraph" w:styleId="2f4">
    <w:name w:val="List 2"/>
    <w:basedOn w:val="a6"/>
    <w:uiPriority w:val="99"/>
    <w:rsid w:val="003C7135"/>
    <w:pPr>
      <w:spacing w:after="60"/>
      <w:ind w:left="566" w:hanging="283"/>
      <w:jc w:val="both"/>
    </w:pPr>
    <w:rPr>
      <w:sz w:val="24"/>
      <w:szCs w:val="24"/>
    </w:rPr>
  </w:style>
  <w:style w:type="paragraph" w:styleId="3d">
    <w:name w:val="List 3"/>
    <w:basedOn w:val="a6"/>
    <w:uiPriority w:val="99"/>
    <w:rsid w:val="003C7135"/>
    <w:pPr>
      <w:spacing w:after="60"/>
      <w:ind w:left="849" w:hanging="283"/>
      <w:jc w:val="both"/>
    </w:pPr>
    <w:rPr>
      <w:sz w:val="24"/>
      <w:szCs w:val="24"/>
    </w:rPr>
  </w:style>
  <w:style w:type="paragraph" w:styleId="46">
    <w:name w:val="List 4"/>
    <w:basedOn w:val="a6"/>
    <w:uiPriority w:val="99"/>
    <w:rsid w:val="003C7135"/>
    <w:pPr>
      <w:spacing w:after="60"/>
      <w:ind w:left="1132" w:hanging="283"/>
      <w:jc w:val="both"/>
    </w:pPr>
    <w:rPr>
      <w:sz w:val="24"/>
      <w:szCs w:val="24"/>
    </w:rPr>
  </w:style>
  <w:style w:type="paragraph" w:styleId="57">
    <w:name w:val="List 5"/>
    <w:basedOn w:val="a6"/>
    <w:uiPriority w:val="99"/>
    <w:rsid w:val="003C7135"/>
    <w:pPr>
      <w:spacing w:after="60"/>
      <w:ind w:left="1415" w:hanging="283"/>
      <w:jc w:val="both"/>
    </w:pPr>
    <w:rPr>
      <w:sz w:val="24"/>
      <w:szCs w:val="24"/>
    </w:rPr>
  </w:style>
  <w:style w:type="paragraph" w:styleId="HTML8">
    <w:name w:val="HTML Preformatted"/>
    <w:basedOn w:val="a6"/>
    <w:link w:val="HTML9"/>
    <w:uiPriority w:val="99"/>
    <w:rsid w:val="003C7135"/>
    <w:pPr>
      <w:spacing w:after="60"/>
      <w:jc w:val="both"/>
    </w:pPr>
    <w:rPr>
      <w:rFonts w:ascii="Courier New" w:hAnsi="Courier New"/>
    </w:rPr>
  </w:style>
  <w:style w:type="character" w:customStyle="1" w:styleId="HTML9">
    <w:name w:val="Стандартный HTML Знак"/>
    <w:link w:val="HTML8"/>
    <w:uiPriority w:val="99"/>
    <w:locked/>
    <w:rsid w:val="003C7135"/>
    <w:rPr>
      <w:rFonts w:ascii="Courier New" w:hAnsi="Courier New"/>
    </w:rPr>
  </w:style>
  <w:style w:type="character" w:styleId="HTMLa">
    <w:name w:val="HTML Cite"/>
    <w:uiPriority w:val="99"/>
    <w:rsid w:val="003C7135"/>
    <w:rPr>
      <w:rFonts w:cs="Times New Roman"/>
      <w:i/>
    </w:rPr>
  </w:style>
  <w:style w:type="paragraph" w:styleId="afffff1">
    <w:name w:val="Message Header"/>
    <w:basedOn w:val="a6"/>
    <w:link w:val="afffff2"/>
    <w:uiPriority w:val="99"/>
    <w:rsid w:val="003C713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/>
      <w:ind w:left="1134" w:hanging="1134"/>
      <w:jc w:val="both"/>
    </w:pPr>
    <w:rPr>
      <w:rFonts w:ascii="Arial" w:hAnsi="Arial"/>
      <w:sz w:val="24"/>
      <w:szCs w:val="24"/>
    </w:rPr>
  </w:style>
  <w:style w:type="character" w:customStyle="1" w:styleId="afffff2">
    <w:name w:val="Шапка Знак"/>
    <w:link w:val="afffff1"/>
    <w:uiPriority w:val="99"/>
    <w:locked/>
    <w:rsid w:val="003C7135"/>
    <w:rPr>
      <w:rFonts w:ascii="Arial" w:hAnsi="Arial"/>
      <w:sz w:val="24"/>
      <w:shd w:val="pct20" w:color="auto" w:fill="auto"/>
    </w:rPr>
  </w:style>
  <w:style w:type="paragraph" w:styleId="afffff3">
    <w:name w:val="E-mail Signature"/>
    <w:basedOn w:val="a6"/>
    <w:link w:val="afffff4"/>
    <w:uiPriority w:val="99"/>
    <w:rsid w:val="003C7135"/>
    <w:pPr>
      <w:spacing w:after="60"/>
      <w:jc w:val="both"/>
    </w:pPr>
    <w:rPr>
      <w:sz w:val="24"/>
      <w:szCs w:val="24"/>
    </w:rPr>
  </w:style>
  <w:style w:type="character" w:customStyle="1" w:styleId="afffff4">
    <w:name w:val="Электронная подпись Знак"/>
    <w:link w:val="afffff3"/>
    <w:uiPriority w:val="99"/>
    <w:locked/>
    <w:rsid w:val="003C7135"/>
    <w:rPr>
      <w:sz w:val="24"/>
    </w:rPr>
  </w:style>
  <w:style w:type="paragraph" w:customStyle="1" w:styleId="2-1">
    <w:name w:val="содержание2-1"/>
    <w:basedOn w:val="32"/>
    <w:next w:val="a6"/>
    <w:uiPriority w:val="99"/>
    <w:rsid w:val="003C7135"/>
    <w:pPr>
      <w:numPr>
        <w:ilvl w:val="2"/>
      </w:numPr>
      <w:tabs>
        <w:tab w:val="num" w:pos="1610"/>
      </w:tabs>
      <w:spacing w:before="240" w:after="60" w:line="240" w:lineRule="auto"/>
      <w:ind w:left="2160" w:hanging="720"/>
      <w:jc w:val="both"/>
    </w:pPr>
    <w:rPr>
      <w:rFonts w:cs="Arial"/>
      <w:b/>
      <w:bCs/>
      <w:sz w:val="24"/>
      <w:szCs w:val="24"/>
    </w:rPr>
  </w:style>
  <w:style w:type="paragraph" w:customStyle="1" w:styleId="212">
    <w:name w:val="Заголовок 2.1"/>
    <w:basedOn w:val="12"/>
    <w:uiPriority w:val="99"/>
    <w:rsid w:val="003C7135"/>
    <w:pPr>
      <w:keepLines/>
      <w:suppressLineNumbers/>
      <w:tabs>
        <w:tab w:val="num" w:pos="432"/>
      </w:tabs>
      <w:suppressAutoHyphens/>
      <w:spacing w:before="240" w:after="60" w:line="240" w:lineRule="auto"/>
      <w:ind w:left="432" w:hanging="432"/>
    </w:pPr>
    <w:rPr>
      <w:rFonts w:ascii="Times New Roman" w:hAnsi="Times New Roman"/>
      <w:b/>
      <w:bCs/>
      <w:caps/>
      <w:kern w:val="28"/>
      <w:sz w:val="36"/>
      <w:szCs w:val="36"/>
    </w:rPr>
  </w:style>
  <w:style w:type="paragraph" w:customStyle="1" w:styleId="31">
    <w:name w:val="Стиль3"/>
    <w:basedOn w:val="24"/>
    <w:uiPriority w:val="99"/>
    <w:rsid w:val="003C7135"/>
    <w:pPr>
      <w:widowControl w:val="0"/>
      <w:numPr>
        <w:ilvl w:val="2"/>
        <w:numId w:val="16"/>
      </w:numPr>
      <w:adjustRightInd w:val="0"/>
      <w:spacing w:line="240" w:lineRule="auto"/>
      <w:ind w:firstLine="0"/>
      <w:textAlignment w:val="baseline"/>
    </w:pPr>
    <w:rPr>
      <w:rFonts w:ascii="Times New Roman" w:hAnsi="Times New Roman"/>
      <w:sz w:val="24"/>
      <w:szCs w:val="24"/>
    </w:rPr>
  </w:style>
  <w:style w:type="paragraph" w:customStyle="1" w:styleId="2-11">
    <w:name w:val="содержание2-11"/>
    <w:basedOn w:val="a6"/>
    <w:uiPriority w:val="99"/>
    <w:rsid w:val="003C7135"/>
    <w:pPr>
      <w:spacing w:after="60"/>
      <w:jc w:val="both"/>
    </w:pPr>
    <w:rPr>
      <w:sz w:val="24"/>
      <w:szCs w:val="24"/>
    </w:rPr>
  </w:style>
  <w:style w:type="character" w:customStyle="1" w:styleId="3e">
    <w:name w:val="Стиль3 Знак"/>
    <w:uiPriority w:val="99"/>
    <w:rsid w:val="003C7135"/>
    <w:rPr>
      <w:rFonts w:ascii="Courier New" w:hAnsi="Courier New"/>
      <w:sz w:val="24"/>
      <w:lang w:val="ru-RU" w:eastAsia="ru-RU"/>
    </w:rPr>
  </w:style>
  <w:style w:type="paragraph" w:customStyle="1" w:styleId="47">
    <w:name w:val="Стиль4"/>
    <w:basedOn w:val="22"/>
    <w:next w:val="a6"/>
    <w:uiPriority w:val="99"/>
    <w:rsid w:val="003C7135"/>
    <w:pPr>
      <w:keepLines/>
      <w:suppressLineNumbers/>
      <w:tabs>
        <w:tab w:val="num" w:pos="576"/>
      </w:tabs>
      <w:suppressAutoHyphens/>
      <w:spacing w:after="60" w:line="240" w:lineRule="auto"/>
      <w:ind w:left="576" w:firstLine="567"/>
      <w:jc w:val="center"/>
    </w:pPr>
    <w:rPr>
      <w:rFonts w:ascii="Times New Roman" w:hAnsi="Times New Roman"/>
      <w:b/>
      <w:bCs/>
      <w:sz w:val="30"/>
      <w:szCs w:val="30"/>
      <w:lang w:val="ru-RU"/>
    </w:rPr>
  </w:style>
  <w:style w:type="paragraph" w:customStyle="1" w:styleId="a2">
    <w:name w:val="Таблица заголовок"/>
    <w:basedOn w:val="a6"/>
    <w:uiPriority w:val="99"/>
    <w:rsid w:val="003C7135"/>
    <w:pPr>
      <w:numPr>
        <w:numId w:val="21"/>
      </w:numPr>
      <w:tabs>
        <w:tab w:val="clear" w:pos="432"/>
      </w:tabs>
      <w:spacing w:before="120" w:after="120" w:line="360" w:lineRule="auto"/>
      <w:ind w:left="0" w:firstLine="0"/>
      <w:jc w:val="right"/>
    </w:pPr>
    <w:rPr>
      <w:b/>
      <w:bCs/>
      <w:sz w:val="28"/>
      <w:szCs w:val="28"/>
    </w:rPr>
  </w:style>
  <w:style w:type="paragraph" w:customStyle="1" w:styleId="afffff5">
    <w:name w:val="текст таблицы"/>
    <w:basedOn w:val="a6"/>
    <w:uiPriority w:val="99"/>
    <w:rsid w:val="003C7135"/>
    <w:pPr>
      <w:spacing w:before="120"/>
      <w:ind w:right="-102"/>
    </w:pPr>
    <w:rPr>
      <w:sz w:val="24"/>
      <w:szCs w:val="24"/>
    </w:rPr>
  </w:style>
  <w:style w:type="paragraph" w:customStyle="1" w:styleId="afffff6">
    <w:name w:val="Пункт Знак"/>
    <w:basedOn w:val="a6"/>
    <w:uiPriority w:val="99"/>
    <w:rsid w:val="003C7135"/>
    <w:pPr>
      <w:tabs>
        <w:tab w:val="num" w:pos="1134"/>
        <w:tab w:val="left" w:pos="1701"/>
      </w:tabs>
      <w:snapToGrid w:val="0"/>
      <w:spacing w:line="360" w:lineRule="auto"/>
      <w:ind w:left="1134" w:hanging="567"/>
      <w:jc w:val="both"/>
    </w:pPr>
    <w:rPr>
      <w:sz w:val="28"/>
      <w:szCs w:val="28"/>
    </w:rPr>
  </w:style>
  <w:style w:type="paragraph" w:customStyle="1" w:styleId="a3">
    <w:name w:val="a"/>
    <w:basedOn w:val="a6"/>
    <w:uiPriority w:val="99"/>
    <w:rsid w:val="003C7135"/>
    <w:pPr>
      <w:numPr>
        <w:ilvl w:val="1"/>
        <w:numId w:val="21"/>
      </w:numPr>
      <w:tabs>
        <w:tab w:val="clear" w:pos="1836"/>
      </w:tabs>
      <w:snapToGrid w:val="0"/>
      <w:spacing w:line="360" w:lineRule="auto"/>
      <w:ind w:left="1134" w:hanging="567"/>
      <w:jc w:val="both"/>
    </w:pPr>
    <w:rPr>
      <w:sz w:val="28"/>
      <w:szCs w:val="28"/>
    </w:rPr>
  </w:style>
  <w:style w:type="paragraph" w:customStyle="1" w:styleId="a4">
    <w:name w:val="Словарная статья"/>
    <w:basedOn w:val="a6"/>
    <w:next w:val="a6"/>
    <w:uiPriority w:val="99"/>
    <w:rsid w:val="003C7135"/>
    <w:pPr>
      <w:numPr>
        <w:ilvl w:val="2"/>
        <w:numId w:val="21"/>
      </w:numPr>
      <w:tabs>
        <w:tab w:val="clear" w:pos="1307"/>
      </w:tabs>
      <w:autoSpaceDE w:val="0"/>
      <w:autoSpaceDN w:val="0"/>
      <w:adjustRightInd w:val="0"/>
      <w:ind w:left="0" w:right="118"/>
      <w:jc w:val="both"/>
    </w:pPr>
    <w:rPr>
      <w:rFonts w:ascii="Arial" w:hAnsi="Arial" w:cs="Arial"/>
    </w:rPr>
  </w:style>
  <w:style w:type="paragraph" w:customStyle="1" w:styleId="afffff7">
    <w:name w:val="Комментарий пользователя"/>
    <w:basedOn w:val="a6"/>
    <w:next w:val="a6"/>
    <w:uiPriority w:val="99"/>
    <w:rsid w:val="003C7135"/>
    <w:pPr>
      <w:autoSpaceDE w:val="0"/>
      <w:autoSpaceDN w:val="0"/>
      <w:adjustRightInd w:val="0"/>
      <w:ind w:left="170"/>
    </w:pPr>
    <w:rPr>
      <w:rFonts w:ascii="Arial" w:hAnsi="Arial" w:cs="Arial"/>
      <w:i/>
      <w:iCs/>
      <w:color w:val="000080"/>
    </w:rPr>
  </w:style>
  <w:style w:type="character" w:customStyle="1" w:styleId="3f">
    <w:name w:val="Стиль3 Знак Знак"/>
    <w:uiPriority w:val="99"/>
    <w:rsid w:val="003C7135"/>
    <w:rPr>
      <w:sz w:val="24"/>
      <w:lang w:val="ru-RU" w:eastAsia="ru-RU"/>
    </w:rPr>
  </w:style>
  <w:style w:type="character" w:customStyle="1" w:styleId="labelbodytext1">
    <w:name w:val="label_body_text_1"/>
    <w:uiPriority w:val="99"/>
    <w:rsid w:val="003C7135"/>
  </w:style>
  <w:style w:type="paragraph" w:customStyle="1" w:styleId="1DocumentHeader1">
    <w:name w:val="Заголовок 1.Document Header1"/>
    <w:basedOn w:val="a6"/>
    <w:next w:val="a6"/>
    <w:uiPriority w:val="99"/>
    <w:rsid w:val="003C7135"/>
    <w:pPr>
      <w:keepNext/>
      <w:spacing w:before="240" w:after="60"/>
      <w:jc w:val="center"/>
      <w:outlineLvl w:val="0"/>
    </w:pPr>
    <w:rPr>
      <w:kern w:val="28"/>
      <w:sz w:val="36"/>
      <w:szCs w:val="36"/>
    </w:rPr>
  </w:style>
  <w:style w:type="paragraph" w:customStyle="1" w:styleId="200">
    <w:name w:val="20"/>
    <w:basedOn w:val="a6"/>
    <w:uiPriority w:val="99"/>
    <w:rsid w:val="003C7135"/>
    <w:pPr>
      <w:spacing w:before="104" w:after="104"/>
      <w:ind w:left="104" w:right="104"/>
    </w:pPr>
    <w:rPr>
      <w:sz w:val="24"/>
      <w:szCs w:val="24"/>
    </w:rPr>
  </w:style>
  <w:style w:type="paragraph" w:customStyle="1" w:styleId="afffff8">
    <w:name w:val="Таблица шапка"/>
    <w:basedOn w:val="a6"/>
    <w:uiPriority w:val="99"/>
    <w:rsid w:val="003C7135"/>
    <w:pPr>
      <w:keepNext/>
      <w:spacing w:before="40" w:after="40"/>
      <w:ind w:left="57" w:right="57"/>
    </w:pPr>
    <w:rPr>
      <w:sz w:val="18"/>
      <w:szCs w:val="18"/>
    </w:rPr>
  </w:style>
  <w:style w:type="paragraph" w:customStyle="1" w:styleId="afffff9">
    <w:name w:val="Таблица текст"/>
    <w:basedOn w:val="a6"/>
    <w:uiPriority w:val="99"/>
    <w:rsid w:val="003C7135"/>
    <w:pPr>
      <w:spacing w:before="40" w:after="40"/>
      <w:ind w:left="57" w:right="57"/>
    </w:pPr>
    <w:rPr>
      <w:sz w:val="22"/>
      <w:szCs w:val="22"/>
    </w:rPr>
  </w:style>
  <w:style w:type="paragraph" w:customStyle="1" w:styleId="a1">
    <w:name w:val="пункт"/>
    <w:basedOn w:val="a6"/>
    <w:uiPriority w:val="99"/>
    <w:rsid w:val="003C7135"/>
    <w:pPr>
      <w:numPr>
        <w:ilvl w:val="2"/>
        <w:numId w:val="18"/>
      </w:numPr>
      <w:spacing w:before="60" w:after="60"/>
    </w:pPr>
    <w:rPr>
      <w:sz w:val="24"/>
      <w:szCs w:val="24"/>
    </w:rPr>
  </w:style>
  <w:style w:type="paragraph" w:customStyle="1" w:styleId="afffffa">
    <w:name w:val="Знак Знак Знак Знак"/>
    <w:basedOn w:val="a6"/>
    <w:uiPriority w:val="99"/>
    <w:rsid w:val="003C713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fffb">
    <w:name w:val="Абзац с отсуп"/>
    <w:basedOn w:val="a6"/>
    <w:uiPriority w:val="99"/>
    <w:rsid w:val="003C7135"/>
    <w:pPr>
      <w:spacing w:before="120" w:line="360" w:lineRule="exact"/>
      <w:ind w:firstLine="720"/>
      <w:jc w:val="both"/>
    </w:pPr>
    <w:rPr>
      <w:sz w:val="28"/>
      <w:lang w:val="en-US"/>
    </w:rPr>
  </w:style>
  <w:style w:type="paragraph" w:customStyle="1" w:styleId="1f5">
    <w:name w:val="Знак Знак Знак Знак Знак Знак1 Знак Знак Знак Знак"/>
    <w:basedOn w:val="a6"/>
    <w:uiPriority w:val="99"/>
    <w:rsid w:val="003C7135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f5">
    <w:name w:val="Знак Знак Знак Знак2"/>
    <w:basedOn w:val="a6"/>
    <w:uiPriority w:val="99"/>
    <w:rsid w:val="003C713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Style4">
    <w:name w:val="Style4"/>
    <w:basedOn w:val="a6"/>
    <w:uiPriority w:val="99"/>
    <w:rsid w:val="003C7135"/>
    <w:pPr>
      <w:widowControl w:val="0"/>
      <w:autoSpaceDE w:val="0"/>
      <w:autoSpaceDN w:val="0"/>
      <w:adjustRightInd w:val="0"/>
      <w:spacing w:line="277" w:lineRule="exact"/>
      <w:jc w:val="both"/>
    </w:pPr>
    <w:rPr>
      <w:sz w:val="24"/>
      <w:szCs w:val="24"/>
    </w:rPr>
  </w:style>
  <w:style w:type="character" w:customStyle="1" w:styleId="FontStyle13">
    <w:name w:val="Font Style13"/>
    <w:uiPriority w:val="99"/>
    <w:rsid w:val="003C7135"/>
    <w:rPr>
      <w:rFonts w:ascii="Times New Roman" w:hAnsi="Times New Roman"/>
      <w:b/>
      <w:spacing w:val="-10"/>
      <w:sz w:val="22"/>
    </w:rPr>
  </w:style>
  <w:style w:type="character" w:customStyle="1" w:styleId="FontStyle16">
    <w:name w:val="Font Style16"/>
    <w:uiPriority w:val="99"/>
    <w:rsid w:val="003C7135"/>
    <w:rPr>
      <w:rFonts w:ascii="Times New Roman" w:hAnsi="Times New Roman"/>
      <w:sz w:val="22"/>
    </w:rPr>
  </w:style>
  <w:style w:type="paragraph" w:customStyle="1" w:styleId="Style7">
    <w:name w:val="Style7"/>
    <w:basedOn w:val="a6"/>
    <w:uiPriority w:val="99"/>
    <w:rsid w:val="003C7135"/>
    <w:pPr>
      <w:widowControl w:val="0"/>
      <w:autoSpaceDE w:val="0"/>
      <w:autoSpaceDN w:val="0"/>
      <w:adjustRightInd w:val="0"/>
      <w:spacing w:line="283" w:lineRule="exact"/>
      <w:ind w:firstLine="600"/>
      <w:jc w:val="both"/>
    </w:pPr>
    <w:rPr>
      <w:sz w:val="24"/>
      <w:szCs w:val="24"/>
    </w:rPr>
  </w:style>
  <w:style w:type="paragraph" w:customStyle="1" w:styleId="Style8">
    <w:name w:val="Style8"/>
    <w:basedOn w:val="a6"/>
    <w:uiPriority w:val="99"/>
    <w:rsid w:val="003C7135"/>
    <w:pPr>
      <w:widowControl w:val="0"/>
      <w:autoSpaceDE w:val="0"/>
      <w:autoSpaceDN w:val="0"/>
      <w:adjustRightInd w:val="0"/>
      <w:spacing w:line="281" w:lineRule="exact"/>
      <w:ind w:firstLine="720"/>
    </w:pPr>
    <w:rPr>
      <w:sz w:val="24"/>
      <w:szCs w:val="24"/>
    </w:rPr>
  </w:style>
  <w:style w:type="paragraph" w:customStyle="1" w:styleId="Style3">
    <w:name w:val="Style3"/>
    <w:basedOn w:val="a6"/>
    <w:uiPriority w:val="99"/>
    <w:rsid w:val="003C7135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sz w:val="24"/>
      <w:szCs w:val="24"/>
    </w:rPr>
  </w:style>
  <w:style w:type="character" w:customStyle="1" w:styleId="FontStyle12">
    <w:name w:val="Font Style12"/>
    <w:uiPriority w:val="99"/>
    <w:rsid w:val="003C7135"/>
    <w:rPr>
      <w:rFonts w:ascii="Times New Roman" w:hAnsi="Times New Roman"/>
      <w:sz w:val="22"/>
    </w:rPr>
  </w:style>
  <w:style w:type="paragraph" w:customStyle="1" w:styleId="Style6">
    <w:name w:val="Style6"/>
    <w:basedOn w:val="a6"/>
    <w:uiPriority w:val="99"/>
    <w:rsid w:val="003C713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uiPriority w:val="99"/>
    <w:rsid w:val="003C7135"/>
    <w:pPr>
      <w:numPr>
        <w:ilvl w:val="2"/>
        <w:numId w:val="22"/>
      </w:numPr>
      <w:tabs>
        <w:tab w:val="clear" w:pos="1751"/>
      </w:tabs>
      <w:autoSpaceDE w:val="0"/>
      <w:autoSpaceDN w:val="0"/>
      <w:adjustRightInd w:val="0"/>
      <w:ind w:left="0" w:firstLine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3C713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MSHeadL3">
    <w:name w:val="CMS Head L3"/>
    <w:basedOn w:val="a6"/>
    <w:uiPriority w:val="99"/>
    <w:rsid w:val="003C7135"/>
    <w:pPr>
      <w:numPr>
        <w:ilvl w:val="2"/>
        <w:numId w:val="2"/>
      </w:numPr>
      <w:tabs>
        <w:tab w:val="clear" w:pos="643"/>
        <w:tab w:val="num" w:pos="926"/>
      </w:tabs>
      <w:spacing w:after="240"/>
      <w:ind w:left="926"/>
      <w:outlineLvl w:val="2"/>
    </w:pPr>
    <w:rPr>
      <w:rFonts w:ascii="Garamond MT" w:hAnsi="Garamond MT"/>
      <w:sz w:val="24"/>
      <w:szCs w:val="24"/>
      <w:lang w:val="en-GB" w:eastAsia="en-US"/>
    </w:rPr>
  </w:style>
  <w:style w:type="paragraph" w:customStyle="1" w:styleId="CMSHeadL4">
    <w:name w:val="CMS Head L4"/>
    <w:basedOn w:val="a6"/>
    <w:uiPriority w:val="99"/>
    <w:rsid w:val="003C7135"/>
    <w:pPr>
      <w:numPr>
        <w:ilvl w:val="3"/>
        <w:numId w:val="3"/>
      </w:numPr>
      <w:tabs>
        <w:tab w:val="clear" w:pos="926"/>
        <w:tab w:val="num" w:pos="1209"/>
      </w:tabs>
      <w:spacing w:after="240"/>
      <w:ind w:left="1209"/>
      <w:outlineLvl w:val="3"/>
    </w:pPr>
    <w:rPr>
      <w:rFonts w:ascii="Garamond MT" w:hAnsi="Garamond MT"/>
      <w:sz w:val="24"/>
      <w:szCs w:val="24"/>
      <w:lang w:val="en-GB" w:eastAsia="en-US"/>
    </w:rPr>
  </w:style>
  <w:style w:type="paragraph" w:customStyle="1" w:styleId="afffffc">
    <w:name w:val="Статья"/>
    <w:basedOn w:val="a6"/>
    <w:uiPriority w:val="99"/>
    <w:rsid w:val="003C7135"/>
    <w:pPr>
      <w:keepNext/>
      <w:keepLines/>
      <w:widowControl w:val="0"/>
      <w:suppressLineNumbers/>
      <w:tabs>
        <w:tab w:val="num" w:pos="2592"/>
      </w:tabs>
      <w:suppressAutoHyphens/>
      <w:spacing w:after="60"/>
      <w:ind w:left="2592" w:hanging="432"/>
      <w:jc w:val="center"/>
    </w:pPr>
    <w:rPr>
      <w:b/>
      <w:bCs/>
      <w:caps/>
      <w:sz w:val="28"/>
      <w:szCs w:val="28"/>
    </w:rPr>
  </w:style>
  <w:style w:type="character" w:customStyle="1" w:styleId="1100">
    <w:name w:val="Знак Знак110"/>
    <w:uiPriority w:val="99"/>
    <w:locked/>
    <w:rsid w:val="003C7135"/>
    <w:rPr>
      <w:rFonts w:ascii="Courier New" w:hAnsi="Courier New"/>
      <w:lang w:val="ru-RU" w:eastAsia="ru-RU"/>
    </w:rPr>
  </w:style>
  <w:style w:type="paragraph" w:customStyle="1" w:styleId="CharCharCarCarCharCharCarCarCharCharCarCarCharChar">
    <w:name w:val="Char Char Car Car Char Char Car Car Char Char Car Car Char Char"/>
    <w:basedOn w:val="a6"/>
    <w:uiPriority w:val="99"/>
    <w:rsid w:val="003C7135"/>
    <w:pPr>
      <w:spacing w:after="160" w:line="240" w:lineRule="exact"/>
    </w:pPr>
  </w:style>
  <w:style w:type="character" w:customStyle="1" w:styleId="322">
    <w:name w:val="Знак Знак32"/>
    <w:uiPriority w:val="99"/>
    <w:rsid w:val="003C7135"/>
    <w:rPr>
      <w:sz w:val="24"/>
      <w:lang w:val="ru-RU" w:eastAsia="ru-RU"/>
    </w:rPr>
  </w:style>
  <w:style w:type="character" w:customStyle="1" w:styleId="rserrhl1">
    <w:name w:val="rs_err_hl1"/>
    <w:uiPriority w:val="99"/>
    <w:rsid w:val="003C7135"/>
  </w:style>
  <w:style w:type="table" w:customStyle="1" w:styleId="1f6">
    <w:name w:val="Сетка таблицы1"/>
    <w:uiPriority w:val="99"/>
    <w:rsid w:val="003C7135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3">
    <w:name w:val="Font Style23"/>
    <w:uiPriority w:val="99"/>
    <w:rsid w:val="003C7135"/>
    <w:rPr>
      <w:rFonts w:ascii="Times New Roman" w:hAnsi="Times New Roman"/>
      <w:sz w:val="22"/>
    </w:rPr>
  </w:style>
  <w:style w:type="paragraph" w:customStyle="1" w:styleId="1f7">
    <w:name w:val="Обычный1"/>
    <w:uiPriority w:val="99"/>
    <w:rsid w:val="003C7135"/>
    <w:pPr>
      <w:widowControl w:val="0"/>
      <w:spacing w:line="360" w:lineRule="auto"/>
      <w:ind w:left="40" w:firstLine="1440"/>
      <w:jc w:val="both"/>
    </w:pPr>
    <w:rPr>
      <w:rFonts w:ascii="Arial" w:hAnsi="Arial"/>
      <w:sz w:val="48"/>
    </w:rPr>
  </w:style>
  <w:style w:type="paragraph" w:customStyle="1" w:styleId="340">
    <w:name w:val="Основной текст 34"/>
    <w:basedOn w:val="a6"/>
    <w:uiPriority w:val="99"/>
    <w:rsid w:val="00067D2F"/>
    <w:pPr>
      <w:overflowPunct w:val="0"/>
      <w:autoSpaceDE w:val="0"/>
      <w:autoSpaceDN w:val="0"/>
      <w:adjustRightInd w:val="0"/>
      <w:ind w:right="-1"/>
      <w:jc w:val="both"/>
      <w:textAlignment w:val="baseline"/>
    </w:pPr>
    <w:rPr>
      <w:rFonts w:ascii="Arial" w:hAnsi="Arial"/>
      <w:sz w:val="28"/>
      <w:lang w:eastAsia="ar-SA"/>
    </w:rPr>
  </w:style>
  <w:style w:type="paragraph" w:customStyle="1" w:styleId="afffffd">
    <w:name w:val="Обычный (ПЗ)"/>
    <w:basedOn w:val="a6"/>
    <w:uiPriority w:val="99"/>
    <w:rsid w:val="00067D2F"/>
    <w:pPr>
      <w:ind w:firstLine="720"/>
      <w:jc w:val="both"/>
    </w:pPr>
    <w:rPr>
      <w:rFonts w:ascii="Arial" w:hAnsi="Arial"/>
      <w:sz w:val="24"/>
      <w:lang w:eastAsia="ar-SA"/>
    </w:rPr>
  </w:style>
  <w:style w:type="character" w:customStyle="1" w:styleId="3f0">
    <w:name w:val="Основной шрифт абзаца3"/>
    <w:uiPriority w:val="99"/>
    <w:rsid w:val="00067D2F"/>
  </w:style>
  <w:style w:type="character" w:customStyle="1" w:styleId="63">
    <w:name w:val="Основной шрифт абзаца6"/>
    <w:uiPriority w:val="99"/>
    <w:rsid w:val="00067D2F"/>
  </w:style>
  <w:style w:type="character" w:customStyle="1" w:styleId="58">
    <w:name w:val="Основной шрифт абзаца5"/>
    <w:uiPriority w:val="99"/>
    <w:rsid w:val="00067D2F"/>
  </w:style>
  <w:style w:type="character" w:customStyle="1" w:styleId="WW8Num9z2">
    <w:name w:val="WW8Num9z2"/>
    <w:uiPriority w:val="99"/>
    <w:rsid w:val="00067D2F"/>
    <w:rPr>
      <w:rFonts w:ascii="Wingdings" w:hAnsi="Wingdings"/>
    </w:rPr>
  </w:style>
  <w:style w:type="character" w:customStyle="1" w:styleId="WW8Num9z3">
    <w:name w:val="WW8Num9z3"/>
    <w:uiPriority w:val="99"/>
    <w:rsid w:val="00067D2F"/>
    <w:rPr>
      <w:rFonts w:ascii="Symbol" w:hAnsi="Symbol"/>
    </w:rPr>
  </w:style>
  <w:style w:type="character" w:customStyle="1" w:styleId="WW8Num12z3">
    <w:name w:val="WW8Num12z3"/>
    <w:uiPriority w:val="99"/>
    <w:rsid w:val="00067D2F"/>
    <w:rPr>
      <w:rFonts w:ascii="Symbol" w:hAnsi="Symbol"/>
    </w:rPr>
  </w:style>
  <w:style w:type="character" w:customStyle="1" w:styleId="WW8Num16z1">
    <w:name w:val="WW8Num16z1"/>
    <w:uiPriority w:val="99"/>
    <w:rsid w:val="00067D2F"/>
    <w:rPr>
      <w:rFonts w:ascii="Courier New" w:hAnsi="Courier New"/>
    </w:rPr>
  </w:style>
  <w:style w:type="character" w:customStyle="1" w:styleId="WW8Num16z2">
    <w:name w:val="WW8Num16z2"/>
    <w:uiPriority w:val="99"/>
    <w:rsid w:val="00067D2F"/>
    <w:rPr>
      <w:rFonts w:ascii="Wingdings" w:hAnsi="Wingdings"/>
    </w:rPr>
  </w:style>
  <w:style w:type="character" w:customStyle="1" w:styleId="WW8Num22z1">
    <w:name w:val="WW8Num22z1"/>
    <w:uiPriority w:val="99"/>
    <w:rsid w:val="00067D2F"/>
    <w:rPr>
      <w:rFonts w:ascii="Courier New" w:hAnsi="Courier New"/>
    </w:rPr>
  </w:style>
  <w:style w:type="character" w:customStyle="1" w:styleId="WW8Num22z2">
    <w:name w:val="WW8Num22z2"/>
    <w:uiPriority w:val="99"/>
    <w:rsid w:val="00067D2F"/>
    <w:rPr>
      <w:rFonts w:ascii="Wingdings" w:hAnsi="Wingdings"/>
    </w:rPr>
  </w:style>
  <w:style w:type="character" w:customStyle="1" w:styleId="WW8Num23z1">
    <w:name w:val="WW8Num23z1"/>
    <w:uiPriority w:val="99"/>
    <w:rsid w:val="00067D2F"/>
    <w:rPr>
      <w:rFonts w:ascii="Courier New" w:hAnsi="Courier New"/>
    </w:rPr>
  </w:style>
  <w:style w:type="character" w:customStyle="1" w:styleId="WW8Num23z2">
    <w:name w:val="WW8Num23z2"/>
    <w:uiPriority w:val="99"/>
    <w:rsid w:val="00067D2F"/>
    <w:rPr>
      <w:rFonts w:ascii="Wingdings" w:hAnsi="Wingdings"/>
    </w:rPr>
  </w:style>
  <w:style w:type="character" w:customStyle="1" w:styleId="WW8Num26z0">
    <w:name w:val="WW8Num26z0"/>
    <w:uiPriority w:val="99"/>
    <w:rsid w:val="00067D2F"/>
    <w:rPr>
      <w:rFonts w:ascii="Times New Roman" w:hAnsi="Times New Roman"/>
    </w:rPr>
  </w:style>
  <w:style w:type="character" w:customStyle="1" w:styleId="WW8Num26z1">
    <w:name w:val="WW8Num26z1"/>
    <w:uiPriority w:val="99"/>
    <w:rsid w:val="00067D2F"/>
    <w:rPr>
      <w:rFonts w:ascii="Courier New" w:hAnsi="Courier New"/>
    </w:rPr>
  </w:style>
  <w:style w:type="character" w:customStyle="1" w:styleId="WW8Num26z2">
    <w:name w:val="WW8Num26z2"/>
    <w:uiPriority w:val="99"/>
    <w:rsid w:val="00067D2F"/>
    <w:rPr>
      <w:rFonts w:ascii="Wingdings" w:hAnsi="Wingdings"/>
    </w:rPr>
  </w:style>
  <w:style w:type="character" w:customStyle="1" w:styleId="WW8Num32z1">
    <w:name w:val="WW8Num32z1"/>
    <w:uiPriority w:val="99"/>
    <w:rsid w:val="00067D2F"/>
    <w:rPr>
      <w:rFonts w:ascii="Courier New" w:hAnsi="Courier New"/>
    </w:rPr>
  </w:style>
  <w:style w:type="character" w:customStyle="1" w:styleId="WW8Num32z2">
    <w:name w:val="WW8Num32z2"/>
    <w:uiPriority w:val="99"/>
    <w:rsid w:val="00067D2F"/>
    <w:rPr>
      <w:rFonts w:ascii="Wingdings" w:hAnsi="Wingdings"/>
    </w:rPr>
  </w:style>
  <w:style w:type="character" w:customStyle="1" w:styleId="WW8Num34z0">
    <w:name w:val="WW8Num34z0"/>
    <w:uiPriority w:val="99"/>
    <w:rsid w:val="00067D2F"/>
    <w:rPr>
      <w:rFonts w:ascii="Times New Roman" w:hAnsi="Times New Roman"/>
    </w:rPr>
  </w:style>
  <w:style w:type="character" w:customStyle="1" w:styleId="WW8Num36z0">
    <w:name w:val="WW8Num36z0"/>
    <w:uiPriority w:val="99"/>
    <w:rsid w:val="00067D2F"/>
    <w:rPr>
      <w:rFonts w:ascii="Times New Roman" w:hAnsi="Times New Roman"/>
      <w:b/>
      <w:sz w:val="24"/>
      <w:u w:val="none"/>
    </w:rPr>
  </w:style>
  <w:style w:type="character" w:customStyle="1" w:styleId="WW8Num36z1">
    <w:name w:val="WW8Num36z1"/>
    <w:uiPriority w:val="99"/>
    <w:rsid w:val="00067D2F"/>
    <w:rPr>
      <w:rFonts w:ascii="Courier New" w:hAnsi="Courier New"/>
    </w:rPr>
  </w:style>
  <w:style w:type="character" w:customStyle="1" w:styleId="WW8Num36z2">
    <w:name w:val="WW8Num36z2"/>
    <w:uiPriority w:val="99"/>
    <w:rsid w:val="00067D2F"/>
    <w:rPr>
      <w:rFonts w:ascii="Wingdings" w:hAnsi="Wingdings"/>
    </w:rPr>
  </w:style>
  <w:style w:type="character" w:customStyle="1" w:styleId="WW8Num36z3">
    <w:name w:val="WW8Num36z3"/>
    <w:uiPriority w:val="99"/>
    <w:rsid w:val="00067D2F"/>
    <w:rPr>
      <w:rFonts w:ascii="Symbol" w:hAnsi="Symbol"/>
    </w:rPr>
  </w:style>
  <w:style w:type="character" w:customStyle="1" w:styleId="WW8Num38z0">
    <w:name w:val="WW8Num38z0"/>
    <w:uiPriority w:val="99"/>
    <w:rsid w:val="00067D2F"/>
    <w:rPr>
      <w:rFonts w:ascii="Symbol" w:hAnsi="Symbol"/>
    </w:rPr>
  </w:style>
  <w:style w:type="character" w:customStyle="1" w:styleId="48">
    <w:name w:val="Основной шрифт абзаца4"/>
    <w:uiPriority w:val="99"/>
    <w:rsid w:val="00067D2F"/>
  </w:style>
  <w:style w:type="character" w:customStyle="1" w:styleId="WW-Absatz-Standardschriftart11111111111111111111">
    <w:name w:val="WW-Absatz-Standardschriftart11111111111111111111"/>
    <w:uiPriority w:val="99"/>
    <w:rsid w:val="00067D2F"/>
  </w:style>
  <w:style w:type="character" w:customStyle="1" w:styleId="WW-Absatz-Standardschriftart111111111111111111111">
    <w:name w:val="WW-Absatz-Standardschriftart111111111111111111111"/>
    <w:uiPriority w:val="99"/>
    <w:rsid w:val="00067D2F"/>
  </w:style>
  <w:style w:type="character" w:customStyle="1" w:styleId="WW-Absatz-Standardschriftart1111111111111111111111">
    <w:name w:val="WW-Absatz-Standardschriftart1111111111111111111111"/>
    <w:uiPriority w:val="99"/>
    <w:rsid w:val="00067D2F"/>
  </w:style>
  <w:style w:type="character" w:customStyle="1" w:styleId="WW-Absatz-Standardschriftart11111111111111111111111">
    <w:name w:val="WW-Absatz-Standardschriftart11111111111111111111111"/>
    <w:uiPriority w:val="99"/>
    <w:rsid w:val="00067D2F"/>
  </w:style>
  <w:style w:type="character" w:customStyle="1" w:styleId="WW-Absatz-Standardschriftart111111111111111111111111">
    <w:name w:val="WW-Absatz-Standardschriftart111111111111111111111111"/>
    <w:uiPriority w:val="99"/>
    <w:rsid w:val="00067D2F"/>
  </w:style>
  <w:style w:type="character" w:customStyle="1" w:styleId="WW-Absatz-Standardschriftart1111111111111111111111111">
    <w:name w:val="WW-Absatz-Standardschriftart1111111111111111111111111"/>
    <w:uiPriority w:val="99"/>
    <w:rsid w:val="00067D2F"/>
  </w:style>
  <w:style w:type="character" w:customStyle="1" w:styleId="WW-Absatz-Standardschriftart11111111111111111111111111">
    <w:name w:val="WW-Absatz-Standardschriftart11111111111111111111111111"/>
    <w:uiPriority w:val="99"/>
    <w:rsid w:val="00067D2F"/>
  </w:style>
  <w:style w:type="character" w:customStyle="1" w:styleId="WW-Absatz-Standardschriftart111111111111111111111111111">
    <w:name w:val="WW-Absatz-Standardschriftart111111111111111111111111111"/>
    <w:uiPriority w:val="99"/>
    <w:rsid w:val="00067D2F"/>
  </w:style>
  <w:style w:type="character" w:customStyle="1" w:styleId="WW-Absatz-Standardschriftart1111111111111111111111111111">
    <w:name w:val="WW-Absatz-Standardschriftart1111111111111111111111111111"/>
    <w:uiPriority w:val="99"/>
    <w:rsid w:val="00067D2F"/>
  </w:style>
  <w:style w:type="character" w:customStyle="1" w:styleId="WW-Absatz-Standardschriftart11111111111111111111111111111">
    <w:name w:val="WW-Absatz-Standardschriftart11111111111111111111111111111"/>
    <w:uiPriority w:val="99"/>
    <w:rsid w:val="00067D2F"/>
  </w:style>
  <w:style w:type="character" w:customStyle="1" w:styleId="WW-Absatz-Standardschriftart111111111111111111111111111111">
    <w:name w:val="WW-Absatz-Standardschriftart111111111111111111111111111111"/>
    <w:uiPriority w:val="99"/>
    <w:rsid w:val="00067D2F"/>
  </w:style>
  <w:style w:type="character" w:customStyle="1" w:styleId="WW-Absatz-Standardschriftart1111111111111111111111111111111">
    <w:name w:val="WW-Absatz-Standardschriftart1111111111111111111111111111111"/>
    <w:uiPriority w:val="99"/>
    <w:rsid w:val="00067D2F"/>
  </w:style>
  <w:style w:type="character" w:customStyle="1" w:styleId="WW-Absatz-Standardschriftart11111111111111111111111111111111">
    <w:name w:val="WW-Absatz-Standardschriftart11111111111111111111111111111111"/>
    <w:uiPriority w:val="99"/>
    <w:rsid w:val="00067D2F"/>
  </w:style>
  <w:style w:type="character" w:customStyle="1" w:styleId="WW-Absatz-Standardschriftart111111111111111111111111111111111">
    <w:name w:val="WW-Absatz-Standardschriftart111111111111111111111111111111111"/>
    <w:uiPriority w:val="99"/>
    <w:rsid w:val="00067D2F"/>
  </w:style>
  <w:style w:type="character" w:customStyle="1" w:styleId="WW-Absatz-Standardschriftart1111111111111111111111111111111111">
    <w:name w:val="WW-Absatz-Standardschriftart1111111111111111111111111111111111"/>
    <w:uiPriority w:val="99"/>
    <w:rsid w:val="00067D2F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067D2F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067D2F"/>
  </w:style>
  <w:style w:type="character" w:customStyle="1" w:styleId="WW8Num24z1">
    <w:name w:val="WW8Num24z1"/>
    <w:uiPriority w:val="99"/>
    <w:rsid w:val="00067D2F"/>
    <w:rPr>
      <w:rFonts w:ascii="Courier New" w:hAnsi="Courier New"/>
    </w:rPr>
  </w:style>
  <w:style w:type="character" w:customStyle="1" w:styleId="WW8Num24z2">
    <w:name w:val="WW8Num24z2"/>
    <w:uiPriority w:val="99"/>
    <w:rsid w:val="00067D2F"/>
    <w:rPr>
      <w:rFonts w:ascii="Wingdings" w:hAnsi="Wingdings"/>
    </w:rPr>
  </w:style>
  <w:style w:type="character" w:customStyle="1" w:styleId="WW8Num27z0">
    <w:name w:val="WW8Num27z0"/>
    <w:uiPriority w:val="99"/>
    <w:rsid w:val="00067D2F"/>
    <w:rPr>
      <w:rFonts w:ascii="Times New Roman" w:hAnsi="Times New Roman"/>
    </w:rPr>
  </w:style>
  <w:style w:type="character" w:customStyle="1" w:styleId="190">
    <w:name w:val="Знак Знак19"/>
    <w:uiPriority w:val="99"/>
    <w:rsid w:val="00067D2F"/>
    <w:rPr>
      <w:rFonts w:ascii="Garamond" w:hAnsi="Garamond"/>
      <w:spacing w:val="-5"/>
      <w:sz w:val="24"/>
      <w:lang w:val="ru-RU" w:eastAsia="ar-SA" w:bidi="ar-SA"/>
    </w:rPr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067D2F"/>
  </w:style>
  <w:style w:type="character" w:customStyle="1" w:styleId="2f6">
    <w:name w:val="Основной шрифт абзаца2"/>
    <w:uiPriority w:val="99"/>
    <w:rsid w:val="00067D2F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067D2F"/>
  </w:style>
  <w:style w:type="character" w:customStyle="1" w:styleId="WW8Num7z1">
    <w:name w:val="WW8Num7z1"/>
    <w:uiPriority w:val="99"/>
    <w:rsid w:val="00067D2F"/>
    <w:rPr>
      <w:rFonts w:ascii="Courier New" w:hAnsi="Courier New"/>
    </w:rPr>
  </w:style>
  <w:style w:type="character" w:customStyle="1" w:styleId="WW8Num7z2">
    <w:name w:val="WW8Num7z2"/>
    <w:uiPriority w:val="99"/>
    <w:rsid w:val="00067D2F"/>
    <w:rPr>
      <w:rFonts w:ascii="Wingdings" w:hAnsi="Wingdings"/>
    </w:rPr>
  </w:style>
  <w:style w:type="character" w:customStyle="1" w:styleId="WW8Num7z3">
    <w:name w:val="WW8Num7z3"/>
    <w:uiPriority w:val="99"/>
    <w:rsid w:val="00067D2F"/>
    <w:rPr>
      <w:rFonts w:ascii="Symbol" w:hAnsi="Symbol"/>
    </w:rPr>
  </w:style>
  <w:style w:type="character" w:customStyle="1" w:styleId="WW8Num14z1">
    <w:name w:val="WW8Num14z1"/>
    <w:uiPriority w:val="99"/>
    <w:rsid w:val="00067D2F"/>
    <w:rPr>
      <w:rFonts w:ascii="Courier New" w:hAnsi="Courier New"/>
    </w:rPr>
  </w:style>
  <w:style w:type="character" w:customStyle="1" w:styleId="WW8Num14z2">
    <w:name w:val="WW8Num14z2"/>
    <w:uiPriority w:val="99"/>
    <w:rsid w:val="00067D2F"/>
    <w:rPr>
      <w:rFonts w:ascii="Wingdings" w:hAnsi="Wingdings"/>
    </w:rPr>
  </w:style>
  <w:style w:type="character" w:customStyle="1" w:styleId="WW8Num14z3">
    <w:name w:val="WW8Num14z3"/>
    <w:uiPriority w:val="99"/>
    <w:rsid w:val="00067D2F"/>
    <w:rPr>
      <w:rFonts w:ascii="Symbol" w:hAnsi="Symbol"/>
    </w:rPr>
  </w:style>
  <w:style w:type="character" w:customStyle="1" w:styleId="WW8Num22z3">
    <w:name w:val="WW8Num22z3"/>
    <w:uiPriority w:val="99"/>
    <w:rsid w:val="00067D2F"/>
    <w:rPr>
      <w:rFonts w:ascii="Symbol" w:hAnsi="Symbol"/>
    </w:rPr>
  </w:style>
  <w:style w:type="character" w:customStyle="1" w:styleId="WW8Num27z1">
    <w:name w:val="WW8Num27z1"/>
    <w:uiPriority w:val="99"/>
    <w:rsid w:val="00067D2F"/>
    <w:rPr>
      <w:rFonts w:ascii="Courier New" w:hAnsi="Courier New"/>
    </w:rPr>
  </w:style>
  <w:style w:type="character" w:customStyle="1" w:styleId="WW8Num27z2">
    <w:name w:val="WW8Num27z2"/>
    <w:uiPriority w:val="99"/>
    <w:rsid w:val="00067D2F"/>
    <w:rPr>
      <w:rFonts w:ascii="Wingdings" w:hAnsi="Wingdings"/>
    </w:rPr>
  </w:style>
  <w:style w:type="character" w:customStyle="1" w:styleId="WW8Num27z3">
    <w:name w:val="WW8Num27z3"/>
    <w:uiPriority w:val="99"/>
    <w:rsid w:val="00067D2F"/>
    <w:rPr>
      <w:rFonts w:ascii="Symbol" w:hAnsi="Symbol"/>
    </w:rPr>
  </w:style>
  <w:style w:type="character" w:customStyle="1" w:styleId="Twordnormal0">
    <w:name w:val="Tword_normal Знак"/>
    <w:uiPriority w:val="99"/>
    <w:rsid w:val="00067D2F"/>
    <w:rPr>
      <w:rFonts w:ascii="ISOCPEUR" w:hAnsi="ISOCPEUR"/>
      <w:i/>
      <w:sz w:val="24"/>
      <w:lang w:val="ru-RU" w:eastAsia="ar-SA" w:bidi="ar-SA"/>
    </w:rPr>
  </w:style>
  <w:style w:type="paragraph" w:customStyle="1" w:styleId="64">
    <w:name w:val="Название6"/>
    <w:basedOn w:val="a6"/>
    <w:uiPriority w:val="99"/>
    <w:rsid w:val="00067D2F"/>
    <w:pPr>
      <w:suppressLineNumbers/>
      <w:spacing w:before="120" w:after="120"/>
    </w:pPr>
    <w:rPr>
      <w:rFonts w:ascii="Arial" w:hAnsi="Arial" w:cs="Tahoma"/>
      <w:i/>
      <w:iCs/>
      <w:sz w:val="24"/>
      <w:szCs w:val="24"/>
      <w:lang w:eastAsia="ar-SA"/>
    </w:rPr>
  </w:style>
  <w:style w:type="paragraph" w:customStyle="1" w:styleId="65">
    <w:name w:val="Указатель6"/>
    <w:basedOn w:val="a6"/>
    <w:uiPriority w:val="99"/>
    <w:rsid w:val="00067D2F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9">
    <w:name w:val="Название5"/>
    <w:basedOn w:val="a6"/>
    <w:uiPriority w:val="99"/>
    <w:rsid w:val="00067D2F"/>
    <w:pPr>
      <w:suppressLineNumbers/>
      <w:spacing w:before="120" w:after="120"/>
    </w:pPr>
    <w:rPr>
      <w:rFonts w:ascii="Arial" w:hAnsi="Arial" w:cs="Tahoma"/>
      <w:i/>
      <w:iCs/>
      <w:sz w:val="24"/>
      <w:szCs w:val="24"/>
      <w:lang w:eastAsia="ar-SA"/>
    </w:rPr>
  </w:style>
  <w:style w:type="paragraph" w:customStyle="1" w:styleId="5a">
    <w:name w:val="Указатель5"/>
    <w:basedOn w:val="a6"/>
    <w:uiPriority w:val="99"/>
    <w:rsid w:val="00067D2F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9">
    <w:name w:val="Название4"/>
    <w:basedOn w:val="a6"/>
    <w:uiPriority w:val="99"/>
    <w:rsid w:val="00067D2F"/>
    <w:pPr>
      <w:suppressLineNumbers/>
      <w:spacing w:before="120" w:after="120"/>
    </w:pPr>
    <w:rPr>
      <w:rFonts w:ascii="Arial" w:hAnsi="Arial" w:cs="Tahoma"/>
      <w:i/>
      <w:iCs/>
      <w:sz w:val="24"/>
      <w:szCs w:val="24"/>
      <w:lang w:eastAsia="ar-SA"/>
    </w:rPr>
  </w:style>
  <w:style w:type="paragraph" w:customStyle="1" w:styleId="4a">
    <w:name w:val="Указатель4"/>
    <w:basedOn w:val="a6"/>
    <w:uiPriority w:val="99"/>
    <w:rsid w:val="00067D2F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41">
    <w:name w:val="Основной текст с отступом 24"/>
    <w:basedOn w:val="a6"/>
    <w:uiPriority w:val="99"/>
    <w:rsid w:val="00067D2F"/>
    <w:pPr>
      <w:spacing w:after="120" w:line="480" w:lineRule="auto"/>
      <w:ind w:left="283"/>
    </w:pPr>
    <w:rPr>
      <w:rFonts w:ascii="Arial" w:hAnsi="Arial"/>
      <w:sz w:val="24"/>
      <w:lang w:eastAsia="ar-SA"/>
    </w:rPr>
  </w:style>
  <w:style w:type="paragraph" w:customStyle="1" w:styleId="341">
    <w:name w:val="Основной текст с отступом 34"/>
    <w:basedOn w:val="a6"/>
    <w:uiPriority w:val="99"/>
    <w:rsid w:val="00067D2F"/>
    <w:pPr>
      <w:spacing w:after="120"/>
      <w:ind w:left="283"/>
    </w:pPr>
    <w:rPr>
      <w:rFonts w:ascii="Arial" w:hAnsi="Arial"/>
      <w:sz w:val="16"/>
      <w:szCs w:val="16"/>
      <w:lang w:eastAsia="ar-SA"/>
    </w:rPr>
  </w:style>
  <w:style w:type="paragraph" w:customStyle="1" w:styleId="3f1">
    <w:name w:val="Цитата3"/>
    <w:basedOn w:val="a6"/>
    <w:uiPriority w:val="99"/>
    <w:rsid w:val="00067D2F"/>
    <w:pPr>
      <w:spacing w:line="288" w:lineRule="auto"/>
      <w:ind w:left="214" w:right="214" w:firstLine="709"/>
      <w:jc w:val="both"/>
    </w:pPr>
    <w:rPr>
      <w:rFonts w:ascii="Arial" w:hAnsi="Arial"/>
      <w:sz w:val="28"/>
      <w:lang w:eastAsia="ar-SA"/>
    </w:rPr>
  </w:style>
  <w:style w:type="paragraph" w:customStyle="1" w:styleId="3f2">
    <w:name w:val="Текст3"/>
    <w:basedOn w:val="a6"/>
    <w:uiPriority w:val="99"/>
    <w:rsid w:val="00067D2F"/>
    <w:rPr>
      <w:rFonts w:ascii="Courier New" w:hAnsi="Courier New" w:cs="Courier New"/>
      <w:lang w:eastAsia="ar-SA"/>
    </w:rPr>
  </w:style>
  <w:style w:type="paragraph" w:customStyle="1" w:styleId="3f3">
    <w:name w:val="Название3"/>
    <w:basedOn w:val="a6"/>
    <w:uiPriority w:val="99"/>
    <w:rsid w:val="00067D2F"/>
    <w:pPr>
      <w:suppressLineNumbers/>
      <w:spacing w:before="120" w:after="120"/>
    </w:pPr>
    <w:rPr>
      <w:rFonts w:ascii="Arial" w:hAnsi="Arial" w:cs="Tahoma"/>
      <w:i/>
      <w:iCs/>
      <w:sz w:val="24"/>
      <w:szCs w:val="24"/>
      <w:lang w:eastAsia="ar-SA"/>
    </w:rPr>
  </w:style>
  <w:style w:type="paragraph" w:customStyle="1" w:styleId="231">
    <w:name w:val="Основной текст с отступом 23"/>
    <w:basedOn w:val="a6"/>
    <w:uiPriority w:val="99"/>
    <w:rsid w:val="00067D2F"/>
    <w:pPr>
      <w:spacing w:after="120" w:line="480" w:lineRule="auto"/>
      <w:ind w:left="283"/>
    </w:pPr>
    <w:rPr>
      <w:rFonts w:ascii="Arial" w:hAnsi="Arial"/>
      <w:sz w:val="24"/>
      <w:lang w:eastAsia="ar-SA"/>
    </w:rPr>
  </w:style>
  <w:style w:type="paragraph" w:customStyle="1" w:styleId="2f7">
    <w:name w:val="Цитата2"/>
    <w:basedOn w:val="a6"/>
    <w:uiPriority w:val="99"/>
    <w:rsid w:val="00067D2F"/>
    <w:pPr>
      <w:spacing w:line="288" w:lineRule="auto"/>
      <w:ind w:left="214" w:right="214" w:firstLine="709"/>
      <w:jc w:val="both"/>
    </w:pPr>
    <w:rPr>
      <w:rFonts w:ascii="Arial" w:hAnsi="Arial"/>
      <w:sz w:val="28"/>
      <w:lang w:eastAsia="ar-SA"/>
    </w:rPr>
  </w:style>
  <w:style w:type="paragraph" w:customStyle="1" w:styleId="1f8">
    <w:name w:val="Шапка1"/>
    <w:basedOn w:val="af6"/>
    <w:uiPriority w:val="99"/>
    <w:rsid w:val="00067D2F"/>
    <w:pPr>
      <w:keepLines/>
      <w:spacing w:after="40" w:line="140" w:lineRule="atLeast"/>
      <w:ind w:left="360"/>
      <w:jc w:val="left"/>
    </w:pPr>
    <w:rPr>
      <w:rFonts w:ascii="Garamond" w:hAnsi="Garamond"/>
      <w:spacing w:val="-5"/>
      <w:sz w:val="24"/>
    </w:rPr>
  </w:style>
  <w:style w:type="paragraph" w:customStyle="1" w:styleId="122">
    <w:name w:val="12"/>
    <w:basedOn w:val="a6"/>
    <w:uiPriority w:val="99"/>
    <w:rsid w:val="00067D2F"/>
    <w:pPr>
      <w:autoSpaceDE w:val="0"/>
      <w:spacing w:before="120" w:after="120"/>
      <w:jc w:val="center"/>
    </w:pPr>
    <w:rPr>
      <w:b/>
      <w:bCs/>
      <w:color w:val="000000"/>
      <w:sz w:val="24"/>
      <w:szCs w:val="24"/>
      <w:lang w:eastAsia="ar-SA"/>
    </w:rPr>
  </w:style>
  <w:style w:type="paragraph" w:customStyle="1" w:styleId="Twordnaim">
    <w:name w:val="Tword_naim"/>
    <w:basedOn w:val="a6"/>
    <w:uiPriority w:val="99"/>
    <w:rsid w:val="00067D2F"/>
    <w:pPr>
      <w:jc w:val="center"/>
    </w:pPr>
    <w:rPr>
      <w:rFonts w:ascii="ISOCPEUR" w:hAnsi="ISOCPEUR" w:cs="Arial"/>
      <w:i/>
      <w:sz w:val="28"/>
      <w:szCs w:val="28"/>
      <w:lang w:eastAsia="ar-SA"/>
    </w:rPr>
  </w:style>
  <w:style w:type="paragraph" w:customStyle="1" w:styleId="u">
    <w:name w:val="u"/>
    <w:basedOn w:val="a6"/>
    <w:uiPriority w:val="99"/>
    <w:rsid w:val="00A8459E"/>
    <w:pPr>
      <w:spacing w:before="100" w:beforeAutospacing="1" w:after="100" w:afterAutospacing="1"/>
    </w:pPr>
    <w:rPr>
      <w:sz w:val="24"/>
      <w:szCs w:val="24"/>
    </w:rPr>
  </w:style>
  <w:style w:type="paragraph" w:customStyle="1" w:styleId="1f9">
    <w:name w:val="Знак Знак Знак Знак1"/>
    <w:basedOn w:val="a6"/>
    <w:uiPriority w:val="99"/>
    <w:rsid w:val="00D66D4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180">
    <w:name w:val="Знак Знак18"/>
    <w:uiPriority w:val="99"/>
    <w:locked/>
    <w:rsid w:val="00D66D49"/>
    <w:rPr>
      <w:rFonts w:ascii="Courier New" w:hAnsi="Courier New"/>
      <w:lang w:val="ru-RU" w:eastAsia="ru-RU"/>
    </w:rPr>
  </w:style>
  <w:style w:type="character" w:customStyle="1" w:styleId="312">
    <w:name w:val="Знак Знак31"/>
    <w:uiPriority w:val="99"/>
    <w:rsid w:val="00D66D49"/>
    <w:rPr>
      <w:sz w:val="24"/>
      <w:lang w:val="ru-RU" w:eastAsia="ru-RU"/>
    </w:rPr>
  </w:style>
  <w:style w:type="table" w:customStyle="1" w:styleId="113">
    <w:name w:val="Сетка таблицы11"/>
    <w:uiPriority w:val="99"/>
    <w:rsid w:val="00D66D49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0">
    <w:name w:val="Знак Знак17"/>
    <w:uiPriority w:val="99"/>
    <w:rsid w:val="00D66D49"/>
    <w:rPr>
      <w:rFonts w:ascii="Garamond" w:hAnsi="Garamond"/>
      <w:spacing w:val="-5"/>
      <w:sz w:val="24"/>
      <w:lang w:val="ru-RU" w:eastAsia="ar-SA" w:bidi="ar-SA"/>
    </w:rPr>
  </w:style>
  <w:style w:type="table" w:styleId="afffffe">
    <w:name w:val="Table Elegant"/>
    <w:basedOn w:val="a8"/>
    <w:uiPriority w:val="99"/>
    <w:rsid w:val="00D66D49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L-GROUP">
    <w:name w:val="L-GROUP"/>
    <w:basedOn w:val="32"/>
    <w:uiPriority w:val="99"/>
    <w:rsid w:val="00A33027"/>
    <w:pPr>
      <w:spacing w:line="360" w:lineRule="auto"/>
      <w:jc w:val="both"/>
    </w:pPr>
    <w:rPr>
      <w:rFonts w:cs="Arial"/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6">
    <w:name w:val="Normal"/>
    <w:qFormat/>
    <w:rsid w:val="00664743"/>
  </w:style>
  <w:style w:type="paragraph" w:styleId="12">
    <w:name w:val="heading 1"/>
    <w:aliases w:val="новая страница,Заголовок к10,íîâàÿ ñòðàíèöà,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"/>
    <w:basedOn w:val="a6"/>
    <w:next w:val="a6"/>
    <w:link w:val="14"/>
    <w:uiPriority w:val="99"/>
    <w:qFormat/>
    <w:rsid w:val="003636FD"/>
    <w:pPr>
      <w:keepNext/>
      <w:widowControl w:val="0"/>
      <w:spacing w:line="280" w:lineRule="exact"/>
      <w:ind w:firstLine="680"/>
      <w:jc w:val="center"/>
      <w:outlineLvl w:val="0"/>
    </w:pPr>
    <w:rPr>
      <w:rFonts w:ascii="Arial" w:hAnsi="Arial"/>
      <w:sz w:val="26"/>
    </w:rPr>
  </w:style>
  <w:style w:type="paragraph" w:styleId="22">
    <w:name w:val="heading 2"/>
    <w:aliases w:val="заголовок2,1. Заголовок 2,Heading 2 Char1,Heading 2 Char Char,Heading 2 Char1 Char Char,Heading 2 Char Char Char Char,Heading 2 Char Char1 Знак,Heading 2 Char Char1,H2"/>
    <w:basedOn w:val="a6"/>
    <w:next w:val="a6"/>
    <w:link w:val="23"/>
    <w:uiPriority w:val="99"/>
    <w:qFormat/>
    <w:rsid w:val="003636FD"/>
    <w:pPr>
      <w:keepNext/>
      <w:widowControl w:val="0"/>
      <w:spacing w:line="280" w:lineRule="exact"/>
      <w:outlineLvl w:val="1"/>
    </w:pPr>
    <w:rPr>
      <w:rFonts w:ascii="Arial" w:hAnsi="Arial"/>
      <w:sz w:val="26"/>
      <w:lang w:val="en-US"/>
    </w:rPr>
  </w:style>
  <w:style w:type="paragraph" w:styleId="32">
    <w:name w:val="heading 3"/>
    <w:basedOn w:val="a6"/>
    <w:next w:val="a6"/>
    <w:link w:val="33"/>
    <w:uiPriority w:val="99"/>
    <w:qFormat/>
    <w:rsid w:val="003636FD"/>
    <w:pPr>
      <w:keepNext/>
      <w:spacing w:line="288" w:lineRule="auto"/>
      <w:ind w:firstLine="709"/>
      <w:jc w:val="center"/>
      <w:outlineLvl w:val="2"/>
    </w:pPr>
    <w:rPr>
      <w:rFonts w:ascii="Arial" w:hAnsi="Arial"/>
      <w:sz w:val="26"/>
    </w:rPr>
  </w:style>
  <w:style w:type="paragraph" w:styleId="41">
    <w:name w:val="heading 4"/>
    <w:aliases w:val="Подпункт,EIA H4,- 1.1.1.1"/>
    <w:basedOn w:val="a6"/>
    <w:next w:val="a6"/>
    <w:link w:val="42"/>
    <w:uiPriority w:val="99"/>
    <w:qFormat/>
    <w:rsid w:val="009A4471"/>
    <w:pPr>
      <w:keepNext/>
      <w:spacing w:line="288" w:lineRule="auto"/>
      <w:ind w:firstLine="709"/>
      <w:jc w:val="both"/>
      <w:outlineLvl w:val="3"/>
    </w:pPr>
    <w:rPr>
      <w:rFonts w:ascii="Arial" w:hAnsi="Arial"/>
      <w:sz w:val="26"/>
      <w:lang w:val="en-US"/>
    </w:rPr>
  </w:style>
  <w:style w:type="paragraph" w:styleId="51">
    <w:name w:val="heading 5"/>
    <w:basedOn w:val="a6"/>
    <w:next w:val="a6"/>
    <w:link w:val="52"/>
    <w:uiPriority w:val="99"/>
    <w:qFormat/>
    <w:rsid w:val="003636FD"/>
    <w:pPr>
      <w:keepNext/>
      <w:spacing w:line="288" w:lineRule="auto"/>
      <w:ind w:firstLine="709"/>
      <w:jc w:val="both"/>
      <w:outlineLvl w:val="4"/>
    </w:pPr>
    <w:rPr>
      <w:rFonts w:ascii="Arial" w:hAnsi="Arial"/>
      <w:sz w:val="26"/>
      <w:u w:val="single"/>
    </w:rPr>
  </w:style>
  <w:style w:type="paragraph" w:styleId="6">
    <w:name w:val="heading 6"/>
    <w:aliases w:val="Заголовок 6 Наименование таблицы,Заголовок 6  Наименование таблицы"/>
    <w:basedOn w:val="a6"/>
    <w:next w:val="a6"/>
    <w:link w:val="60"/>
    <w:uiPriority w:val="99"/>
    <w:qFormat/>
    <w:rsid w:val="000C31D7"/>
    <w:pPr>
      <w:keepNext/>
      <w:jc w:val="center"/>
      <w:outlineLvl w:val="5"/>
    </w:pPr>
    <w:rPr>
      <w:sz w:val="24"/>
    </w:rPr>
  </w:style>
  <w:style w:type="paragraph" w:styleId="7">
    <w:name w:val="heading 7"/>
    <w:aliases w:val="Not in Use,Itallics,Italics,Заголовок 7 Наименование рисунка"/>
    <w:basedOn w:val="a6"/>
    <w:next w:val="a6"/>
    <w:link w:val="70"/>
    <w:uiPriority w:val="99"/>
    <w:qFormat/>
    <w:rsid w:val="00233A29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0">
    <w:name w:val="heading 8"/>
    <w:aliases w:val="Табл"/>
    <w:basedOn w:val="a6"/>
    <w:next w:val="a6"/>
    <w:link w:val="81"/>
    <w:uiPriority w:val="99"/>
    <w:qFormat/>
    <w:rsid w:val="00233A29"/>
    <w:pPr>
      <w:spacing w:before="240" w:after="60"/>
      <w:outlineLvl w:val="7"/>
    </w:pPr>
    <w:rPr>
      <w:rFonts w:ascii="Arial" w:hAnsi="Arial"/>
      <w:i/>
      <w:iCs/>
      <w:sz w:val="24"/>
    </w:rPr>
  </w:style>
  <w:style w:type="paragraph" w:styleId="90">
    <w:name w:val="heading 9"/>
    <w:basedOn w:val="a6"/>
    <w:next w:val="a6"/>
    <w:link w:val="91"/>
    <w:uiPriority w:val="99"/>
    <w:qFormat/>
    <w:rsid w:val="000C31D7"/>
    <w:pPr>
      <w:keepNext/>
      <w:shd w:val="clear" w:color="auto" w:fill="FFFFFF"/>
      <w:autoSpaceDE w:val="0"/>
      <w:autoSpaceDN w:val="0"/>
      <w:adjustRightInd w:val="0"/>
      <w:spacing w:line="312" w:lineRule="auto"/>
      <w:ind w:firstLine="709"/>
      <w:jc w:val="right"/>
      <w:outlineLvl w:val="8"/>
    </w:pPr>
    <w:rPr>
      <w:rFonts w:ascii="Arial" w:hAnsi="Arial"/>
      <w:color w:val="000000"/>
      <w:sz w:val="25"/>
      <w:szCs w:val="25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4">
    <w:name w:val="Заголовок 1 Знак"/>
    <w:aliases w:val="новая страница Знак,Заголовок к10 Знак,íîâàÿ ñòðàíèöà Знак,Document Header1 Знак,H1 Знак,Заголовок 1 Знак2 Знак Знак,Заголовок 1 Знак1 Знак Знак Знак,Заголовок 1 Знак Знак Знак Знак Знак,Заголовок 1 Знак Знак1 Знак Знак Знак"/>
    <w:link w:val="12"/>
    <w:uiPriority w:val="99"/>
    <w:locked/>
    <w:rsid w:val="00233A29"/>
    <w:rPr>
      <w:rFonts w:ascii="Arial" w:hAnsi="Arial"/>
      <w:sz w:val="26"/>
    </w:rPr>
  </w:style>
  <w:style w:type="character" w:customStyle="1" w:styleId="23">
    <w:name w:val="Заголовок 2 Знак"/>
    <w:aliases w:val="заголовок2 Знак,1. Заголовок 2 Знак,Heading 2 Char1 Знак,Heading 2 Char Char Знак,Heading 2 Char1 Char Char Знак,Heading 2 Char Char Char Char Знак,Heading 2 Char Char1 Знак Знак,Heading 2 Char Char1 Знак1,H2 Знак"/>
    <w:link w:val="22"/>
    <w:uiPriority w:val="99"/>
    <w:locked/>
    <w:rsid w:val="00233A29"/>
    <w:rPr>
      <w:rFonts w:ascii="Arial" w:hAnsi="Arial"/>
      <w:snapToGrid w:val="0"/>
      <w:sz w:val="26"/>
      <w:lang w:val="en-US"/>
    </w:rPr>
  </w:style>
  <w:style w:type="character" w:customStyle="1" w:styleId="33">
    <w:name w:val="Заголовок 3 Знак"/>
    <w:link w:val="32"/>
    <w:uiPriority w:val="99"/>
    <w:locked/>
    <w:rsid w:val="00233A29"/>
    <w:rPr>
      <w:rFonts w:ascii="Arial" w:hAnsi="Arial"/>
      <w:sz w:val="26"/>
    </w:rPr>
  </w:style>
  <w:style w:type="character" w:customStyle="1" w:styleId="42">
    <w:name w:val="Заголовок 4 Знак"/>
    <w:aliases w:val="Подпункт Знак,EIA H4 Знак,- 1.1.1.1 Знак"/>
    <w:link w:val="41"/>
    <w:uiPriority w:val="99"/>
    <w:locked/>
    <w:rsid w:val="00233A29"/>
    <w:rPr>
      <w:rFonts w:ascii="Arial" w:hAnsi="Arial"/>
      <w:sz w:val="26"/>
      <w:lang w:val="en-US"/>
    </w:rPr>
  </w:style>
  <w:style w:type="character" w:customStyle="1" w:styleId="52">
    <w:name w:val="Заголовок 5 Знак"/>
    <w:link w:val="51"/>
    <w:uiPriority w:val="99"/>
    <w:locked/>
    <w:rsid w:val="000C31D7"/>
    <w:rPr>
      <w:rFonts w:ascii="Arial" w:hAnsi="Arial"/>
      <w:sz w:val="26"/>
      <w:u w:val="single"/>
    </w:rPr>
  </w:style>
  <w:style w:type="character" w:customStyle="1" w:styleId="60">
    <w:name w:val="Заголовок 6 Знак"/>
    <w:aliases w:val="Заголовок 6 Наименование таблицы Знак,Заголовок 6  Наименование таблицы Знак"/>
    <w:link w:val="6"/>
    <w:uiPriority w:val="99"/>
    <w:locked/>
    <w:rsid w:val="000C31D7"/>
    <w:rPr>
      <w:sz w:val="24"/>
    </w:rPr>
  </w:style>
  <w:style w:type="character" w:customStyle="1" w:styleId="70">
    <w:name w:val="Заголовок 7 Знак"/>
    <w:aliases w:val="Not in Use Знак,Itallics Знак,Italics Знак,Заголовок 7 Наименование рисунка Знак"/>
    <w:link w:val="7"/>
    <w:uiPriority w:val="99"/>
    <w:locked/>
    <w:rsid w:val="00233A29"/>
    <w:rPr>
      <w:rFonts w:ascii="Calibri" w:hAnsi="Calibri"/>
      <w:sz w:val="24"/>
    </w:rPr>
  </w:style>
  <w:style w:type="character" w:customStyle="1" w:styleId="81">
    <w:name w:val="Заголовок 8 Знак"/>
    <w:aliases w:val="Табл Знак"/>
    <w:link w:val="80"/>
    <w:uiPriority w:val="99"/>
    <w:locked/>
    <w:rsid w:val="00233A29"/>
    <w:rPr>
      <w:rFonts w:ascii="Arial" w:hAnsi="Arial"/>
      <w:i/>
      <w:sz w:val="24"/>
    </w:rPr>
  </w:style>
  <w:style w:type="character" w:customStyle="1" w:styleId="91">
    <w:name w:val="Заголовок 9 Знак"/>
    <w:link w:val="90"/>
    <w:uiPriority w:val="99"/>
    <w:locked/>
    <w:rsid w:val="000C31D7"/>
    <w:rPr>
      <w:rFonts w:ascii="Arial" w:hAnsi="Arial"/>
      <w:color w:val="000000"/>
      <w:sz w:val="25"/>
      <w:shd w:val="clear" w:color="auto" w:fill="FFFFFF"/>
    </w:rPr>
  </w:style>
  <w:style w:type="paragraph" w:styleId="aa">
    <w:name w:val="header"/>
    <w:aliases w:val="Знак"/>
    <w:basedOn w:val="a6"/>
    <w:link w:val="ab"/>
    <w:uiPriority w:val="99"/>
    <w:rsid w:val="005D79C9"/>
    <w:pPr>
      <w:widowControl w:val="0"/>
      <w:jc w:val="both"/>
    </w:pPr>
  </w:style>
  <w:style w:type="character" w:customStyle="1" w:styleId="ab">
    <w:name w:val="Верхний колонтитул Знак"/>
    <w:aliases w:val="Знак Знак20"/>
    <w:basedOn w:val="a7"/>
    <w:link w:val="aa"/>
    <w:uiPriority w:val="99"/>
    <w:locked/>
    <w:rsid w:val="00233A29"/>
  </w:style>
  <w:style w:type="paragraph" w:styleId="ac">
    <w:name w:val="footer"/>
    <w:basedOn w:val="a6"/>
    <w:link w:val="ad"/>
    <w:uiPriority w:val="99"/>
    <w:rsid w:val="009A4471"/>
    <w:pPr>
      <w:tabs>
        <w:tab w:val="center" w:pos="4536"/>
        <w:tab w:val="right" w:pos="9072"/>
      </w:tabs>
    </w:pPr>
  </w:style>
  <w:style w:type="character" w:customStyle="1" w:styleId="ad">
    <w:name w:val="Нижний колонтитул Знак"/>
    <w:basedOn w:val="a7"/>
    <w:link w:val="ac"/>
    <w:uiPriority w:val="99"/>
    <w:locked/>
    <w:rsid w:val="00233A29"/>
  </w:style>
  <w:style w:type="character" w:styleId="ae">
    <w:name w:val="page number"/>
    <w:uiPriority w:val="99"/>
    <w:rsid w:val="009A4471"/>
    <w:rPr>
      <w:rFonts w:cs="Times New Roman"/>
    </w:rPr>
  </w:style>
  <w:style w:type="paragraph" w:styleId="af">
    <w:name w:val="Body Text Indent"/>
    <w:basedOn w:val="a6"/>
    <w:link w:val="af0"/>
    <w:uiPriority w:val="99"/>
    <w:rsid w:val="009A4471"/>
    <w:pPr>
      <w:spacing w:line="288" w:lineRule="auto"/>
      <w:ind w:firstLine="709"/>
      <w:jc w:val="both"/>
    </w:pPr>
    <w:rPr>
      <w:rFonts w:ascii="Arial" w:hAnsi="Arial"/>
      <w:sz w:val="26"/>
    </w:rPr>
  </w:style>
  <w:style w:type="character" w:customStyle="1" w:styleId="af0">
    <w:name w:val="Основной текст с отступом Знак"/>
    <w:link w:val="af"/>
    <w:uiPriority w:val="99"/>
    <w:locked/>
    <w:rsid w:val="00233A29"/>
    <w:rPr>
      <w:rFonts w:ascii="Arial" w:hAnsi="Arial"/>
      <w:sz w:val="26"/>
    </w:rPr>
  </w:style>
  <w:style w:type="paragraph" w:styleId="af1">
    <w:name w:val="Balloon Text"/>
    <w:basedOn w:val="a6"/>
    <w:link w:val="af2"/>
    <w:uiPriority w:val="99"/>
    <w:rsid w:val="00DD2BFD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uiPriority w:val="99"/>
    <w:locked/>
    <w:rsid w:val="00233A29"/>
    <w:rPr>
      <w:rFonts w:ascii="Tahoma" w:hAnsi="Tahoma"/>
      <w:sz w:val="16"/>
    </w:rPr>
  </w:style>
  <w:style w:type="table" w:styleId="af3">
    <w:name w:val="Table Grid"/>
    <w:basedOn w:val="a8"/>
    <w:uiPriority w:val="59"/>
    <w:rsid w:val="001039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Title"/>
    <w:basedOn w:val="a6"/>
    <w:link w:val="af5"/>
    <w:uiPriority w:val="99"/>
    <w:qFormat/>
    <w:rsid w:val="003636FD"/>
    <w:pPr>
      <w:spacing w:line="288" w:lineRule="auto"/>
      <w:ind w:firstLine="709"/>
      <w:jc w:val="center"/>
    </w:pPr>
    <w:rPr>
      <w:rFonts w:ascii="Arial" w:hAnsi="Arial"/>
      <w:b/>
      <w:sz w:val="26"/>
    </w:rPr>
  </w:style>
  <w:style w:type="character" w:customStyle="1" w:styleId="af5">
    <w:name w:val="Название Знак"/>
    <w:link w:val="af4"/>
    <w:uiPriority w:val="99"/>
    <w:locked/>
    <w:rsid w:val="00233A29"/>
    <w:rPr>
      <w:rFonts w:ascii="Arial" w:hAnsi="Arial"/>
      <w:b/>
      <w:sz w:val="26"/>
    </w:rPr>
  </w:style>
  <w:style w:type="paragraph" w:styleId="af6">
    <w:name w:val="Body Text"/>
    <w:aliases w:val="Основной текст Знак Знак Знак Знак Знак Знак Знак Знак,Основной текст Знак Знак Знак Знак Знак Знак Знак Знак Знак Знак Знак"/>
    <w:basedOn w:val="a6"/>
    <w:link w:val="af7"/>
    <w:uiPriority w:val="99"/>
    <w:rsid w:val="003636FD"/>
    <w:pPr>
      <w:spacing w:line="288" w:lineRule="auto"/>
      <w:jc w:val="both"/>
    </w:pPr>
    <w:rPr>
      <w:rFonts w:ascii="Arial" w:hAnsi="Arial"/>
      <w:sz w:val="26"/>
    </w:rPr>
  </w:style>
  <w:style w:type="character" w:customStyle="1" w:styleId="af7">
    <w:name w:val="Основной текст Знак"/>
    <w:aliases w:val="Основной текст Знак Знак Знак Знак Знак Знак Знак Знак Знак,Основной текст Знак Знак Знак Знак Знак Знак Знак Знак Знак Знак Знак Знак"/>
    <w:link w:val="af6"/>
    <w:uiPriority w:val="99"/>
    <w:locked/>
    <w:rsid w:val="00233A29"/>
    <w:rPr>
      <w:rFonts w:ascii="Arial" w:hAnsi="Arial"/>
      <w:sz w:val="26"/>
    </w:rPr>
  </w:style>
  <w:style w:type="paragraph" w:styleId="24">
    <w:name w:val="Body Text Indent 2"/>
    <w:basedOn w:val="a6"/>
    <w:link w:val="25"/>
    <w:uiPriority w:val="99"/>
    <w:rsid w:val="003636FD"/>
    <w:pPr>
      <w:spacing w:line="288" w:lineRule="auto"/>
      <w:ind w:firstLine="680"/>
      <w:jc w:val="both"/>
    </w:pPr>
    <w:rPr>
      <w:rFonts w:ascii="Arial" w:hAnsi="Arial"/>
      <w:sz w:val="26"/>
    </w:rPr>
  </w:style>
  <w:style w:type="character" w:customStyle="1" w:styleId="25">
    <w:name w:val="Основной текст с отступом 2 Знак"/>
    <w:link w:val="24"/>
    <w:uiPriority w:val="99"/>
    <w:locked/>
    <w:rsid w:val="00233A29"/>
    <w:rPr>
      <w:rFonts w:ascii="Arial" w:hAnsi="Arial"/>
      <w:sz w:val="26"/>
    </w:rPr>
  </w:style>
  <w:style w:type="paragraph" w:styleId="2">
    <w:name w:val="List Bullet 2"/>
    <w:basedOn w:val="a6"/>
    <w:autoRedefine/>
    <w:uiPriority w:val="99"/>
    <w:rsid w:val="003636FD"/>
    <w:pPr>
      <w:numPr>
        <w:numId w:val="9"/>
      </w:numPr>
    </w:pPr>
  </w:style>
  <w:style w:type="paragraph" w:styleId="af8">
    <w:name w:val="Plain Text"/>
    <w:basedOn w:val="a6"/>
    <w:link w:val="af9"/>
    <w:uiPriority w:val="99"/>
    <w:rsid w:val="003636FD"/>
    <w:pPr>
      <w:spacing w:line="360" w:lineRule="auto"/>
      <w:ind w:firstLine="680"/>
      <w:jc w:val="both"/>
    </w:pPr>
    <w:rPr>
      <w:rFonts w:ascii="Courier New" w:hAnsi="Courier New"/>
    </w:rPr>
  </w:style>
  <w:style w:type="character" w:customStyle="1" w:styleId="af9">
    <w:name w:val="Текст Знак"/>
    <w:link w:val="af8"/>
    <w:uiPriority w:val="99"/>
    <w:locked/>
    <w:rsid w:val="00233A29"/>
    <w:rPr>
      <w:rFonts w:ascii="Courier New" w:hAnsi="Courier New"/>
    </w:rPr>
  </w:style>
  <w:style w:type="paragraph" w:customStyle="1" w:styleId="1IG">
    <w:name w:val="Заголовок_1_IG"/>
    <w:basedOn w:val="12"/>
    <w:link w:val="1IG0"/>
    <w:uiPriority w:val="99"/>
    <w:rsid w:val="00E042C6"/>
    <w:pPr>
      <w:pageBreakBefore/>
      <w:widowControl/>
      <w:spacing w:after="360" w:line="360" w:lineRule="auto"/>
      <w:ind w:firstLine="0"/>
    </w:pPr>
    <w:rPr>
      <w:b/>
      <w:caps/>
      <w:kern w:val="32"/>
      <w:sz w:val="28"/>
    </w:rPr>
  </w:style>
  <w:style w:type="paragraph" w:customStyle="1" w:styleId="2IG">
    <w:name w:val="Заголовок_2_IG"/>
    <w:basedOn w:val="a6"/>
    <w:link w:val="2IG1"/>
    <w:uiPriority w:val="99"/>
    <w:rsid w:val="00E042C6"/>
    <w:pPr>
      <w:keepNext/>
      <w:spacing w:before="240" w:after="240" w:line="360" w:lineRule="auto"/>
      <w:ind w:firstLine="709"/>
      <w:jc w:val="both"/>
      <w:outlineLvl w:val="1"/>
    </w:pPr>
    <w:rPr>
      <w:rFonts w:ascii="Arial" w:hAnsi="Arial"/>
      <w:b/>
      <w:i/>
      <w:sz w:val="28"/>
    </w:rPr>
  </w:style>
  <w:style w:type="paragraph" w:customStyle="1" w:styleId="IG">
    <w:name w:val="Обычный_IG"/>
    <w:basedOn w:val="a6"/>
    <w:link w:val="IG2"/>
    <w:uiPriority w:val="99"/>
    <w:rsid w:val="00E042C6"/>
    <w:pPr>
      <w:spacing w:line="360" w:lineRule="auto"/>
      <w:ind w:firstLine="709"/>
      <w:jc w:val="both"/>
    </w:pPr>
    <w:rPr>
      <w:sz w:val="28"/>
    </w:rPr>
  </w:style>
  <w:style w:type="character" w:customStyle="1" w:styleId="1IG0">
    <w:name w:val="Заголовок_1_IG Знак"/>
    <w:link w:val="1IG"/>
    <w:uiPriority w:val="99"/>
    <w:locked/>
    <w:rsid w:val="00E042C6"/>
    <w:rPr>
      <w:rFonts w:ascii="Arial" w:hAnsi="Arial"/>
      <w:b/>
      <w:caps/>
      <w:kern w:val="32"/>
      <w:sz w:val="28"/>
    </w:rPr>
  </w:style>
  <w:style w:type="character" w:customStyle="1" w:styleId="2IG1">
    <w:name w:val="Заголовок_2_IG Знак1"/>
    <w:link w:val="2IG"/>
    <w:uiPriority w:val="99"/>
    <w:locked/>
    <w:rsid w:val="00E042C6"/>
    <w:rPr>
      <w:rFonts w:ascii="Arial" w:hAnsi="Arial"/>
      <w:b/>
      <w:i/>
      <w:snapToGrid w:val="0"/>
      <w:sz w:val="28"/>
    </w:rPr>
  </w:style>
  <w:style w:type="character" w:customStyle="1" w:styleId="IG2">
    <w:name w:val="Обычный_IG Знак2"/>
    <w:link w:val="IG"/>
    <w:uiPriority w:val="99"/>
    <w:locked/>
    <w:rsid w:val="00E042C6"/>
    <w:rPr>
      <w:sz w:val="28"/>
    </w:rPr>
  </w:style>
  <w:style w:type="character" w:customStyle="1" w:styleId="IG0">
    <w:name w:val="Обычный_IG Знак"/>
    <w:uiPriority w:val="99"/>
    <w:rsid w:val="00E042C6"/>
    <w:rPr>
      <w:sz w:val="28"/>
      <w:lang w:val="ru-RU" w:eastAsia="ru-RU"/>
    </w:rPr>
  </w:style>
  <w:style w:type="paragraph" w:customStyle="1" w:styleId="220">
    <w:name w:val="Основной текст с отступом 22"/>
    <w:basedOn w:val="a6"/>
    <w:uiPriority w:val="99"/>
    <w:rsid w:val="00233A29"/>
    <w:pPr>
      <w:spacing w:after="120" w:line="480" w:lineRule="auto"/>
      <w:ind w:left="283"/>
    </w:pPr>
    <w:rPr>
      <w:rFonts w:ascii="Arial" w:hAnsi="Arial"/>
      <w:sz w:val="24"/>
      <w:lang w:eastAsia="ar-SA"/>
    </w:rPr>
  </w:style>
  <w:style w:type="paragraph" w:customStyle="1" w:styleId="IG1">
    <w:name w:val="Текст_таблицы_IG"/>
    <w:basedOn w:val="a6"/>
    <w:uiPriority w:val="99"/>
    <w:rsid w:val="00233A29"/>
    <w:rPr>
      <w:sz w:val="24"/>
      <w:szCs w:val="24"/>
      <w:lang w:eastAsia="ar-SA"/>
    </w:rPr>
  </w:style>
  <w:style w:type="paragraph" w:customStyle="1" w:styleId="IG3">
    <w:name w:val="Маркированный_список_IG"/>
    <w:basedOn w:val="a6"/>
    <w:link w:val="IG10"/>
    <w:uiPriority w:val="99"/>
    <w:rsid w:val="00233A29"/>
    <w:pPr>
      <w:tabs>
        <w:tab w:val="num" w:pos="1440"/>
      </w:tabs>
      <w:spacing w:line="360" w:lineRule="auto"/>
      <w:ind w:left="1440" w:hanging="360"/>
      <w:jc w:val="both"/>
    </w:pPr>
    <w:rPr>
      <w:sz w:val="28"/>
      <w:szCs w:val="28"/>
      <w:lang w:eastAsia="ar-SA"/>
    </w:rPr>
  </w:style>
  <w:style w:type="paragraph" w:customStyle="1" w:styleId="afa">
    <w:name w:val="ГИ_Отчетный Знак Знак Знак Знак Знак"/>
    <w:basedOn w:val="a6"/>
    <w:uiPriority w:val="99"/>
    <w:rsid w:val="00233A29"/>
    <w:pPr>
      <w:spacing w:line="360" w:lineRule="auto"/>
      <w:ind w:firstLine="720"/>
      <w:jc w:val="both"/>
    </w:pPr>
    <w:rPr>
      <w:rFonts w:ascii="Arial" w:hAnsi="Arial"/>
      <w:sz w:val="24"/>
      <w:lang w:eastAsia="ar-SA"/>
    </w:rPr>
  </w:style>
  <w:style w:type="paragraph" w:styleId="26">
    <w:name w:val="Body Text 2"/>
    <w:basedOn w:val="a6"/>
    <w:link w:val="27"/>
    <w:uiPriority w:val="99"/>
    <w:rsid w:val="00233A29"/>
    <w:pPr>
      <w:spacing w:after="120" w:line="480" w:lineRule="auto"/>
    </w:pPr>
    <w:rPr>
      <w:rFonts w:ascii="Arial" w:hAnsi="Arial"/>
      <w:sz w:val="24"/>
    </w:rPr>
  </w:style>
  <w:style w:type="character" w:customStyle="1" w:styleId="27">
    <w:name w:val="Основной текст 2 Знак"/>
    <w:link w:val="26"/>
    <w:uiPriority w:val="99"/>
    <w:locked/>
    <w:rsid w:val="00233A29"/>
    <w:rPr>
      <w:rFonts w:ascii="Arial" w:hAnsi="Arial"/>
      <w:sz w:val="24"/>
    </w:rPr>
  </w:style>
  <w:style w:type="paragraph" w:styleId="34">
    <w:name w:val="Body Text Indent 3"/>
    <w:basedOn w:val="a6"/>
    <w:link w:val="35"/>
    <w:uiPriority w:val="99"/>
    <w:rsid w:val="00233A29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locked/>
    <w:rsid w:val="00233A29"/>
    <w:rPr>
      <w:rFonts w:ascii="Arial" w:hAnsi="Arial"/>
      <w:sz w:val="16"/>
    </w:rPr>
  </w:style>
  <w:style w:type="paragraph" w:styleId="afb">
    <w:name w:val="Block Text"/>
    <w:basedOn w:val="a6"/>
    <w:uiPriority w:val="99"/>
    <w:rsid w:val="00233A29"/>
    <w:pPr>
      <w:spacing w:line="288" w:lineRule="auto"/>
      <w:ind w:left="214" w:right="214" w:firstLine="709"/>
      <w:jc w:val="both"/>
    </w:pPr>
    <w:rPr>
      <w:rFonts w:ascii="Arial" w:hAnsi="Arial"/>
      <w:sz w:val="28"/>
    </w:rPr>
  </w:style>
  <w:style w:type="paragraph" w:styleId="36">
    <w:name w:val="Body Text 3"/>
    <w:basedOn w:val="a6"/>
    <w:link w:val="37"/>
    <w:uiPriority w:val="99"/>
    <w:rsid w:val="00233A29"/>
    <w:pPr>
      <w:jc w:val="both"/>
    </w:pPr>
    <w:rPr>
      <w:rFonts w:ascii="Arial" w:hAnsi="Arial"/>
      <w:sz w:val="28"/>
    </w:rPr>
  </w:style>
  <w:style w:type="character" w:customStyle="1" w:styleId="37">
    <w:name w:val="Основной текст 3 Знак"/>
    <w:link w:val="36"/>
    <w:uiPriority w:val="99"/>
    <w:locked/>
    <w:rsid w:val="00233A29"/>
    <w:rPr>
      <w:rFonts w:ascii="Arial" w:hAnsi="Arial"/>
      <w:sz w:val="28"/>
    </w:rPr>
  </w:style>
  <w:style w:type="paragraph" w:customStyle="1" w:styleId="310">
    <w:name w:val="Основной текст 31"/>
    <w:basedOn w:val="a6"/>
    <w:uiPriority w:val="99"/>
    <w:rsid w:val="00233A29"/>
    <w:pPr>
      <w:overflowPunct w:val="0"/>
      <w:autoSpaceDE w:val="0"/>
      <w:autoSpaceDN w:val="0"/>
      <w:adjustRightInd w:val="0"/>
      <w:ind w:right="-1"/>
      <w:jc w:val="both"/>
      <w:textAlignment w:val="baseline"/>
    </w:pPr>
    <w:rPr>
      <w:rFonts w:ascii="Arial" w:hAnsi="Arial"/>
      <w:sz w:val="28"/>
    </w:rPr>
  </w:style>
  <w:style w:type="paragraph" w:customStyle="1" w:styleId="afc">
    <w:name w:val="Чертежный"/>
    <w:uiPriority w:val="99"/>
    <w:rsid w:val="00233A29"/>
    <w:pPr>
      <w:jc w:val="both"/>
    </w:pPr>
    <w:rPr>
      <w:rFonts w:ascii="ISOCPEUR" w:hAnsi="ISOCPEUR"/>
      <w:i/>
      <w:sz w:val="28"/>
      <w:lang w:val="uk-UA"/>
    </w:rPr>
  </w:style>
  <w:style w:type="character" w:styleId="afd">
    <w:name w:val="Hyperlink"/>
    <w:uiPriority w:val="99"/>
    <w:rsid w:val="00233A29"/>
    <w:rPr>
      <w:rFonts w:cs="Times New Roman"/>
    </w:rPr>
  </w:style>
  <w:style w:type="paragraph" w:customStyle="1" w:styleId="210">
    <w:name w:val="Основной текст 21"/>
    <w:basedOn w:val="a6"/>
    <w:uiPriority w:val="99"/>
    <w:rsid w:val="00233A29"/>
    <w:pPr>
      <w:spacing w:after="120" w:line="480" w:lineRule="auto"/>
    </w:pPr>
    <w:rPr>
      <w:rFonts w:ascii="Arial" w:hAnsi="Arial" w:cs="Arial"/>
      <w:sz w:val="24"/>
      <w:lang w:eastAsia="ar-SA"/>
    </w:rPr>
  </w:style>
  <w:style w:type="paragraph" w:customStyle="1" w:styleId="311">
    <w:name w:val="Основной текст с отступом 31"/>
    <w:basedOn w:val="a6"/>
    <w:uiPriority w:val="99"/>
    <w:rsid w:val="00233A29"/>
    <w:pPr>
      <w:spacing w:after="120"/>
      <w:ind w:left="283"/>
    </w:pPr>
    <w:rPr>
      <w:rFonts w:ascii="Arial" w:hAnsi="Arial"/>
      <w:sz w:val="16"/>
      <w:szCs w:val="16"/>
      <w:lang w:eastAsia="ar-SA"/>
    </w:rPr>
  </w:style>
  <w:style w:type="paragraph" w:customStyle="1" w:styleId="211">
    <w:name w:val="Основной текст с отступом 21"/>
    <w:basedOn w:val="a6"/>
    <w:uiPriority w:val="99"/>
    <w:rsid w:val="00233A29"/>
    <w:pPr>
      <w:ind w:right="142" w:firstLine="720"/>
      <w:jc w:val="both"/>
    </w:pPr>
    <w:rPr>
      <w:rFonts w:ascii="Arial" w:hAnsi="Arial"/>
      <w:sz w:val="24"/>
      <w:lang w:eastAsia="ar-SA"/>
    </w:rPr>
  </w:style>
  <w:style w:type="paragraph" w:customStyle="1" w:styleId="afe">
    <w:name w:val="Осн_текст"/>
    <w:basedOn w:val="a6"/>
    <w:next w:val="a6"/>
    <w:link w:val="aff"/>
    <w:uiPriority w:val="99"/>
    <w:rsid w:val="00233A29"/>
    <w:pPr>
      <w:ind w:firstLine="426"/>
      <w:jc w:val="both"/>
    </w:pPr>
    <w:rPr>
      <w:rFonts w:ascii="GOST 2.304 type A" w:eastAsia="MS Mincho" w:hAnsi="GOST 2.304 type A"/>
      <w:sz w:val="26"/>
      <w:szCs w:val="26"/>
    </w:rPr>
  </w:style>
  <w:style w:type="character" w:customStyle="1" w:styleId="aff">
    <w:name w:val="Осн_текст Знак"/>
    <w:link w:val="afe"/>
    <w:uiPriority w:val="99"/>
    <w:locked/>
    <w:rsid w:val="00233A29"/>
    <w:rPr>
      <w:rFonts w:ascii="GOST 2.304 type A" w:eastAsia="MS Mincho" w:hAnsi="GOST 2.304 type A"/>
      <w:sz w:val="26"/>
    </w:rPr>
  </w:style>
  <w:style w:type="paragraph" w:styleId="aff0">
    <w:name w:val="Subtitle"/>
    <w:basedOn w:val="a6"/>
    <w:link w:val="aff1"/>
    <w:uiPriority w:val="99"/>
    <w:qFormat/>
    <w:rsid w:val="00233A29"/>
    <w:pPr>
      <w:ind w:firstLine="540"/>
      <w:jc w:val="center"/>
    </w:pPr>
    <w:rPr>
      <w:rFonts w:ascii="SPDS" w:hAnsi="SPDS"/>
      <w:b/>
      <w:bCs/>
      <w:sz w:val="24"/>
      <w:szCs w:val="24"/>
    </w:rPr>
  </w:style>
  <w:style w:type="character" w:customStyle="1" w:styleId="aff1">
    <w:name w:val="Подзаголовок Знак"/>
    <w:link w:val="aff0"/>
    <w:uiPriority w:val="99"/>
    <w:locked/>
    <w:rsid w:val="00233A29"/>
    <w:rPr>
      <w:rFonts w:ascii="SPDS" w:hAnsi="SPDS"/>
      <w:b/>
      <w:sz w:val="24"/>
    </w:rPr>
  </w:style>
  <w:style w:type="paragraph" w:customStyle="1" w:styleId="a0">
    <w:name w:val="Пункт"/>
    <w:basedOn w:val="a6"/>
    <w:uiPriority w:val="99"/>
    <w:rsid w:val="00233A29"/>
    <w:pPr>
      <w:numPr>
        <w:numId w:val="10"/>
      </w:numPr>
      <w:jc w:val="center"/>
    </w:pPr>
    <w:rPr>
      <w:rFonts w:ascii="GOST 2.304 type A" w:hAnsi="GOST 2.304 type A" w:cs="Arial CYR"/>
      <w:b/>
      <w:bCs/>
      <w:sz w:val="28"/>
      <w:szCs w:val="28"/>
    </w:rPr>
  </w:style>
  <w:style w:type="paragraph" w:customStyle="1" w:styleId="110">
    <w:name w:val="Пункт1.1"/>
    <w:basedOn w:val="a0"/>
    <w:uiPriority w:val="99"/>
    <w:rsid w:val="00233A29"/>
    <w:pPr>
      <w:numPr>
        <w:ilvl w:val="1"/>
      </w:numPr>
      <w:tabs>
        <w:tab w:val="num" w:pos="1492"/>
      </w:tabs>
    </w:pPr>
    <w:rPr>
      <w:b w:val="0"/>
    </w:rPr>
  </w:style>
  <w:style w:type="paragraph" w:customStyle="1" w:styleId="aff2">
    <w:name w:val="Основной текст таблицы"/>
    <w:basedOn w:val="a6"/>
    <w:uiPriority w:val="99"/>
    <w:rsid w:val="00233A29"/>
    <w:rPr>
      <w:rFonts w:ascii="GOST 2.304 type A" w:hAnsi="GOST 2.304 type A" w:cs="Arial CYR"/>
      <w:sz w:val="24"/>
      <w:szCs w:val="24"/>
    </w:rPr>
  </w:style>
  <w:style w:type="paragraph" w:customStyle="1" w:styleId="111">
    <w:name w:val="Пункт 1.1.1"/>
    <w:basedOn w:val="110"/>
    <w:uiPriority w:val="99"/>
    <w:rsid w:val="00233A29"/>
    <w:pPr>
      <w:numPr>
        <w:ilvl w:val="2"/>
      </w:numPr>
    </w:pPr>
  </w:style>
  <w:style w:type="paragraph" w:customStyle="1" w:styleId="1111">
    <w:name w:val="Пункт 1.1.1.1"/>
    <w:basedOn w:val="111"/>
    <w:uiPriority w:val="99"/>
    <w:rsid w:val="00233A29"/>
    <w:pPr>
      <w:numPr>
        <w:ilvl w:val="3"/>
      </w:numPr>
      <w:tabs>
        <w:tab w:val="num" w:pos="1492"/>
      </w:tabs>
    </w:pPr>
  </w:style>
  <w:style w:type="paragraph" w:customStyle="1" w:styleId="Heading">
    <w:name w:val="Heading"/>
    <w:uiPriority w:val="99"/>
    <w:rsid w:val="00233A2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rsid w:val="00233A2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5">
    <w:name w:val="Текст1"/>
    <w:basedOn w:val="a6"/>
    <w:uiPriority w:val="99"/>
    <w:rsid w:val="00233A29"/>
    <w:pPr>
      <w:suppressAutoHyphens/>
    </w:pPr>
    <w:rPr>
      <w:rFonts w:ascii="Courier New" w:hAnsi="Courier New"/>
      <w:lang w:eastAsia="ar-SA"/>
    </w:rPr>
  </w:style>
  <w:style w:type="paragraph" w:customStyle="1" w:styleId="ConsNormal">
    <w:name w:val="ConsNormal"/>
    <w:uiPriority w:val="99"/>
    <w:rsid w:val="00233A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233A2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233A2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f3">
    <w:name w:val="Обычный с отступ."/>
    <w:basedOn w:val="a6"/>
    <w:uiPriority w:val="99"/>
    <w:rsid w:val="00233A29"/>
    <w:pPr>
      <w:suppressAutoHyphens/>
      <w:ind w:firstLine="720"/>
      <w:jc w:val="both"/>
    </w:pPr>
    <w:rPr>
      <w:rFonts w:ascii="Arial" w:hAnsi="Arial"/>
      <w:sz w:val="24"/>
      <w:lang w:eastAsia="ar-SA"/>
    </w:rPr>
  </w:style>
  <w:style w:type="paragraph" w:customStyle="1" w:styleId="28">
    <w:name w:val="Стиль2"/>
    <w:basedOn w:val="a6"/>
    <w:uiPriority w:val="99"/>
    <w:rsid w:val="00233A29"/>
    <w:pPr>
      <w:ind w:left="-11" w:firstLine="11"/>
      <w:jc w:val="center"/>
    </w:pPr>
    <w:rPr>
      <w:rFonts w:ascii="Arial" w:hAnsi="Arial"/>
      <w:b/>
      <w:sz w:val="24"/>
    </w:rPr>
  </w:style>
  <w:style w:type="paragraph" w:customStyle="1" w:styleId="16">
    <w:name w:val="Стиль1"/>
    <w:basedOn w:val="a6"/>
    <w:uiPriority w:val="99"/>
    <w:rsid w:val="00233A29"/>
    <w:pPr>
      <w:ind w:left="-11" w:firstLine="720"/>
      <w:jc w:val="both"/>
    </w:pPr>
    <w:rPr>
      <w:rFonts w:ascii="Arial" w:hAnsi="Arial"/>
      <w:sz w:val="24"/>
    </w:rPr>
  </w:style>
  <w:style w:type="paragraph" w:styleId="aff4">
    <w:name w:val="Document Map"/>
    <w:basedOn w:val="a6"/>
    <w:link w:val="aff5"/>
    <w:uiPriority w:val="99"/>
    <w:rsid w:val="00233A29"/>
    <w:pPr>
      <w:shd w:val="clear" w:color="auto" w:fill="000080"/>
    </w:pPr>
    <w:rPr>
      <w:rFonts w:ascii="Tahoma" w:hAnsi="Tahoma"/>
      <w:sz w:val="24"/>
    </w:rPr>
  </w:style>
  <w:style w:type="character" w:customStyle="1" w:styleId="aff5">
    <w:name w:val="Схема документа Знак"/>
    <w:link w:val="aff4"/>
    <w:uiPriority w:val="99"/>
    <w:locked/>
    <w:rsid w:val="00233A29"/>
    <w:rPr>
      <w:rFonts w:ascii="Tahoma" w:hAnsi="Tahoma"/>
      <w:sz w:val="24"/>
      <w:shd w:val="clear" w:color="auto" w:fill="000080"/>
    </w:rPr>
  </w:style>
  <w:style w:type="paragraph" w:customStyle="1" w:styleId="240">
    <w:name w:val="Основной текст 24"/>
    <w:basedOn w:val="a6"/>
    <w:uiPriority w:val="99"/>
    <w:rsid w:val="00233A29"/>
    <w:pPr>
      <w:tabs>
        <w:tab w:val="left" w:pos="426"/>
      </w:tabs>
      <w:jc w:val="both"/>
    </w:pPr>
    <w:rPr>
      <w:rFonts w:ascii="Arial" w:hAnsi="Arial"/>
      <w:sz w:val="24"/>
      <w:lang w:eastAsia="ar-SA"/>
    </w:rPr>
  </w:style>
  <w:style w:type="paragraph" w:customStyle="1" w:styleId="230">
    <w:name w:val="Основной текст 23"/>
    <w:basedOn w:val="a6"/>
    <w:uiPriority w:val="99"/>
    <w:rsid w:val="00233A29"/>
    <w:pPr>
      <w:ind w:right="-1"/>
      <w:jc w:val="both"/>
    </w:pPr>
    <w:rPr>
      <w:rFonts w:ascii="Arial" w:hAnsi="Arial"/>
      <w:sz w:val="24"/>
      <w:lang w:eastAsia="ar-SA"/>
    </w:rPr>
  </w:style>
  <w:style w:type="paragraph" w:styleId="aff6">
    <w:name w:val="Normal (Web)"/>
    <w:basedOn w:val="a6"/>
    <w:uiPriority w:val="99"/>
    <w:rsid w:val="00233A29"/>
    <w:pPr>
      <w:spacing w:before="30" w:after="30"/>
    </w:pPr>
    <w:rPr>
      <w:sz w:val="24"/>
      <w:szCs w:val="24"/>
    </w:rPr>
  </w:style>
  <w:style w:type="character" w:styleId="aff7">
    <w:name w:val="Strong"/>
    <w:uiPriority w:val="99"/>
    <w:qFormat/>
    <w:rsid w:val="00233A29"/>
    <w:rPr>
      <w:rFonts w:cs="Times New Roman"/>
      <w:b/>
    </w:rPr>
  </w:style>
  <w:style w:type="paragraph" w:customStyle="1" w:styleId="320">
    <w:name w:val="Основной текст с отступом 32"/>
    <w:basedOn w:val="a6"/>
    <w:uiPriority w:val="99"/>
    <w:rsid w:val="00233A29"/>
    <w:pPr>
      <w:spacing w:after="120"/>
      <w:ind w:left="283"/>
    </w:pPr>
    <w:rPr>
      <w:rFonts w:ascii="Arial" w:hAnsi="Arial"/>
      <w:sz w:val="16"/>
      <w:szCs w:val="16"/>
      <w:lang w:eastAsia="ar-SA"/>
    </w:rPr>
  </w:style>
  <w:style w:type="paragraph" w:customStyle="1" w:styleId="Default">
    <w:name w:val="Default"/>
    <w:basedOn w:val="a6"/>
    <w:uiPriority w:val="99"/>
    <w:rsid w:val="00233A29"/>
    <w:pPr>
      <w:widowControl w:val="0"/>
      <w:suppressAutoHyphens/>
      <w:autoSpaceDE w:val="0"/>
    </w:pPr>
    <w:rPr>
      <w:color w:val="000000"/>
      <w:kern w:val="1"/>
      <w:sz w:val="24"/>
      <w:szCs w:val="24"/>
      <w:lang w:eastAsia="ar-SA"/>
    </w:rPr>
  </w:style>
  <w:style w:type="paragraph" w:customStyle="1" w:styleId="Twordnormal">
    <w:name w:val="Tword_normal"/>
    <w:basedOn w:val="a6"/>
    <w:uiPriority w:val="99"/>
    <w:rsid w:val="00233A29"/>
    <w:pPr>
      <w:ind w:firstLine="709"/>
      <w:jc w:val="both"/>
    </w:pPr>
    <w:rPr>
      <w:rFonts w:ascii="ISOCPEUR" w:hAnsi="ISOCPEUR"/>
      <w:i/>
      <w:sz w:val="28"/>
      <w:szCs w:val="24"/>
    </w:rPr>
  </w:style>
  <w:style w:type="paragraph" w:styleId="aff8">
    <w:name w:val="List Bullet"/>
    <w:basedOn w:val="a6"/>
    <w:autoRedefine/>
    <w:uiPriority w:val="99"/>
    <w:rsid w:val="00233A29"/>
    <w:pPr>
      <w:tabs>
        <w:tab w:val="left" w:pos="709"/>
      </w:tabs>
      <w:ind w:firstLine="720"/>
      <w:jc w:val="both"/>
    </w:pPr>
    <w:rPr>
      <w:sz w:val="24"/>
    </w:rPr>
  </w:style>
  <w:style w:type="paragraph" w:styleId="aff9">
    <w:name w:val="List Paragraph"/>
    <w:basedOn w:val="a6"/>
    <w:uiPriority w:val="99"/>
    <w:qFormat/>
    <w:rsid w:val="00233A2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a">
    <w:name w:val="TOC Heading"/>
    <w:basedOn w:val="12"/>
    <w:next w:val="a6"/>
    <w:link w:val="affb"/>
    <w:uiPriority w:val="99"/>
    <w:qFormat/>
    <w:rsid w:val="00233A29"/>
    <w:pPr>
      <w:keepLines/>
      <w:widowControl/>
      <w:spacing w:before="480" w:line="276" w:lineRule="auto"/>
      <w:ind w:firstLine="0"/>
      <w:jc w:val="left"/>
      <w:outlineLvl w:val="9"/>
    </w:pPr>
    <w:rPr>
      <w:rFonts w:ascii="Cambria" w:hAnsi="Cambria"/>
      <w:b/>
      <w:color w:val="365F91"/>
      <w:sz w:val="28"/>
      <w:lang w:eastAsia="en-US"/>
    </w:rPr>
  </w:style>
  <w:style w:type="paragraph" w:styleId="29">
    <w:name w:val="toc 2"/>
    <w:basedOn w:val="a6"/>
    <w:next w:val="a6"/>
    <w:autoRedefine/>
    <w:uiPriority w:val="99"/>
    <w:rsid w:val="00233A29"/>
    <w:pPr>
      <w:ind w:left="240"/>
    </w:pPr>
    <w:rPr>
      <w:rFonts w:ascii="Arial" w:hAnsi="Arial"/>
      <w:sz w:val="24"/>
    </w:rPr>
  </w:style>
  <w:style w:type="paragraph" w:styleId="17">
    <w:name w:val="toc 1"/>
    <w:basedOn w:val="a6"/>
    <w:next w:val="a6"/>
    <w:autoRedefine/>
    <w:uiPriority w:val="99"/>
    <w:rsid w:val="00233A29"/>
    <w:rPr>
      <w:rFonts w:ascii="Arial" w:hAnsi="Arial"/>
      <w:sz w:val="24"/>
    </w:rPr>
  </w:style>
  <w:style w:type="paragraph" w:styleId="38">
    <w:name w:val="toc 3"/>
    <w:basedOn w:val="a6"/>
    <w:next w:val="a6"/>
    <w:autoRedefine/>
    <w:uiPriority w:val="99"/>
    <w:rsid w:val="00233A29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character" w:customStyle="1" w:styleId="IG4">
    <w:name w:val="Обычный_IG Знак Знак"/>
    <w:uiPriority w:val="99"/>
    <w:rsid w:val="00233A29"/>
    <w:rPr>
      <w:sz w:val="28"/>
    </w:rPr>
  </w:style>
  <w:style w:type="character" w:customStyle="1" w:styleId="IG10">
    <w:name w:val="Маркированный_список_IG Знак1"/>
    <w:link w:val="IG3"/>
    <w:uiPriority w:val="99"/>
    <w:locked/>
    <w:rsid w:val="00233A29"/>
    <w:rPr>
      <w:sz w:val="28"/>
      <w:lang w:eastAsia="ar-SA" w:bidi="ar-SA"/>
    </w:rPr>
  </w:style>
  <w:style w:type="paragraph" w:customStyle="1" w:styleId="affc">
    <w:name w:val="Îáû÷íûé"/>
    <w:uiPriority w:val="99"/>
    <w:rsid w:val="00233A29"/>
    <w:rPr>
      <w:sz w:val="24"/>
    </w:rPr>
  </w:style>
  <w:style w:type="paragraph" w:customStyle="1" w:styleId="18">
    <w:name w:val="Знак Знак1 Знак Знак Знак Знак Знак Знак Знак Знак Знак Знак"/>
    <w:basedOn w:val="a6"/>
    <w:uiPriority w:val="99"/>
    <w:rsid w:val="00233A29"/>
    <w:rPr>
      <w:sz w:val="28"/>
    </w:rPr>
  </w:style>
  <w:style w:type="paragraph" w:customStyle="1" w:styleId="xl31">
    <w:name w:val="xl31"/>
    <w:basedOn w:val="a6"/>
    <w:uiPriority w:val="99"/>
    <w:rsid w:val="00233A2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character" w:customStyle="1" w:styleId="affd">
    <w:name w:val="Цветовое выделение"/>
    <w:uiPriority w:val="99"/>
    <w:rsid w:val="00233A29"/>
    <w:rPr>
      <w:b/>
      <w:color w:val="000080"/>
    </w:rPr>
  </w:style>
  <w:style w:type="character" w:customStyle="1" w:styleId="WW8Num1z0">
    <w:name w:val="WW8Num1z0"/>
    <w:uiPriority w:val="99"/>
    <w:rsid w:val="003E205A"/>
    <w:rPr>
      <w:rFonts w:ascii="Symbol" w:hAnsi="Symbol"/>
    </w:rPr>
  </w:style>
  <w:style w:type="character" w:customStyle="1" w:styleId="WW8Num2z0">
    <w:name w:val="WW8Num2z0"/>
    <w:uiPriority w:val="99"/>
    <w:rsid w:val="003E205A"/>
    <w:rPr>
      <w:rFonts w:ascii="Symbol" w:hAnsi="Symbol"/>
    </w:rPr>
  </w:style>
  <w:style w:type="character" w:customStyle="1" w:styleId="WW8Num3z0">
    <w:name w:val="WW8Num3z0"/>
    <w:uiPriority w:val="99"/>
    <w:rsid w:val="003E205A"/>
    <w:rPr>
      <w:rFonts w:ascii="Symbol" w:hAnsi="Symbol"/>
      <w:sz w:val="18"/>
    </w:rPr>
  </w:style>
  <w:style w:type="character" w:customStyle="1" w:styleId="WW8Num4z0">
    <w:name w:val="WW8Num4z0"/>
    <w:uiPriority w:val="99"/>
    <w:rsid w:val="003E205A"/>
    <w:rPr>
      <w:rFonts w:ascii="Times New Roman" w:hAnsi="Times New Roman"/>
    </w:rPr>
  </w:style>
  <w:style w:type="character" w:customStyle="1" w:styleId="WW8Num6z0">
    <w:name w:val="WW8Num6z0"/>
    <w:uiPriority w:val="99"/>
    <w:rsid w:val="003E205A"/>
    <w:rPr>
      <w:rFonts w:ascii="Times New Roman" w:hAnsi="Times New Roman"/>
    </w:rPr>
  </w:style>
  <w:style w:type="character" w:customStyle="1" w:styleId="WW8Num8z0">
    <w:name w:val="WW8Num8z0"/>
    <w:uiPriority w:val="99"/>
    <w:rsid w:val="003E205A"/>
    <w:rPr>
      <w:rFonts w:ascii="Symbol" w:hAnsi="Symbol"/>
    </w:rPr>
  </w:style>
  <w:style w:type="character" w:customStyle="1" w:styleId="WW8Num9z0">
    <w:name w:val="WW8Num9z0"/>
    <w:uiPriority w:val="99"/>
    <w:rsid w:val="003E205A"/>
    <w:rPr>
      <w:rFonts w:ascii="Symbol" w:hAnsi="Symbol"/>
    </w:rPr>
  </w:style>
  <w:style w:type="character" w:customStyle="1" w:styleId="WW8Num10z0">
    <w:name w:val="WW8Num10z0"/>
    <w:uiPriority w:val="99"/>
    <w:rsid w:val="003E205A"/>
    <w:rPr>
      <w:rFonts w:ascii="Symbol" w:hAnsi="Symbol"/>
      <w:color w:val="auto"/>
    </w:rPr>
  </w:style>
  <w:style w:type="character" w:customStyle="1" w:styleId="WW8Num10z2">
    <w:name w:val="WW8Num10z2"/>
    <w:uiPriority w:val="99"/>
    <w:rsid w:val="003E205A"/>
    <w:rPr>
      <w:rFonts w:ascii="Wingdings" w:hAnsi="Wingdings"/>
    </w:rPr>
  </w:style>
  <w:style w:type="character" w:customStyle="1" w:styleId="WW8Num10z3">
    <w:name w:val="WW8Num10z3"/>
    <w:uiPriority w:val="99"/>
    <w:rsid w:val="003E205A"/>
    <w:rPr>
      <w:rFonts w:ascii="Symbol" w:hAnsi="Symbol"/>
    </w:rPr>
  </w:style>
  <w:style w:type="character" w:customStyle="1" w:styleId="WW8Num10z4">
    <w:name w:val="WW8Num10z4"/>
    <w:uiPriority w:val="99"/>
    <w:rsid w:val="003E205A"/>
    <w:rPr>
      <w:rFonts w:ascii="Courier New" w:hAnsi="Courier New"/>
    </w:rPr>
  </w:style>
  <w:style w:type="character" w:customStyle="1" w:styleId="WW8Num11z0">
    <w:name w:val="WW8Num11z0"/>
    <w:uiPriority w:val="99"/>
    <w:rsid w:val="003E205A"/>
    <w:rPr>
      <w:rFonts w:ascii="Symbol" w:hAnsi="Symbol"/>
      <w:color w:val="auto"/>
    </w:rPr>
  </w:style>
  <w:style w:type="character" w:customStyle="1" w:styleId="WW8Num11z1">
    <w:name w:val="WW8Num11z1"/>
    <w:uiPriority w:val="99"/>
    <w:rsid w:val="003E205A"/>
    <w:rPr>
      <w:rFonts w:ascii="Courier New" w:hAnsi="Courier New"/>
    </w:rPr>
  </w:style>
  <w:style w:type="character" w:customStyle="1" w:styleId="WW8Num11z2">
    <w:name w:val="WW8Num11z2"/>
    <w:uiPriority w:val="99"/>
    <w:rsid w:val="003E205A"/>
    <w:rPr>
      <w:rFonts w:ascii="Wingdings" w:hAnsi="Wingdings"/>
    </w:rPr>
  </w:style>
  <w:style w:type="character" w:customStyle="1" w:styleId="WW8Num11z3">
    <w:name w:val="WW8Num11z3"/>
    <w:uiPriority w:val="99"/>
    <w:rsid w:val="003E205A"/>
    <w:rPr>
      <w:rFonts w:ascii="Symbol" w:hAnsi="Symbol"/>
    </w:rPr>
  </w:style>
  <w:style w:type="character" w:customStyle="1" w:styleId="WW8Num12z0">
    <w:name w:val="WW8Num12z0"/>
    <w:uiPriority w:val="99"/>
    <w:rsid w:val="003E205A"/>
    <w:rPr>
      <w:rFonts w:ascii="Symbol" w:hAnsi="Symbol"/>
    </w:rPr>
  </w:style>
  <w:style w:type="character" w:customStyle="1" w:styleId="WW8Num15z0">
    <w:name w:val="WW8Num15z0"/>
    <w:uiPriority w:val="99"/>
    <w:rsid w:val="003E205A"/>
    <w:rPr>
      <w:rFonts w:ascii="Symbol" w:hAnsi="Symbol"/>
    </w:rPr>
  </w:style>
  <w:style w:type="character" w:customStyle="1" w:styleId="WW8Num15z1">
    <w:name w:val="WW8Num15z1"/>
    <w:uiPriority w:val="99"/>
    <w:rsid w:val="003E205A"/>
    <w:rPr>
      <w:rFonts w:ascii="Courier New" w:hAnsi="Courier New"/>
    </w:rPr>
  </w:style>
  <w:style w:type="character" w:customStyle="1" w:styleId="WW8Num15z2">
    <w:name w:val="WW8Num15z2"/>
    <w:uiPriority w:val="99"/>
    <w:rsid w:val="003E205A"/>
    <w:rPr>
      <w:rFonts w:ascii="Wingdings" w:hAnsi="Wingdings"/>
    </w:rPr>
  </w:style>
  <w:style w:type="character" w:customStyle="1" w:styleId="WW8Num16z0">
    <w:name w:val="WW8Num16z0"/>
    <w:uiPriority w:val="99"/>
    <w:rsid w:val="003E205A"/>
    <w:rPr>
      <w:rFonts w:ascii="Symbol" w:hAnsi="Symbol"/>
    </w:rPr>
  </w:style>
  <w:style w:type="character" w:customStyle="1" w:styleId="WW8Num17z0">
    <w:name w:val="WW8Num17z0"/>
    <w:uiPriority w:val="99"/>
    <w:rsid w:val="003E205A"/>
    <w:rPr>
      <w:rFonts w:ascii="Symbol" w:hAnsi="Symbol"/>
    </w:rPr>
  </w:style>
  <w:style w:type="character" w:customStyle="1" w:styleId="WW8Num18z0">
    <w:name w:val="WW8Num18z0"/>
    <w:uiPriority w:val="99"/>
    <w:rsid w:val="003E205A"/>
    <w:rPr>
      <w:rFonts w:ascii="Symbol" w:hAnsi="Symbol"/>
    </w:rPr>
  </w:style>
  <w:style w:type="character" w:customStyle="1" w:styleId="WW8Num18z1">
    <w:name w:val="WW8Num18z1"/>
    <w:uiPriority w:val="99"/>
    <w:rsid w:val="003E205A"/>
    <w:rPr>
      <w:rFonts w:ascii="Courier New" w:hAnsi="Courier New"/>
    </w:rPr>
  </w:style>
  <w:style w:type="character" w:customStyle="1" w:styleId="WW8Num18z2">
    <w:name w:val="WW8Num18z2"/>
    <w:uiPriority w:val="99"/>
    <w:rsid w:val="003E205A"/>
    <w:rPr>
      <w:rFonts w:ascii="Wingdings" w:hAnsi="Wingdings"/>
    </w:rPr>
  </w:style>
  <w:style w:type="character" w:customStyle="1" w:styleId="WW8Num21z0">
    <w:name w:val="WW8Num21z0"/>
    <w:uiPriority w:val="99"/>
    <w:rsid w:val="003E205A"/>
    <w:rPr>
      <w:rFonts w:ascii="Symbol" w:hAnsi="Symbol"/>
    </w:rPr>
  </w:style>
  <w:style w:type="character" w:customStyle="1" w:styleId="WW8Num21z1">
    <w:name w:val="WW8Num21z1"/>
    <w:uiPriority w:val="99"/>
    <w:rsid w:val="003E205A"/>
    <w:rPr>
      <w:rFonts w:ascii="Courier New" w:hAnsi="Courier New"/>
    </w:rPr>
  </w:style>
  <w:style w:type="character" w:customStyle="1" w:styleId="WW8Num21z2">
    <w:name w:val="WW8Num21z2"/>
    <w:uiPriority w:val="99"/>
    <w:rsid w:val="003E205A"/>
    <w:rPr>
      <w:rFonts w:ascii="Wingdings" w:hAnsi="Wingdings"/>
    </w:rPr>
  </w:style>
  <w:style w:type="character" w:customStyle="1" w:styleId="WW8Num22z0">
    <w:name w:val="WW8Num22z0"/>
    <w:uiPriority w:val="99"/>
    <w:rsid w:val="003E205A"/>
    <w:rPr>
      <w:rFonts w:ascii="Times New Roman" w:hAnsi="Times New Roman"/>
    </w:rPr>
  </w:style>
  <w:style w:type="character" w:customStyle="1" w:styleId="WW8Num24z0">
    <w:name w:val="WW8Num24z0"/>
    <w:uiPriority w:val="99"/>
    <w:rsid w:val="003E205A"/>
    <w:rPr>
      <w:rFonts w:ascii="Symbol" w:hAnsi="Symbol"/>
    </w:rPr>
  </w:style>
  <w:style w:type="character" w:customStyle="1" w:styleId="WW8Num25z0">
    <w:name w:val="WW8Num25z0"/>
    <w:uiPriority w:val="99"/>
    <w:rsid w:val="003E205A"/>
    <w:rPr>
      <w:rFonts w:ascii="GOST 2.304 type A" w:hAnsi="GOST 2.304 type A"/>
    </w:rPr>
  </w:style>
  <w:style w:type="character" w:customStyle="1" w:styleId="WW8Num25z1">
    <w:name w:val="WW8Num25z1"/>
    <w:uiPriority w:val="99"/>
    <w:rsid w:val="003E205A"/>
    <w:rPr>
      <w:spacing w:val="0"/>
      <w:kern w:val="1"/>
      <w:position w:val="0"/>
      <w:sz w:val="24"/>
      <w:u w:val="none"/>
      <w:vertAlign w:val="baseline"/>
      <w:em w:val="none"/>
    </w:rPr>
  </w:style>
  <w:style w:type="character" w:customStyle="1" w:styleId="WW8Num25z2">
    <w:name w:val="WW8Num25z2"/>
    <w:uiPriority w:val="99"/>
    <w:rsid w:val="003E205A"/>
  </w:style>
  <w:style w:type="character" w:customStyle="1" w:styleId="WW8Num28z0">
    <w:name w:val="WW8Num28z0"/>
    <w:uiPriority w:val="99"/>
    <w:rsid w:val="003E205A"/>
    <w:rPr>
      <w:rFonts w:ascii="Symbol" w:hAnsi="Symbol"/>
    </w:rPr>
  </w:style>
  <w:style w:type="character" w:customStyle="1" w:styleId="WW8Num28z1">
    <w:name w:val="WW8Num28z1"/>
    <w:uiPriority w:val="99"/>
    <w:rsid w:val="003E205A"/>
    <w:rPr>
      <w:rFonts w:ascii="Courier New" w:hAnsi="Courier New"/>
    </w:rPr>
  </w:style>
  <w:style w:type="character" w:customStyle="1" w:styleId="WW8Num28z2">
    <w:name w:val="WW8Num28z2"/>
    <w:uiPriority w:val="99"/>
    <w:rsid w:val="003E205A"/>
    <w:rPr>
      <w:rFonts w:ascii="Wingdings" w:hAnsi="Wingdings"/>
    </w:rPr>
  </w:style>
  <w:style w:type="character" w:customStyle="1" w:styleId="WW8Num32z0">
    <w:name w:val="WW8Num32z0"/>
    <w:uiPriority w:val="99"/>
    <w:rsid w:val="003E205A"/>
    <w:rPr>
      <w:rFonts w:ascii="Times New Roman" w:hAnsi="Times New Roman"/>
    </w:rPr>
  </w:style>
  <w:style w:type="character" w:customStyle="1" w:styleId="WW8Num35z0">
    <w:name w:val="WW8Num35z0"/>
    <w:uiPriority w:val="99"/>
    <w:rsid w:val="003E205A"/>
    <w:rPr>
      <w:rFonts w:ascii="Symbol" w:hAnsi="Symbol"/>
    </w:rPr>
  </w:style>
  <w:style w:type="character" w:customStyle="1" w:styleId="WW8Num35z1">
    <w:name w:val="WW8Num35z1"/>
    <w:uiPriority w:val="99"/>
    <w:rsid w:val="003E205A"/>
    <w:rPr>
      <w:rFonts w:ascii="Courier New" w:hAnsi="Courier New"/>
    </w:rPr>
  </w:style>
  <w:style w:type="character" w:customStyle="1" w:styleId="WW8Num35z2">
    <w:name w:val="WW8Num35z2"/>
    <w:uiPriority w:val="99"/>
    <w:rsid w:val="003E205A"/>
    <w:rPr>
      <w:rFonts w:ascii="Wingdings" w:hAnsi="Wingdings"/>
    </w:rPr>
  </w:style>
  <w:style w:type="character" w:customStyle="1" w:styleId="19">
    <w:name w:val="Основной шрифт абзаца1"/>
    <w:uiPriority w:val="99"/>
    <w:rsid w:val="003E205A"/>
  </w:style>
  <w:style w:type="character" w:customStyle="1" w:styleId="92">
    <w:name w:val="Знак Знак9"/>
    <w:uiPriority w:val="99"/>
    <w:rsid w:val="003E205A"/>
    <w:rPr>
      <w:rFonts w:ascii="Arial" w:hAnsi="Arial"/>
    </w:rPr>
  </w:style>
  <w:style w:type="character" w:customStyle="1" w:styleId="160">
    <w:name w:val="Знак Знак16"/>
    <w:uiPriority w:val="99"/>
    <w:rsid w:val="003E205A"/>
    <w:rPr>
      <w:rFonts w:ascii="Arial CYR" w:hAnsi="Arial CYR"/>
      <w:b/>
      <w:sz w:val="24"/>
    </w:rPr>
  </w:style>
  <w:style w:type="character" w:customStyle="1" w:styleId="150">
    <w:name w:val="Знак Знак15"/>
    <w:uiPriority w:val="99"/>
    <w:rsid w:val="003E205A"/>
    <w:rPr>
      <w:rFonts w:ascii="Arial" w:hAnsi="Arial"/>
      <w:sz w:val="24"/>
      <w:u w:val="single"/>
    </w:rPr>
  </w:style>
  <w:style w:type="character" w:customStyle="1" w:styleId="120">
    <w:name w:val="Знак Знак12"/>
    <w:uiPriority w:val="99"/>
    <w:rsid w:val="003E205A"/>
    <w:rPr>
      <w:rFonts w:ascii="Calibri" w:hAnsi="Calibri"/>
      <w:sz w:val="24"/>
    </w:rPr>
  </w:style>
  <w:style w:type="character" w:customStyle="1" w:styleId="43">
    <w:name w:val="Знак Знак4"/>
    <w:uiPriority w:val="99"/>
    <w:rsid w:val="003E205A"/>
    <w:rPr>
      <w:rFonts w:ascii="Arial" w:hAnsi="Arial"/>
      <w:sz w:val="16"/>
    </w:rPr>
  </w:style>
  <w:style w:type="character" w:customStyle="1" w:styleId="140">
    <w:name w:val="Знак Знак14"/>
    <w:uiPriority w:val="99"/>
    <w:rsid w:val="003E205A"/>
    <w:rPr>
      <w:rFonts w:ascii="ArtsansC" w:hAnsi="ArtsansC"/>
      <w:sz w:val="24"/>
      <w:u w:val="single"/>
    </w:rPr>
  </w:style>
  <w:style w:type="character" w:customStyle="1" w:styleId="130">
    <w:name w:val="Знак Знак13"/>
    <w:uiPriority w:val="99"/>
    <w:rsid w:val="003E205A"/>
    <w:rPr>
      <w:rFonts w:ascii="Arial" w:hAnsi="Arial"/>
      <w:sz w:val="24"/>
      <w:u w:val="single"/>
    </w:rPr>
  </w:style>
  <w:style w:type="character" w:customStyle="1" w:styleId="112">
    <w:name w:val="Знак Знак11"/>
    <w:uiPriority w:val="99"/>
    <w:rsid w:val="003E205A"/>
    <w:rPr>
      <w:rFonts w:ascii="Arial" w:hAnsi="Arial"/>
      <w:i/>
      <w:sz w:val="24"/>
    </w:rPr>
  </w:style>
  <w:style w:type="character" w:customStyle="1" w:styleId="100">
    <w:name w:val="Знак Знак10"/>
    <w:uiPriority w:val="99"/>
    <w:rsid w:val="003E205A"/>
    <w:rPr>
      <w:rFonts w:ascii="Arial" w:hAnsi="Arial"/>
    </w:rPr>
  </w:style>
  <w:style w:type="character" w:customStyle="1" w:styleId="82">
    <w:name w:val="Знак Знак8"/>
    <w:uiPriority w:val="99"/>
    <w:rsid w:val="003E205A"/>
    <w:rPr>
      <w:rFonts w:ascii="Tahoma" w:hAnsi="Tahoma"/>
      <w:sz w:val="16"/>
    </w:rPr>
  </w:style>
  <w:style w:type="character" w:customStyle="1" w:styleId="71">
    <w:name w:val="Знак Знак7"/>
    <w:uiPriority w:val="99"/>
    <w:rsid w:val="003E205A"/>
    <w:rPr>
      <w:rFonts w:ascii="Arial" w:hAnsi="Arial"/>
      <w:sz w:val="24"/>
    </w:rPr>
  </w:style>
  <w:style w:type="character" w:customStyle="1" w:styleId="61">
    <w:name w:val="Знак Знак6"/>
    <w:uiPriority w:val="99"/>
    <w:rsid w:val="003E205A"/>
    <w:rPr>
      <w:rFonts w:ascii="Arial" w:hAnsi="Arial"/>
      <w:sz w:val="24"/>
    </w:rPr>
  </w:style>
  <w:style w:type="character" w:customStyle="1" w:styleId="53">
    <w:name w:val="Знак Знак5"/>
    <w:uiPriority w:val="99"/>
    <w:rsid w:val="003E205A"/>
    <w:rPr>
      <w:rFonts w:ascii="Arial" w:hAnsi="Arial"/>
      <w:sz w:val="24"/>
    </w:rPr>
  </w:style>
  <w:style w:type="character" w:customStyle="1" w:styleId="39">
    <w:name w:val="Знак Знак3"/>
    <w:uiPriority w:val="99"/>
    <w:rsid w:val="003E205A"/>
    <w:rPr>
      <w:rFonts w:ascii="Arial" w:hAnsi="Arial"/>
      <w:sz w:val="28"/>
    </w:rPr>
  </w:style>
  <w:style w:type="character" w:customStyle="1" w:styleId="2a">
    <w:name w:val="Знак Знак2"/>
    <w:uiPriority w:val="99"/>
    <w:rsid w:val="003E205A"/>
    <w:rPr>
      <w:rFonts w:ascii="Arial" w:hAnsi="Arial"/>
      <w:sz w:val="32"/>
    </w:rPr>
  </w:style>
  <w:style w:type="character" w:customStyle="1" w:styleId="affe">
    <w:name w:val="Знак Знак"/>
    <w:uiPriority w:val="99"/>
    <w:rsid w:val="003E205A"/>
    <w:rPr>
      <w:rFonts w:ascii="Tahoma" w:hAnsi="Tahoma"/>
      <w:sz w:val="24"/>
      <w:shd w:val="clear" w:color="auto" w:fill="000080"/>
    </w:rPr>
  </w:style>
  <w:style w:type="character" w:customStyle="1" w:styleId="1a">
    <w:name w:val="Знак Знак1"/>
    <w:uiPriority w:val="99"/>
    <w:rsid w:val="003E205A"/>
    <w:rPr>
      <w:rFonts w:ascii="Courier New" w:hAnsi="Courier New"/>
    </w:rPr>
  </w:style>
  <w:style w:type="paragraph" w:customStyle="1" w:styleId="afff">
    <w:name w:val="Заголовок"/>
    <w:basedOn w:val="a6"/>
    <w:next w:val="af6"/>
    <w:uiPriority w:val="99"/>
    <w:rsid w:val="003E205A"/>
    <w:pPr>
      <w:keepNext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styleId="afff0">
    <w:name w:val="List"/>
    <w:basedOn w:val="af6"/>
    <w:uiPriority w:val="99"/>
    <w:rsid w:val="003E205A"/>
    <w:pPr>
      <w:spacing w:after="120" w:line="240" w:lineRule="auto"/>
      <w:jc w:val="left"/>
    </w:pPr>
    <w:rPr>
      <w:rFonts w:cs="Mangal"/>
      <w:sz w:val="24"/>
      <w:lang w:eastAsia="ar-SA"/>
    </w:rPr>
  </w:style>
  <w:style w:type="paragraph" w:customStyle="1" w:styleId="1b">
    <w:name w:val="Название1"/>
    <w:basedOn w:val="a6"/>
    <w:uiPriority w:val="99"/>
    <w:rsid w:val="003E205A"/>
    <w:pPr>
      <w:suppressLineNumbers/>
      <w:spacing w:before="120" w:after="120"/>
    </w:pPr>
    <w:rPr>
      <w:rFonts w:ascii="Arial" w:hAnsi="Arial" w:cs="Mangal"/>
      <w:i/>
      <w:iCs/>
      <w:sz w:val="24"/>
      <w:szCs w:val="24"/>
      <w:lang w:eastAsia="ar-SA"/>
    </w:rPr>
  </w:style>
  <w:style w:type="paragraph" w:customStyle="1" w:styleId="1c">
    <w:name w:val="Указатель1"/>
    <w:basedOn w:val="a6"/>
    <w:uiPriority w:val="99"/>
    <w:rsid w:val="003E205A"/>
    <w:pPr>
      <w:suppressLineNumbers/>
    </w:pPr>
    <w:rPr>
      <w:rFonts w:ascii="Arial" w:hAnsi="Arial" w:cs="Mangal"/>
      <w:sz w:val="24"/>
      <w:lang w:eastAsia="ar-SA"/>
    </w:rPr>
  </w:style>
  <w:style w:type="paragraph" w:customStyle="1" w:styleId="221">
    <w:name w:val="Основной текст 22"/>
    <w:basedOn w:val="a6"/>
    <w:uiPriority w:val="99"/>
    <w:rsid w:val="003E205A"/>
    <w:pPr>
      <w:spacing w:after="120" w:line="480" w:lineRule="auto"/>
    </w:pPr>
    <w:rPr>
      <w:rFonts w:ascii="Arial" w:hAnsi="Arial" w:cs="Arial"/>
      <w:sz w:val="24"/>
      <w:lang w:eastAsia="ar-SA"/>
    </w:rPr>
  </w:style>
  <w:style w:type="paragraph" w:customStyle="1" w:styleId="330">
    <w:name w:val="Основной текст с отступом 33"/>
    <w:basedOn w:val="a6"/>
    <w:uiPriority w:val="99"/>
    <w:rsid w:val="003E205A"/>
    <w:pPr>
      <w:spacing w:after="120"/>
      <w:ind w:left="283"/>
    </w:pPr>
    <w:rPr>
      <w:rFonts w:ascii="Arial" w:hAnsi="Arial"/>
      <w:sz w:val="16"/>
      <w:szCs w:val="16"/>
      <w:lang w:eastAsia="ar-SA"/>
    </w:rPr>
  </w:style>
  <w:style w:type="paragraph" w:customStyle="1" w:styleId="1d">
    <w:name w:val="Цитата1"/>
    <w:basedOn w:val="a6"/>
    <w:uiPriority w:val="99"/>
    <w:rsid w:val="003E205A"/>
    <w:pPr>
      <w:spacing w:line="288" w:lineRule="auto"/>
      <w:ind w:left="214" w:right="214" w:firstLine="709"/>
      <w:jc w:val="both"/>
    </w:pPr>
    <w:rPr>
      <w:rFonts w:ascii="Arial" w:hAnsi="Arial"/>
      <w:sz w:val="28"/>
      <w:lang w:eastAsia="ar-SA"/>
    </w:rPr>
  </w:style>
  <w:style w:type="paragraph" w:customStyle="1" w:styleId="321">
    <w:name w:val="Основной текст 32"/>
    <w:basedOn w:val="a6"/>
    <w:uiPriority w:val="99"/>
    <w:rsid w:val="003E205A"/>
    <w:pPr>
      <w:overflowPunct w:val="0"/>
      <w:autoSpaceDE w:val="0"/>
      <w:ind w:right="-1"/>
      <w:jc w:val="both"/>
      <w:textAlignment w:val="baseline"/>
    </w:pPr>
    <w:rPr>
      <w:rFonts w:ascii="Arial" w:hAnsi="Arial"/>
      <w:sz w:val="28"/>
      <w:lang w:eastAsia="ar-SA"/>
    </w:rPr>
  </w:style>
  <w:style w:type="paragraph" w:customStyle="1" w:styleId="2b">
    <w:name w:val="Текст2"/>
    <w:basedOn w:val="a6"/>
    <w:uiPriority w:val="99"/>
    <w:rsid w:val="003E205A"/>
    <w:rPr>
      <w:rFonts w:ascii="Courier New" w:hAnsi="Courier New" w:cs="Courier New"/>
      <w:lang w:eastAsia="ar-SA"/>
    </w:rPr>
  </w:style>
  <w:style w:type="paragraph" w:customStyle="1" w:styleId="1e">
    <w:name w:val="Схема документа1"/>
    <w:basedOn w:val="a6"/>
    <w:uiPriority w:val="99"/>
    <w:rsid w:val="003E205A"/>
    <w:pPr>
      <w:shd w:val="clear" w:color="auto" w:fill="000080"/>
    </w:pPr>
    <w:rPr>
      <w:rFonts w:ascii="Tahoma" w:hAnsi="Tahoma" w:cs="Tahoma"/>
      <w:sz w:val="24"/>
      <w:lang w:eastAsia="ar-SA"/>
    </w:rPr>
  </w:style>
  <w:style w:type="paragraph" w:customStyle="1" w:styleId="1f">
    <w:name w:val="Маркированный список1"/>
    <w:basedOn w:val="a6"/>
    <w:uiPriority w:val="99"/>
    <w:rsid w:val="003E205A"/>
    <w:pPr>
      <w:tabs>
        <w:tab w:val="left" w:pos="709"/>
      </w:tabs>
      <w:ind w:firstLine="720"/>
      <w:jc w:val="both"/>
    </w:pPr>
    <w:rPr>
      <w:sz w:val="24"/>
      <w:lang w:eastAsia="ar-SA"/>
    </w:rPr>
  </w:style>
  <w:style w:type="paragraph" w:customStyle="1" w:styleId="afff1">
    <w:name w:val="Содержимое таблицы"/>
    <w:basedOn w:val="a6"/>
    <w:uiPriority w:val="99"/>
    <w:rsid w:val="003E205A"/>
    <w:pPr>
      <w:suppressLineNumbers/>
    </w:pPr>
    <w:rPr>
      <w:rFonts w:ascii="Arial" w:hAnsi="Arial"/>
      <w:sz w:val="24"/>
      <w:lang w:eastAsia="ar-SA"/>
    </w:rPr>
  </w:style>
  <w:style w:type="paragraph" w:customStyle="1" w:styleId="afff2">
    <w:name w:val="Заголовок таблицы"/>
    <w:basedOn w:val="afff1"/>
    <w:uiPriority w:val="99"/>
    <w:rsid w:val="003E205A"/>
    <w:pPr>
      <w:jc w:val="center"/>
    </w:pPr>
    <w:rPr>
      <w:b/>
      <w:bCs/>
    </w:rPr>
  </w:style>
  <w:style w:type="paragraph" w:styleId="20">
    <w:name w:val="List Number 2"/>
    <w:basedOn w:val="a6"/>
    <w:uiPriority w:val="99"/>
    <w:rsid w:val="003E205A"/>
    <w:pPr>
      <w:numPr>
        <w:numId w:val="1"/>
      </w:numPr>
      <w:tabs>
        <w:tab w:val="clear" w:pos="360"/>
        <w:tab w:val="num" w:pos="643"/>
      </w:tabs>
      <w:spacing w:line="360" w:lineRule="auto"/>
      <w:ind w:left="643"/>
      <w:contextualSpacing/>
      <w:jc w:val="both"/>
    </w:pPr>
    <w:rPr>
      <w:sz w:val="28"/>
      <w:szCs w:val="28"/>
    </w:rPr>
  </w:style>
  <w:style w:type="paragraph" w:customStyle="1" w:styleId="331">
    <w:name w:val="Основной текст 33"/>
    <w:basedOn w:val="a6"/>
    <w:uiPriority w:val="99"/>
    <w:rsid w:val="005D79C9"/>
    <w:pPr>
      <w:overflowPunct w:val="0"/>
      <w:autoSpaceDE w:val="0"/>
      <w:autoSpaceDN w:val="0"/>
      <w:adjustRightInd w:val="0"/>
      <w:ind w:right="-1"/>
      <w:jc w:val="both"/>
      <w:textAlignment w:val="baseline"/>
    </w:pPr>
    <w:rPr>
      <w:rFonts w:ascii="Arial" w:hAnsi="Arial"/>
      <w:sz w:val="28"/>
    </w:rPr>
  </w:style>
  <w:style w:type="character" w:customStyle="1" w:styleId="WW8Num5z0">
    <w:name w:val="WW8Num5z0"/>
    <w:uiPriority w:val="99"/>
    <w:rsid w:val="000C31D7"/>
    <w:rPr>
      <w:rFonts w:ascii="Symbol" w:hAnsi="Symbol"/>
    </w:rPr>
  </w:style>
  <w:style w:type="character" w:customStyle="1" w:styleId="WW8Num7z0">
    <w:name w:val="WW8Num7z0"/>
    <w:uiPriority w:val="99"/>
    <w:rsid w:val="000C31D7"/>
    <w:rPr>
      <w:rFonts w:ascii="Symbol" w:hAnsi="Symbol"/>
    </w:rPr>
  </w:style>
  <w:style w:type="character" w:customStyle="1" w:styleId="WW8Num8z1">
    <w:name w:val="WW8Num8z1"/>
    <w:uiPriority w:val="99"/>
    <w:rsid w:val="000C31D7"/>
    <w:rPr>
      <w:rFonts w:ascii="Courier New" w:hAnsi="Courier New"/>
    </w:rPr>
  </w:style>
  <w:style w:type="character" w:customStyle="1" w:styleId="WW8Num9z1">
    <w:name w:val="WW8Num9z1"/>
    <w:uiPriority w:val="99"/>
    <w:rsid w:val="000C31D7"/>
    <w:rPr>
      <w:rFonts w:ascii="Symbol" w:hAnsi="Symbol"/>
    </w:rPr>
  </w:style>
  <w:style w:type="character" w:customStyle="1" w:styleId="Absatz-Standardschriftart">
    <w:name w:val="Absatz-Standardschriftart"/>
    <w:uiPriority w:val="99"/>
    <w:rsid w:val="000C31D7"/>
  </w:style>
  <w:style w:type="character" w:customStyle="1" w:styleId="WW8Num10z1">
    <w:name w:val="WW8Num10z1"/>
    <w:uiPriority w:val="99"/>
    <w:rsid w:val="000C31D7"/>
    <w:rPr>
      <w:rFonts w:ascii="Symbol" w:hAnsi="Symbol"/>
    </w:rPr>
  </w:style>
  <w:style w:type="character" w:customStyle="1" w:styleId="WW-Absatz-Standardschriftart">
    <w:name w:val="WW-Absatz-Standardschriftart"/>
    <w:uiPriority w:val="99"/>
    <w:rsid w:val="000C31D7"/>
  </w:style>
  <w:style w:type="character" w:customStyle="1" w:styleId="WW-Absatz-Standardschriftart1">
    <w:name w:val="WW-Absatz-Standardschriftart1"/>
    <w:uiPriority w:val="99"/>
    <w:rsid w:val="000C31D7"/>
  </w:style>
  <w:style w:type="character" w:customStyle="1" w:styleId="WW-Absatz-Standardschriftart11">
    <w:name w:val="WW-Absatz-Standardschriftart11"/>
    <w:uiPriority w:val="99"/>
    <w:rsid w:val="000C31D7"/>
  </w:style>
  <w:style w:type="character" w:customStyle="1" w:styleId="WW-Absatz-Standardschriftart111">
    <w:name w:val="WW-Absatz-Standardschriftart111"/>
    <w:uiPriority w:val="99"/>
    <w:rsid w:val="000C31D7"/>
  </w:style>
  <w:style w:type="character" w:customStyle="1" w:styleId="WW-Absatz-Standardschriftart1111">
    <w:name w:val="WW-Absatz-Standardschriftart1111"/>
    <w:uiPriority w:val="99"/>
    <w:rsid w:val="000C31D7"/>
  </w:style>
  <w:style w:type="character" w:customStyle="1" w:styleId="WW-Absatz-Standardschriftart11111">
    <w:name w:val="WW-Absatz-Standardschriftart11111"/>
    <w:uiPriority w:val="99"/>
    <w:rsid w:val="000C31D7"/>
  </w:style>
  <w:style w:type="character" w:customStyle="1" w:styleId="WW-Absatz-Standardschriftart111111">
    <w:name w:val="WW-Absatz-Standardschriftart111111"/>
    <w:uiPriority w:val="99"/>
    <w:rsid w:val="000C31D7"/>
  </w:style>
  <w:style w:type="character" w:customStyle="1" w:styleId="WW-Absatz-Standardschriftart1111111">
    <w:name w:val="WW-Absatz-Standardschriftart1111111"/>
    <w:uiPriority w:val="99"/>
    <w:rsid w:val="000C31D7"/>
  </w:style>
  <w:style w:type="character" w:customStyle="1" w:styleId="WW-Absatz-Standardschriftart11111111">
    <w:name w:val="WW-Absatz-Standardschriftart11111111"/>
    <w:uiPriority w:val="99"/>
    <w:rsid w:val="000C31D7"/>
  </w:style>
  <w:style w:type="character" w:customStyle="1" w:styleId="WW-Absatz-Standardschriftart111111111">
    <w:name w:val="WW-Absatz-Standardschriftart111111111"/>
    <w:uiPriority w:val="99"/>
    <w:rsid w:val="000C31D7"/>
  </w:style>
  <w:style w:type="character" w:customStyle="1" w:styleId="WW-Absatz-Standardschriftart1111111111">
    <w:name w:val="WW-Absatz-Standardschriftart1111111111"/>
    <w:uiPriority w:val="99"/>
    <w:rsid w:val="000C31D7"/>
  </w:style>
  <w:style w:type="character" w:customStyle="1" w:styleId="WW-Absatz-Standardschriftart11111111111">
    <w:name w:val="WW-Absatz-Standardschriftart11111111111"/>
    <w:uiPriority w:val="99"/>
    <w:rsid w:val="000C31D7"/>
  </w:style>
  <w:style w:type="character" w:customStyle="1" w:styleId="WW-Absatz-Standardschriftart111111111111">
    <w:name w:val="WW-Absatz-Standardschriftart111111111111"/>
    <w:uiPriority w:val="99"/>
    <w:rsid w:val="000C31D7"/>
  </w:style>
  <w:style w:type="character" w:customStyle="1" w:styleId="WW-Absatz-Standardschriftart1111111111111">
    <w:name w:val="WW-Absatz-Standardschriftart1111111111111"/>
    <w:uiPriority w:val="99"/>
    <w:rsid w:val="000C31D7"/>
  </w:style>
  <w:style w:type="character" w:customStyle="1" w:styleId="WW-Absatz-Standardschriftart11111111111111">
    <w:name w:val="WW-Absatz-Standardschriftart11111111111111"/>
    <w:uiPriority w:val="99"/>
    <w:rsid w:val="000C31D7"/>
  </w:style>
  <w:style w:type="character" w:customStyle="1" w:styleId="WW-Absatz-Standardschriftart111111111111111">
    <w:name w:val="WW-Absatz-Standardschriftart111111111111111"/>
    <w:uiPriority w:val="99"/>
    <w:rsid w:val="000C31D7"/>
  </w:style>
  <w:style w:type="character" w:customStyle="1" w:styleId="WW-Absatz-Standardschriftart1111111111111111">
    <w:name w:val="WW-Absatz-Standardschriftart1111111111111111"/>
    <w:uiPriority w:val="99"/>
    <w:rsid w:val="000C31D7"/>
  </w:style>
  <w:style w:type="character" w:customStyle="1" w:styleId="WW-Absatz-Standardschriftart11111111111111111">
    <w:name w:val="WW-Absatz-Standardschriftart11111111111111111"/>
    <w:uiPriority w:val="99"/>
    <w:rsid w:val="000C31D7"/>
  </w:style>
  <w:style w:type="character" w:customStyle="1" w:styleId="WW-Absatz-Standardschriftart111111111111111111">
    <w:name w:val="WW-Absatz-Standardschriftart111111111111111111"/>
    <w:uiPriority w:val="99"/>
    <w:rsid w:val="000C31D7"/>
  </w:style>
  <w:style w:type="character" w:customStyle="1" w:styleId="WW-Absatz-Standardschriftart1111111111111111111">
    <w:name w:val="WW-Absatz-Standardschriftart1111111111111111111"/>
    <w:uiPriority w:val="99"/>
    <w:rsid w:val="000C31D7"/>
  </w:style>
  <w:style w:type="character" w:customStyle="1" w:styleId="afff3">
    <w:name w:val="Символ нумерации"/>
    <w:uiPriority w:val="99"/>
    <w:rsid w:val="000C31D7"/>
  </w:style>
  <w:style w:type="character" w:customStyle="1" w:styleId="afff4">
    <w:name w:val="Маркеры списка"/>
    <w:uiPriority w:val="99"/>
    <w:rsid w:val="000C31D7"/>
    <w:rPr>
      <w:rFonts w:ascii="OpenSymbol" w:hAnsi="OpenSymbol"/>
    </w:rPr>
  </w:style>
  <w:style w:type="character" w:customStyle="1" w:styleId="WW8Num30z0">
    <w:name w:val="WW8Num30z0"/>
    <w:uiPriority w:val="99"/>
    <w:rsid w:val="000C31D7"/>
    <w:rPr>
      <w:rFonts w:ascii="Symbol" w:hAnsi="Symbol"/>
    </w:rPr>
  </w:style>
  <w:style w:type="character" w:customStyle="1" w:styleId="WW8Num30z1">
    <w:name w:val="WW8Num30z1"/>
    <w:uiPriority w:val="99"/>
    <w:rsid w:val="000C31D7"/>
    <w:rPr>
      <w:rFonts w:ascii="Courier New" w:hAnsi="Courier New"/>
    </w:rPr>
  </w:style>
  <w:style w:type="character" w:customStyle="1" w:styleId="WW8Num30z2">
    <w:name w:val="WW8Num30z2"/>
    <w:uiPriority w:val="99"/>
    <w:rsid w:val="000C31D7"/>
    <w:rPr>
      <w:rFonts w:ascii="Wingdings" w:hAnsi="Wingdings"/>
    </w:rPr>
  </w:style>
  <w:style w:type="character" w:customStyle="1" w:styleId="WW8Num13z0">
    <w:name w:val="WW8Num13z0"/>
    <w:uiPriority w:val="99"/>
    <w:rsid w:val="000C31D7"/>
    <w:rPr>
      <w:rFonts w:ascii="Symbol" w:hAnsi="Symbol"/>
    </w:rPr>
  </w:style>
  <w:style w:type="character" w:customStyle="1" w:styleId="WW8Num31z0">
    <w:name w:val="WW8Num31z0"/>
    <w:uiPriority w:val="99"/>
    <w:rsid w:val="000C31D7"/>
    <w:rPr>
      <w:rFonts w:ascii="Symbol" w:hAnsi="Symbol"/>
    </w:rPr>
  </w:style>
  <w:style w:type="character" w:customStyle="1" w:styleId="WW8Num31z1">
    <w:name w:val="WW8Num31z1"/>
    <w:uiPriority w:val="99"/>
    <w:rsid w:val="000C31D7"/>
    <w:rPr>
      <w:rFonts w:ascii="Courier New" w:hAnsi="Courier New"/>
    </w:rPr>
  </w:style>
  <w:style w:type="character" w:customStyle="1" w:styleId="WW8Num31z2">
    <w:name w:val="WW8Num31z2"/>
    <w:uiPriority w:val="99"/>
    <w:rsid w:val="000C31D7"/>
    <w:rPr>
      <w:rFonts w:ascii="Wingdings" w:hAnsi="Wingdings"/>
    </w:rPr>
  </w:style>
  <w:style w:type="character" w:customStyle="1" w:styleId="WW8Num15z3">
    <w:name w:val="WW8Num15z3"/>
    <w:uiPriority w:val="99"/>
    <w:rsid w:val="000C31D7"/>
    <w:rPr>
      <w:rFonts w:ascii="Symbol" w:hAnsi="Symbol"/>
    </w:rPr>
  </w:style>
  <w:style w:type="character" w:customStyle="1" w:styleId="WW8Num12z1">
    <w:name w:val="WW8Num12z1"/>
    <w:uiPriority w:val="99"/>
    <w:rsid w:val="000C31D7"/>
    <w:rPr>
      <w:rFonts w:ascii="Courier New" w:hAnsi="Courier New"/>
    </w:rPr>
  </w:style>
  <w:style w:type="character" w:customStyle="1" w:styleId="WW8Num12z2">
    <w:name w:val="WW8Num12z2"/>
    <w:uiPriority w:val="99"/>
    <w:rsid w:val="000C31D7"/>
    <w:rPr>
      <w:rFonts w:ascii="Wingdings" w:hAnsi="Wingdings"/>
    </w:rPr>
  </w:style>
  <w:style w:type="character" w:customStyle="1" w:styleId="WW8Num41z1">
    <w:name w:val="WW8Num41z1"/>
    <w:uiPriority w:val="99"/>
    <w:rsid w:val="000C31D7"/>
    <w:rPr>
      <w:rFonts w:ascii="Courier New" w:hAnsi="Courier New"/>
    </w:rPr>
  </w:style>
  <w:style w:type="character" w:customStyle="1" w:styleId="WW8Num41z2">
    <w:name w:val="WW8Num41z2"/>
    <w:uiPriority w:val="99"/>
    <w:rsid w:val="000C31D7"/>
    <w:rPr>
      <w:rFonts w:ascii="Wingdings" w:hAnsi="Wingdings"/>
    </w:rPr>
  </w:style>
  <w:style w:type="character" w:customStyle="1" w:styleId="WW8Num41z3">
    <w:name w:val="WW8Num41z3"/>
    <w:uiPriority w:val="99"/>
    <w:rsid w:val="000C31D7"/>
    <w:rPr>
      <w:rFonts w:ascii="Symbol" w:hAnsi="Symbol"/>
    </w:rPr>
  </w:style>
  <w:style w:type="character" w:customStyle="1" w:styleId="WW8Num17z1">
    <w:name w:val="WW8Num17z1"/>
    <w:uiPriority w:val="99"/>
    <w:rsid w:val="000C31D7"/>
    <w:rPr>
      <w:rFonts w:ascii="Courier New" w:hAnsi="Courier New"/>
      <w:sz w:val="20"/>
    </w:rPr>
  </w:style>
  <w:style w:type="character" w:customStyle="1" w:styleId="WW8Num17z2">
    <w:name w:val="WW8Num17z2"/>
    <w:uiPriority w:val="99"/>
    <w:rsid w:val="000C31D7"/>
    <w:rPr>
      <w:rFonts w:ascii="Wingdings" w:hAnsi="Wingdings"/>
      <w:sz w:val="20"/>
    </w:rPr>
  </w:style>
  <w:style w:type="character" w:customStyle="1" w:styleId="WW8Num17z3">
    <w:name w:val="WW8Num17z3"/>
    <w:uiPriority w:val="99"/>
    <w:rsid w:val="000C31D7"/>
    <w:rPr>
      <w:rFonts w:ascii="Symbol" w:hAnsi="Symbol"/>
    </w:rPr>
  </w:style>
  <w:style w:type="character" w:customStyle="1" w:styleId="WW8Num19z0">
    <w:name w:val="WW8Num19z0"/>
    <w:uiPriority w:val="99"/>
    <w:rsid w:val="000C31D7"/>
    <w:rPr>
      <w:u w:val="none"/>
    </w:rPr>
  </w:style>
  <w:style w:type="character" w:customStyle="1" w:styleId="WW8Num6z1">
    <w:name w:val="WW8Num6z1"/>
    <w:uiPriority w:val="99"/>
    <w:rsid w:val="000C31D7"/>
    <w:rPr>
      <w:rFonts w:ascii="Courier New" w:hAnsi="Courier New"/>
    </w:rPr>
  </w:style>
  <w:style w:type="character" w:customStyle="1" w:styleId="WW8Num6z2">
    <w:name w:val="WW8Num6z2"/>
    <w:uiPriority w:val="99"/>
    <w:rsid w:val="000C31D7"/>
    <w:rPr>
      <w:rFonts w:ascii="Wingdings" w:hAnsi="Wingdings"/>
    </w:rPr>
  </w:style>
  <w:style w:type="character" w:customStyle="1" w:styleId="WW8Num8z2">
    <w:name w:val="WW8Num8z2"/>
    <w:uiPriority w:val="99"/>
    <w:rsid w:val="000C31D7"/>
    <w:rPr>
      <w:rFonts w:ascii="Wingdings" w:hAnsi="Wingdings"/>
    </w:rPr>
  </w:style>
  <w:style w:type="character" w:customStyle="1" w:styleId="WW8Num8z3">
    <w:name w:val="WW8Num8z3"/>
    <w:uiPriority w:val="99"/>
    <w:rsid w:val="000C31D7"/>
    <w:rPr>
      <w:rFonts w:ascii="Symbol" w:hAnsi="Symbol"/>
    </w:rPr>
  </w:style>
  <w:style w:type="character" w:customStyle="1" w:styleId="WW8Num4z1">
    <w:name w:val="WW8Num4z1"/>
    <w:uiPriority w:val="99"/>
    <w:rsid w:val="000C31D7"/>
    <w:rPr>
      <w:rFonts w:ascii="Symbol" w:hAnsi="Symbol"/>
    </w:rPr>
  </w:style>
  <w:style w:type="character" w:customStyle="1" w:styleId="WW8Num23z0">
    <w:name w:val="WW8Num23z0"/>
    <w:uiPriority w:val="99"/>
    <w:rsid w:val="000C31D7"/>
    <w:rPr>
      <w:rFonts w:ascii="Symbol" w:hAnsi="Symbol"/>
    </w:rPr>
  </w:style>
  <w:style w:type="character" w:customStyle="1" w:styleId="WW8Num48z0">
    <w:name w:val="WW8Num48z0"/>
    <w:uiPriority w:val="99"/>
    <w:rsid w:val="000C31D7"/>
    <w:rPr>
      <w:rFonts w:ascii="Symbol" w:hAnsi="Symbol"/>
    </w:rPr>
  </w:style>
  <w:style w:type="character" w:customStyle="1" w:styleId="WW8Num48z1">
    <w:name w:val="WW8Num48z1"/>
    <w:uiPriority w:val="99"/>
    <w:rsid w:val="000C31D7"/>
    <w:rPr>
      <w:rFonts w:ascii="Courier New" w:hAnsi="Courier New"/>
    </w:rPr>
  </w:style>
  <w:style w:type="character" w:customStyle="1" w:styleId="WW8Num48z2">
    <w:name w:val="WW8Num48z2"/>
    <w:uiPriority w:val="99"/>
    <w:rsid w:val="000C31D7"/>
    <w:rPr>
      <w:rFonts w:ascii="Wingdings" w:hAnsi="Wingdings"/>
    </w:rPr>
  </w:style>
  <w:style w:type="character" w:customStyle="1" w:styleId="WW8Num33z0">
    <w:name w:val="WW8Num33z0"/>
    <w:uiPriority w:val="99"/>
    <w:rsid w:val="000C31D7"/>
    <w:rPr>
      <w:rFonts w:ascii="Symbol" w:hAnsi="Symbol"/>
    </w:rPr>
  </w:style>
  <w:style w:type="character" w:customStyle="1" w:styleId="WW8Num33z1">
    <w:name w:val="WW8Num33z1"/>
    <w:uiPriority w:val="99"/>
    <w:rsid w:val="000C31D7"/>
    <w:rPr>
      <w:rFonts w:ascii="Courier New" w:hAnsi="Courier New"/>
    </w:rPr>
  </w:style>
  <w:style w:type="character" w:customStyle="1" w:styleId="WW8Num33z2">
    <w:name w:val="WW8Num33z2"/>
    <w:uiPriority w:val="99"/>
    <w:rsid w:val="000C31D7"/>
    <w:rPr>
      <w:rFonts w:ascii="Wingdings" w:hAnsi="Wingdings"/>
    </w:rPr>
  </w:style>
  <w:style w:type="paragraph" w:customStyle="1" w:styleId="2c">
    <w:name w:val="Название2"/>
    <w:basedOn w:val="a6"/>
    <w:uiPriority w:val="99"/>
    <w:rsid w:val="000C31D7"/>
    <w:pPr>
      <w:widowControl w:val="0"/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ar-SA"/>
    </w:rPr>
  </w:style>
  <w:style w:type="paragraph" w:customStyle="1" w:styleId="3a">
    <w:name w:val="Указатель3"/>
    <w:basedOn w:val="a6"/>
    <w:uiPriority w:val="99"/>
    <w:rsid w:val="000C31D7"/>
    <w:pPr>
      <w:widowControl w:val="0"/>
      <w:suppressLineNumbers/>
      <w:suppressAutoHyphens/>
    </w:pPr>
    <w:rPr>
      <w:rFonts w:ascii="Arial" w:hAnsi="Arial" w:cs="Tahoma"/>
      <w:kern w:val="1"/>
      <w:szCs w:val="24"/>
      <w:lang w:eastAsia="ar-SA"/>
    </w:rPr>
  </w:style>
  <w:style w:type="paragraph" w:customStyle="1" w:styleId="2d">
    <w:name w:val="Указатель2"/>
    <w:basedOn w:val="a6"/>
    <w:uiPriority w:val="99"/>
    <w:rsid w:val="000C31D7"/>
    <w:pPr>
      <w:widowControl w:val="0"/>
      <w:suppressLineNumbers/>
      <w:suppressAutoHyphens/>
    </w:pPr>
    <w:rPr>
      <w:rFonts w:ascii="Arial" w:hAnsi="Arial" w:cs="Tahoma"/>
      <w:kern w:val="1"/>
      <w:szCs w:val="24"/>
      <w:lang w:eastAsia="ar-SA"/>
    </w:rPr>
  </w:style>
  <w:style w:type="paragraph" w:customStyle="1" w:styleId="FR1">
    <w:name w:val="FR1"/>
    <w:uiPriority w:val="99"/>
    <w:rsid w:val="000C31D7"/>
    <w:pPr>
      <w:widowControl w:val="0"/>
      <w:suppressAutoHyphens/>
      <w:autoSpaceDE w:val="0"/>
      <w:spacing w:line="252" w:lineRule="auto"/>
      <w:ind w:firstLine="180"/>
      <w:jc w:val="both"/>
    </w:pPr>
    <w:rPr>
      <w:kern w:val="1"/>
      <w:sz w:val="28"/>
      <w:szCs w:val="28"/>
      <w:lang w:eastAsia="ar-SA"/>
    </w:rPr>
  </w:style>
  <w:style w:type="paragraph" w:customStyle="1" w:styleId="2IG0">
    <w:name w:val="Заголовок_2_IG Знак"/>
    <w:basedOn w:val="a6"/>
    <w:uiPriority w:val="99"/>
    <w:rsid w:val="000C31D7"/>
    <w:pPr>
      <w:keepNext/>
      <w:widowControl w:val="0"/>
      <w:suppressAutoHyphens/>
      <w:spacing w:before="240" w:after="240"/>
    </w:pPr>
    <w:rPr>
      <w:rFonts w:ascii="Arial" w:hAnsi="Arial"/>
      <w:b/>
      <w:bCs/>
      <w:i/>
      <w:iCs/>
      <w:kern w:val="1"/>
      <w:lang w:eastAsia="ar-SA"/>
    </w:rPr>
  </w:style>
  <w:style w:type="paragraph" w:customStyle="1" w:styleId="1f0">
    <w:name w:val="1"/>
    <w:basedOn w:val="a6"/>
    <w:uiPriority w:val="99"/>
    <w:rsid w:val="000C31D7"/>
    <w:pPr>
      <w:widowControl w:val="0"/>
      <w:suppressAutoHyphens/>
      <w:spacing w:line="100" w:lineRule="atLeast"/>
      <w:jc w:val="center"/>
    </w:pPr>
    <w:rPr>
      <w:rFonts w:ascii="Arial" w:hAnsi="Arial"/>
      <w:b/>
      <w:kern w:val="1"/>
      <w:szCs w:val="24"/>
      <w:lang w:eastAsia="ar-SA"/>
    </w:rPr>
  </w:style>
  <w:style w:type="paragraph" w:customStyle="1" w:styleId="ConsPlusTitle">
    <w:name w:val="ConsPlusTitle"/>
    <w:basedOn w:val="a6"/>
    <w:next w:val="ConsPlusNormal"/>
    <w:uiPriority w:val="99"/>
    <w:rsid w:val="000C31D7"/>
    <w:pPr>
      <w:widowControl w:val="0"/>
      <w:suppressAutoHyphens/>
    </w:pPr>
    <w:rPr>
      <w:rFonts w:ascii="Arial" w:hAnsi="Arial" w:cs="Arial"/>
      <w:b/>
      <w:bCs/>
      <w:kern w:val="1"/>
      <w:lang w:eastAsia="ar-SA"/>
    </w:rPr>
  </w:style>
  <w:style w:type="paragraph" w:customStyle="1" w:styleId="ConsPlusNormal">
    <w:name w:val="ConsPlusNormal"/>
    <w:next w:val="a6"/>
    <w:uiPriority w:val="99"/>
    <w:rsid w:val="000C31D7"/>
    <w:pPr>
      <w:widowControl w:val="0"/>
      <w:suppressAutoHyphens/>
      <w:ind w:firstLine="720"/>
    </w:pPr>
    <w:rPr>
      <w:rFonts w:ascii="Arial" w:hAnsi="Arial"/>
      <w:kern w:val="1"/>
      <w:lang w:eastAsia="ar-SA"/>
    </w:rPr>
  </w:style>
  <w:style w:type="paragraph" w:customStyle="1" w:styleId="1f1">
    <w:name w:val="Красная строка1"/>
    <w:basedOn w:val="af6"/>
    <w:uiPriority w:val="99"/>
    <w:rsid w:val="000C31D7"/>
    <w:pPr>
      <w:widowControl w:val="0"/>
      <w:suppressAutoHyphens/>
      <w:spacing w:after="120" w:line="240" w:lineRule="auto"/>
      <w:ind w:firstLine="210"/>
      <w:jc w:val="left"/>
    </w:pPr>
    <w:rPr>
      <w:kern w:val="1"/>
      <w:sz w:val="20"/>
      <w:szCs w:val="24"/>
      <w:lang w:eastAsia="ar-SA"/>
    </w:rPr>
  </w:style>
  <w:style w:type="paragraph" w:customStyle="1" w:styleId="WW-3">
    <w:name w:val="WW-Основной текст с отступом 3"/>
    <w:basedOn w:val="a6"/>
    <w:uiPriority w:val="99"/>
    <w:rsid w:val="000C31D7"/>
    <w:pPr>
      <w:widowControl w:val="0"/>
      <w:suppressAutoHyphens/>
      <w:ind w:left="1276" w:hanging="142"/>
      <w:jc w:val="both"/>
    </w:pPr>
    <w:rPr>
      <w:rFonts w:ascii="Arial" w:hAnsi="Arial"/>
      <w:kern w:val="1"/>
      <w:sz w:val="28"/>
      <w:lang w:eastAsia="ar-SA"/>
    </w:rPr>
  </w:style>
  <w:style w:type="paragraph" w:customStyle="1" w:styleId="Iauiue">
    <w:name w:val="Iau?iue"/>
    <w:uiPriority w:val="99"/>
    <w:rsid w:val="000C31D7"/>
    <w:pPr>
      <w:widowControl w:val="0"/>
      <w:suppressAutoHyphens/>
    </w:pPr>
    <w:rPr>
      <w:lang w:eastAsia="ar-SA"/>
    </w:rPr>
  </w:style>
  <w:style w:type="paragraph" w:customStyle="1" w:styleId="nienie">
    <w:name w:val="nienie"/>
    <w:basedOn w:val="Iauiue"/>
    <w:uiPriority w:val="99"/>
    <w:rsid w:val="000C31D7"/>
    <w:pPr>
      <w:keepLines/>
      <w:tabs>
        <w:tab w:val="num" w:pos="1134"/>
      </w:tabs>
      <w:ind w:left="709" w:hanging="284"/>
      <w:jc w:val="both"/>
    </w:pPr>
    <w:rPr>
      <w:rFonts w:ascii="Peterburg" w:hAnsi="Peterburg"/>
      <w:sz w:val="24"/>
    </w:rPr>
  </w:style>
  <w:style w:type="paragraph" w:customStyle="1" w:styleId="afff5">
    <w:name w:val="Новый абзац"/>
    <w:basedOn w:val="a6"/>
    <w:uiPriority w:val="99"/>
    <w:rsid w:val="000C31D7"/>
    <w:pPr>
      <w:widowControl w:val="0"/>
      <w:suppressAutoHyphens/>
      <w:spacing w:after="120"/>
      <w:ind w:firstLine="567"/>
      <w:jc w:val="both"/>
    </w:pPr>
    <w:rPr>
      <w:rFonts w:ascii="Arial" w:hAnsi="Arial"/>
      <w:kern w:val="1"/>
      <w:szCs w:val="24"/>
      <w:lang w:eastAsia="ar-SA"/>
    </w:rPr>
  </w:style>
  <w:style w:type="character" w:customStyle="1" w:styleId="1f2">
    <w:name w:val="Верхний колонтитул Знак1"/>
    <w:uiPriority w:val="99"/>
    <w:rsid w:val="000C31D7"/>
    <w:rPr>
      <w:rFonts w:ascii="Arial" w:hAnsi="Arial"/>
      <w:kern w:val="1"/>
      <w:sz w:val="24"/>
      <w:lang w:eastAsia="ar-SA" w:bidi="ar-SA"/>
    </w:rPr>
  </w:style>
  <w:style w:type="character" w:customStyle="1" w:styleId="1f3">
    <w:name w:val="Нижний колонтитул Знак1"/>
    <w:uiPriority w:val="99"/>
    <w:rsid w:val="000C31D7"/>
    <w:rPr>
      <w:rFonts w:ascii="Arial" w:hAnsi="Arial"/>
      <w:kern w:val="1"/>
      <w:sz w:val="24"/>
      <w:lang w:eastAsia="ar-SA" w:bidi="ar-SA"/>
    </w:rPr>
  </w:style>
  <w:style w:type="paragraph" w:customStyle="1" w:styleId="HeaderRight">
    <w:name w:val="Header Right"/>
    <w:basedOn w:val="aa"/>
    <w:uiPriority w:val="99"/>
    <w:rsid w:val="000C31D7"/>
    <w:pPr>
      <w:widowControl/>
      <w:pBdr>
        <w:bottom w:val="single" w:sz="4" w:space="18" w:color="808080"/>
      </w:pBdr>
      <w:tabs>
        <w:tab w:val="center" w:pos="4320"/>
        <w:tab w:val="right" w:pos="8640"/>
      </w:tabs>
      <w:spacing w:after="200" w:line="276" w:lineRule="auto"/>
      <w:jc w:val="right"/>
    </w:pPr>
    <w:rPr>
      <w:rFonts w:ascii="Calibri" w:hAnsi="Calibri"/>
      <w:color w:val="808080"/>
      <w:kern w:val="1"/>
      <w:lang w:eastAsia="ar-SA"/>
    </w:rPr>
  </w:style>
  <w:style w:type="character" w:customStyle="1" w:styleId="1f4">
    <w:name w:val="Текст выноски Знак1"/>
    <w:uiPriority w:val="99"/>
    <w:rsid w:val="000C31D7"/>
    <w:rPr>
      <w:rFonts w:ascii="Tahoma" w:hAnsi="Tahoma"/>
      <w:kern w:val="1"/>
      <w:sz w:val="16"/>
      <w:lang w:eastAsia="ar-SA" w:bidi="ar-SA"/>
    </w:rPr>
  </w:style>
  <w:style w:type="paragraph" w:styleId="afff6">
    <w:name w:val="No Spacing"/>
    <w:uiPriority w:val="99"/>
    <w:qFormat/>
    <w:rsid w:val="000C31D7"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FR4">
    <w:name w:val="FR4"/>
    <w:uiPriority w:val="99"/>
    <w:rsid w:val="000C31D7"/>
    <w:pPr>
      <w:widowControl w:val="0"/>
      <w:autoSpaceDE w:val="0"/>
      <w:autoSpaceDN w:val="0"/>
      <w:adjustRightInd w:val="0"/>
      <w:spacing w:before="160"/>
      <w:ind w:left="3080"/>
    </w:pPr>
    <w:rPr>
      <w:rFonts w:ascii="Arial" w:hAnsi="Arial" w:cs="Arial"/>
      <w:b/>
      <w:bCs/>
      <w:i/>
      <w:iCs/>
      <w:sz w:val="12"/>
      <w:szCs w:val="12"/>
    </w:rPr>
  </w:style>
  <w:style w:type="paragraph" w:customStyle="1" w:styleId="FR2">
    <w:name w:val="FR2"/>
    <w:uiPriority w:val="99"/>
    <w:rsid w:val="000C31D7"/>
    <w:pPr>
      <w:widowControl w:val="0"/>
      <w:autoSpaceDE w:val="0"/>
      <w:autoSpaceDN w:val="0"/>
      <w:adjustRightInd w:val="0"/>
      <w:spacing w:line="420" w:lineRule="auto"/>
      <w:ind w:left="1200" w:firstLine="700"/>
    </w:pPr>
    <w:rPr>
      <w:rFonts w:ascii="Arial" w:hAnsi="Arial" w:cs="Arial"/>
      <w:sz w:val="28"/>
      <w:szCs w:val="28"/>
    </w:rPr>
  </w:style>
  <w:style w:type="paragraph" w:customStyle="1" w:styleId="FR5">
    <w:name w:val="FR5"/>
    <w:uiPriority w:val="99"/>
    <w:rsid w:val="000C31D7"/>
    <w:pPr>
      <w:widowControl w:val="0"/>
      <w:autoSpaceDE w:val="0"/>
      <w:autoSpaceDN w:val="0"/>
      <w:adjustRightInd w:val="0"/>
    </w:pPr>
    <w:rPr>
      <w:rFonts w:ascii="Courier New" w:hAnsi="Courier New" w:cs="Courier New"/>
      <w:b/>
      <w:bCs/>
      <w:sz w:val="12"/>
      <w:szCs w:val="12"/>
    </w:rPr>
  </w:style>
  <w:style w:type="character" w:customStyle="1" w:styleId="apple-converted-space">
    <w:name w:val="apple-converted-space"/>
    <w:uiPriority w:val="99"/>
    <w:rsid w:val="000C31D7"/>
  </w:style>
  <w:style w:type="character" w:customStyle="1" w:styleId="WW8Num14z0">
    <w:name w:val="WW8Num14z0"/>
    <w:uiPriority w:val="99"/>
    <w:rsid w:val="000C31D7"/>
    <w:rPr>
      <w:rFonts w:ascii="Arial" w:hAnsi="Arial"/>
      <w:b/>
      <w:sz w:val="24"/>
      <w:u w:val="none"/>
    </w:rPr>
  </w:style>
  <w:style w:type="character" w:customStyle="1" w:styleId="WW8Num20z0">
    <w:name w:val="WW8Num20z0"/>
    <w:uiPriority w:val="99"/>
    <w:rsid w:val="000C31D7"/>
    <w:rPr>
      <w:rFonts w:ascii="Arial" w:hAnsi="Arial"/>
      <w:sz w:val="24"/>
      <w:u w:val="none"/>
    </w:rPr>
  </w:style>
  <w:style w:type="paragraph" w:customStyle="1" w:styleId="afff7">
    <w:name w:val="Содержимое врезки"/>
    <w:basedOn w:val="af6"/>
    <w:uiPriority w:val="99"/>
    <w:rsid w:val="000C31D7"/>
    <w:pPr>
      <w:spacing w:after="120" w:line="240" w:lineRule="auto"/>
      <w:jc w:val="left"/>
    </w:pPr>
    <w:rPr>
      <w:sz w:val="24"/>
      <w:lang w:eastAsia="ar-SA"/>
    </w:rPr>
  </w:style>
  <w:style w:type="paragraph" w:styleId="54">
    <w:name w:val="toc 5"/>
    <w:basedOn w:val="a6"/>
    <w:next w:val="a6"/>
    <w:autoRedefine/>
    <w:uiPriority w:val="99"/>
    <w:rsid w:val="000C31D7"/>
    <w:pPr>
      <w:spacing w:after="100" w:line="360" w:lineRule="auto"/>
      <w:ind w:left="880" w:firstLine="709"/>
      <w:jc w:val="both"/>
    </w:pPr>
    <w:rPr>
      <w:rFonts w:ascii="Arial" w:hAnsi="Arial"/>
      <w:sz w:val="22"/>
      <w:szCs w:val="24"/>
      <w:lang w:eastAsia="en-US"/>
    </w:rPr>
  </w:style>
  <w:style w:type="paragraph" w:styleId="afff8">
    <w:name w:val="caption"/>
    <w:aliases w:val="Название объекта Знак"/>
    <w:basedOn w:val="a6"/>
    <w:next w:val="a6"/>
    <w:uiPriority w:val="99"/>
    <w:qFormat/>
    <w:rsid w:val="000C31D7"/>
    <w:pPr>
      <w:tabs>
        <w:tab w:val="left" w:pos="3261"/>
        <w:tab w:val="left" w:pos="6096"/>
      </w:tabs>
      <w:jc w:val="center"/>
    </w:pPr>
    <w:rPr>
      <w:b/>
      <w:sz w:val="28"/>
    </w:rPr>
  </w:style>
  <w:style w:type="character" w:styleId="afff9">
    <w:name w:val="Emphasis"/>
    <w:uiPriority w:val="99"/>
    <w:qFormat/>
    <w:rsid w:val="000C31D7"/>
    <w:rPr>
      <w:rFonts w:cs="Times New Roman"/>
      <w:i/>
    </w:rPr>
  </w:style>
  <w:style w:type="paragraph" w:styleId="2e">
    <w:name w:val="Quote"/>
    <w:basedOn w:val="a6"/>
    <w:next w:val="a6"/>
    <w:link w:val="2f"/>
    <w:uiPriority w:val="99"/>
    <w:qFormat/>
    <w:rsid w:val="000C31D7"/>
    <w:pPr>
      <w:spacing w:line="360" w:lineRule="auto"/>
      <w:ind w:firstLine="709"/>
      <w:jc w:val="both"/>
    </w:pPr>
    <w:rPr>
      <w:rFonts w:ascii="Arial" w:hAnsi="Arial"/>
      <w:i/>
      <w:iCs/>
      <w:color w:val="000000"/>
      <w:sz w:val="24"/>
      <w:szCs w:val="24"/>
      <w:lang w:eastAsia="en-US"/>
    </w:rPr>
  </w:style>
  <w:style w:type="character" w:customStyle="1" w:styleId="2f">
    <w:name w:val="Цитата 2 Знак"/>
    <w:link w:val="2e"/>
    <w:uiPriority w:val="99"/>
    <w:locked/>
    <w:rsid w:val="000C31D7"/>
    <w:rPr>
      <w:rFonts w:ascii="Arial" w:hAnsi="Arial"/>
      <w:i/>
      <w:color w:val="000000"/>
      <w:sz w:val="24"/>
      <w:lang w:eastAsia="en-US"/>
    </w:rPr>
  </w:style>
  <w:style w:type="character" w:customStyle="1" w:styleId="affb">
    <w:name w:val="Заголовок оглавления Знак"/>
    <w:link w:val="affa"/>
    <w:uiPriority w:val="99"/>
    <w:locked/>
    <w:rsid w:val="000C31D7"/>
    <w:rPr>
      <w:rFonts w:ascii="Cambria" w:hAnsi="Cambria"/>
      <w:b/>
      <w:color w:val="365F91"/>
      <w:sz w:val="28"/>
      <w:lang w:eastAsia="en-US"/>
    </w:rPr>
  </w:style>
  <w:style w:type="paragraph" w:customStyle="1" w:styleId="13">
    <w:name w:val="Стиль13"/>
    <w:basedOn w:val="a6"/>
    <w:uiPriority w:val="99"/>
    <w:rsid w:val="000C31D7"/>
    <w:pPr>
      <w:numPr>
        <w:numId w:val="11"/>
      </w:numPr>
      <w:jc w:val="center"/>
    </w:pPr>
    <w:rPr>
      <w:rFonts w:ascii="Arial" w:hAnsi="Arial"/>
      <w:color w:val="000000"/>
      <w:sz w:val="24"/>
    </w:rPr>
  </w:style>
  <w:style w:type="paragraph" w:customStyle="1" w:styleId="55">
    <w:name w:val="Стиль5"/>
    <w:basedOn w:val="12"/>
    <w:uiPriority w:val="99"/>
    <w:rsid w:val="000C31D7"/>
    <w:pPr>
      <w:keepLines/>
      <w:pageBreakBefore/>
      <w:widowControl/>
      <w:spacing w:before="220" w:after="220" w:line="240" w:lineRule="auto"/>
      <w:ind w:firstLine="0"/>
    </w:pPr>
    <w:rPr>
      <w:b/>
      <w:bCs/>
      <w:sz w:val="24"/>
      <w:lang w:val="en-US" w:eastAsia="en-US"/>
    </w:rPr>
  </w:style>
  <w:style w:type="paragraph" w:customStyle="1" w:styleId="62">
    <w:name w:val="Стиль6"/>
    <w:basedOn w:val="55"/>
    <w:uiPriority w:val="99"/>
    <w:rsid w:val="000C31D7"/>
    <w:pPr>
      <w:jc w:val="both"/>
    </w:pPr>
  </w:style>
  <w:style w:type="paragraph" w:customStyle="1" w:styleId="72">
    <w:name w:val="Стиль7"/>
    <w:basedOn w:val="22"/>
    <w:uiPriority w:val="99"/>
    <w:rsid w:val="000C31D7"/>
    <w:pPr>
      <w:keepLines/>
      <w:spacing w:before="220" w:after="220" w:line="240" w:lineRule="auto"/>
      <w:jc w:val="center"/>
    </w:pPr>
    <w:rPr>
      <w:b/>
      <w:sz w:val="22"/>
      <w:lang w:val="ru-RU"/>
    </w:rPr>
  </w:style>
  <w:style w:type="paragraph" w:customStyle="1" w:styleId="8">
    <w:name w:val="Стиль8"/>
    <w:basedOn w:val="51"/>
    <w:uiPriority w:val="99"/>
    <w:rsid w:val="000C31D7"/>
    <w:pPr>
      <w:keepNext w:val="0"/>
      <w:numPr>
        <w:numId w:val="14"/>
      </w:numPr>
      <w:spacing w:before="240" w:after="60" w:line="360" w:lineRule="auto"/>
    </w:pPr>
    <w:rPr>
      <w:b/>
      <w:bCs/>
      <w:iCs/>
      <w:sz w:val="24"/>
      <w:szCs w:val="26"/>
      <w:u w:val="none"/>
      <w:lang w:eastAsia="en-US"/>
    </w:rPr>
  </w:style>
  <w:style w:type="paragraph" w:customStyle="1" w:styleId="1">
    <w:name w:val="ЗАГОЛОВОК 1"/>
    <w:basedOn w:val="12"/>
    <w:uiPriority w:val="99"/>
    <w:rsid w:val="000C31D7"/>
    <w:pPr>
      <w:keepLines/>
      <w:pageBreakBefore/>
      <w:widowControl/>
      <w:numPr>
        <w:numId w:val="12"/>
      </w:numPr>
      <w:spacing w:before="220" w:after="220" w:line="240" w:lineRule="exact"/>
    </w:pPr>
    <w:rPr>
      <w:b/>
      <w:bCs/>
      <w:sz w:val="24"/>
      <w:lang w:val="en-US" w:eastAsia="en-US"/>
    </w:rPr>
  </w:style>
  <w:style w:type="paragraph" w:customStyle="1" w:styleId="9">
    <w:name w:val="Стиль9"/>
    <w:basedOn w:val="90"/>
    <w:uiPriority w:val="99"/>
    <w:rsid w:val="000C31D7"/>
    <w:pPr>
      <w:keepNext w:val="0"/>
      <w:numPr>
        <w:numId w:val="15"/>
      </w:numPr>
      <w:shd w:val="clear" w:color="auto" w:fill="auto"/>
      <w:tabs>
        <w:tab w:val="left" w:pos="57"/>
      </w:tabs>
      <w:autoSpaceDE/>
      <w:autoSpaceDN/>
      <w:adjustRightInd/>
      <w:spacing w:before="240" w:after="60" w:line="360" w:lineRule="auto"/>
      <w:jc w:val="both"/>
    </w:pPr>
    <w:rPr>
      <w:b/>
      <w:color w:val="auto"/>
      <w:sz w:val="24"/>
      <w:szCs w:val="22"/>
      <w:lang w:eastAsia="en-US"/>
    </w:rPr>
  </w:style>
  <w:style w:type="paragraph" w:customStyle="1" w:styleId="10">
    <w:name w:val="Стиль10"/>
    <w:basedOn w:val="90"/>
    <w:uiPriority w:val="99"/>
    <w:rsid w:val="000C31D7"/>
    <w:pPr>
      <w:keepNext w:val="0"/>
      <w:numPr>
        <w:numId w:val="16"/>
      </w:numPr>
      <w:shd w:val="clear" w:color="auto" w:fill="auto"/>
      <w:tabs>
        <w:tab w:val="left" w:pos="57"/>
      </w:tabs>
      <w:autoSpaceDE/>
      <w:autoSpaceDN/>
      <w:adjustRightInd/>
      <w:spacing w:before="240" w:after="60" w:line="360" w:lineRule="auto"/>
      <w:jc w:val="both"/>
    </w:pPr>
    <w:rPr>
      <w:b/>
      <w:color w:val="auto"/>
      <w:sz w:val="24"/>
      <w:szCs w:val="22"/>
      <w:lang w:eastAsia="en-US"/>
    </w:rPr>
  </w:style>
  <w:style w:type="paragraph" w:customStyle="1" w:styleId="11">
    <w:name w:val="Стиль11"/>
    <w:basedOn w:val="51"/>
    <w:uiPriority w:val="99"/>
    <w:rsid w:val="000C31D7"/>
    <w:pPr>
      <w:numPr>
        <w:numId w:val="17"/>
      </w:numPr>
      <w:tabs>
        <w:tab w:val="left" w:pos="0"/>
        <w:tab w:val="left" w:pos="2410"/>
        <w:tab w:val="left" w:pos="3119"/>
        <w:tab w:val="left" w:pos="4111"/>
      </w:tabs>
      <w:spacing w:before="220" w:after="220" w:line="240" w:lineRule="auto"/>
      <w:jc w:val="center"/>
      <w:outlineLvl w:val="2"/>
    </w:pPr>
    <w:rPr>
      <w:b/>
      <w:bCs/>
      <w:sz w:val="22"/>
      <w:u w:val="none"/>
    </w:rPr>
  </w:style>
  <w:style w:type="paragraph" w:customStyle="1" w:styleId="121">
    <w:name w:val="Стиль12"/>
    <w:basedOn w:val="11"/>
    <w:uiPriority w:val="99"/>
    <w:rsid w:val="000C31D7"/>
    <w:pPr>
      <w:numPr>
        <w:numId w:val="0"/>
      </w:numPr>
      <w:tabs>
        <w:tab w:val="left" w:pos="57"/>
      </w:tabs>
    </w:pPr>
  </w:style>
  <w:style w:type="paragraph" w:customStyle="1" w:styleId="141">
    <w:name w:val="Стиль14"/>
    <w:basedOn w:val="121"/>
    <w:uiPriority w:val="99"/>
    <w:rsid w:val="000C31D7"/>
    <w:pPr>
      <w:tabs>
        <w:tab w:val="left" w:pos="113"/>
      </w:tabs>
    </w:pPr>
  </w:style>
  <w:style w:type="paragraph" w:customStyle="1" w:styleId="151">
    <w:name w:val="Стиль15"/>
    <w:basedOn w:val="141"/>
    <w:uiPriority w:val="99"/>
    <w:rsid w:val="000C31D7"/>
    <w:pPr>
      <w:tabs>
        <w:tab w:val="clear" w:pos="0"/>
        <w:tab w:val="clear" w:pos="2410"/>
        <w:tab w:val="clear" w:pos="3119"/>
        <w:tab w:val="clear" w:pos="4111"/>
      </w:tabs>
      <w:jc w:val="both"/>
    </w:pPr>
  </w:style>
  <w:style w:type="paragraph" w:customStyle="1" w:styleId="21">
    <w:name w:val="ЗАГОЛОВОК 2"/>
    <w:basedOn w:val="22"/>
    <w:next w:val="a6"/>
    <w:uiPriority w:val="99"/>
    <w:rsid w:val="000C31D7"/>
    <w:pPr>
      <w:keepLines/>
      <w:numPr>
        <w:numId w:val="13"/>
      </w:numPr>
      <w:spacing w:before="220" w:after="220" w:line="240" w:lineRule="auto"/>
      <w:jc w:val="center"/>
    </w:pPr>
    <w:rPr>
      <w:b/>
      <w:sz w:val="22"/>
      <w:lang w:val="ru-RU"/>
    </w:rPr>
  </w:style>
  <w:style w:type="paragraph" w:customStyle="1" w:styleId="40">
    <w:name w:val="заголовок 4"/>
    <w:basedOn w:val="12"/>
    <w:uiPriority w:val="99"/>
    <w:rsid w:val="000C31D7"/>
    <w:pPr>
      <w:keepLines/>
      <w:pageBreakBefore/>
      <w:widowControl/>
      <w:numPr>
        <w:numId w:val="18"/>
      </w:numPr>
      <w:overflowPunct w:val="0"/>
      <w:autoSpaceDE w:val="0"/>
      <w:autoSpaceDN w:val="0"/>
      <w:adjustRightInd w:val="0"/>
      <w:spacing w:before="240" w:after="120" w:line="22" w:lineRule="atLeast"/>
      <w:jc w:val="left"/>
      <w:textAlignment w:val="baseline"/>
    </w:pPr>
    <w:rPr>
      <w:b/>
      <w:bCs/>
      <w:sz w:val="24"/>
    </w:rPr>
  </w:style>
  <w:style w:type="paragraph" w:styleId="3b">
    <w:name w:val="List Bullet 3"/>
    <w:basedOn w:val="a6"/>
    <w:autoRedefine/>
    <w:uiPriority w:val="99"/>
    <w:rsid w:val="003C7135"/>
    <w:pPr>
      <w:tabs>
        <w:tab w:val="num" w:pos="926"/>
      </w:tabs>
      <w:spacing w:after="60"/>
      <w:ind w:left="926" w:hanging="360"/>
      <w:jc w:val="both"/>
    </w:pPr>
    <w:rPr>
      <w:sz w:val="24"/>
      <w:szCs w:val="24"/>
    </w:rPr>
  </w:style>
  <w:style w:type="paragraph" w:styleId="44">
    <w:name w:val="List Bullet 4"/>
    <w:basedOn w:val="a6"/>
    <w:autoRedefine/>
    <w:uiPriority w:val="99"/>
    <w:rsid w:val="003C7135"/>
    <w:pPr>
      <w:tabs>
        <w:tab w:val="num" w:pos="1209"/>
      </w:tabs>
      <w:spacing w:after="60"/>
      <w:ind w:left="1209" w:hanging="360"/>
      <w:jc w:val="both"/>
    </w:pPr>
    <w:rPr>
      <w:sz w:val="24"/>
      <w:szCs w:val="24"/>
    </w:rPr>
  </w:style>
  <w:style w:type="paragraph" w:styleId="50">
    <w:name w:val="List Bullet 5"/>
    <w:basedOn w:val="a6"/>
    <w:autoRedefine/>
    <w:uiPriority w:val="99"/>
    <w:rsid w:val="003C7135"/>
    <w:pPr>
      <w:numPr>
        <w:numId w:val="4"/>
      </w:numPr>
      <w:tabs>
        <w:tab w:val="clear" w:pos="1209"/>
        <w:tab w:val="num" w:pos="1492"/>
      </w:tabs>
      <w:spacing w:after="60"/>
      <w:ind w:left="1492"/>
      <w:jc w:val="both"/>
    </w:pPr>
    <w:rPr>
      <w:sz w:val="24"/>
      <w:szCs w:val="24"/>
    </w:rPr>
  </w:style>
  <w:style w:type="paragraph" w:styleId="a">
    <w:name w:val="List Number"/>
    <w:basedOn w:val="a6"/>
    <w:uiPriority w:val="99"/>
    <w:rsid w:val="003C7135"/>
    <w:pPr>
      <w:numPr>
        <w:numId w:val="5"/>
      </w:numPr>
      <w:tabs>
        <w:tab w:val="clear" w:pos="1492"/>
        <w:tab w:val="num" w:pos="360"/>
      </w:tabs>
      <w:spacing w:after="60"/>
      <w:ind w:left="360"/>
      <w:jc w:val="both"/>
    </w:pPr>
    <w:rPr>
      <w:sz w:val="24"/>
      <w:szCs w:val="24"/>
    </w:rPr>
  </w:style>
  <w:style w:type="paragraph" w:styleId="3">
    <w:name w:val="List Number 3"/>
    <w:basedOn w:val="a6"/>
    <w:uiPriority w:val="99"/>
    <w:rsid w:val="003C7135"/>
    <w:pPr>
      <w:numPr>
        <w:numId w:val="6"/>
      </w:numPr>
      <w:tabs>
        <w:tab w:val="clear" w:pos="360"/>
        <w:tab w:val="num" w:pos="926"/>
      </w:tabs>
      <w:spacing w:after="60"/>
      <w:ind w:left="926"/>
      <w:jc w:val="both"/>
    </w:pPr>
    <w:rPr>
      <w:sz w:val="24"/>
      <w:szCs w:val="24"/>
    </w:rPr>
  </w:style>
  <w:style w:type="paragraph" w:styleId="4">
    <w:name w:val="List Number 4"/>
    <w:basedOn w:val="a6"/>
    <w:uiPriority w:val="99"/>
    <w:rsid w:val="003C7135"/>
    <w:pPr>
      <w:numPr>
        <w:numId w:val="7"/>
      </w:numPr>
      <w:tabs>
        <w:tab w:val="clear" w:pos="926"/>
        <w:tab w:val="num" w:pos="1209"/>
      </w:tabs>
      <w:spacing w:after="60"/>
      <w:ind w:left="1209"/>
      <w:jc w:val="both"/>
    </w:pPr>
    <w:rPr>
      <w:sz w:val="24"/>
      <w:szCs w:val="24"/>
    </w:rPr>
  </w:style>
  <w:style w:type="paragraph" w:styleId="5">
    <w:name w:val="List Number 5"/>
    <w:basedOn w:val="a6"/>
    <w:uiPriority w:val="99"/>
    <w:rsid w:val="003C7135"/>
    <w:pPr>
      <w:numPr>
        <w:numId w:val="8"/>
      </w:numPr>
      <w:tabs>
        <w:tab w:val="clear" w:pos="1209"/>
        <w:tab w:val="num" w:pos="1492"/>
      </w:tabs>
      <w:spacing w:after="60"/>
      <w:ind w:left="1492"/>
      <w:jc w:val="both"/>
    </w:pPr>
    <w:rPr>
      <w:sz w:val="24"/>
      <w:szCs w:val="24"/>
    </w:rPr>
  </w:style>
  <w:style w:type="paragraph" w:customStyle="1" w:styleId="a5">
    <w:name w:val="Раздел"/>
    <w:basedOn w:val="a6"/>
    <w:uiPriority w:val="99"/>
    <w:rsid w:val="003C7135"/>
    <w:pPr>
      <w:numPr>
        <w:ilvl w:val="1"/>
        <w:numId w:val="19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fffa">
    <w:name w:val="Часть"/>
    <w:basedOn w:val="a6"/>
    <w:uiPriority w:val="99"/>
    <w:rsid w:val="003C7135"/>
    <w:pPr>
      <w:spacing w:after="60"/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0">
    <w:name w:val="Раздел 3"/>
    <w:basedOn w:val="a6"/>
    <w:uiPriority w:val="99"/>
    <w:rsid w:val="003C7135"/>
    <w:pPr>
      <w:numPr>
        <w:numId w:val="20"/>
      </w:numPr>
      <w:spacing w:before="120" w:after="120"/>
      <w:jc w:val="center"/>
    </w:pPr>
    <w:rPr>
      <w:b/>
      <w:bCs/>
      <w:sz w:val="24"/>
      <w:szCs w:val="24"/>
    </w:rPr>
  </w:style>
  <w:style w:type="paragraph" w:customStyle="1" w:styleId="afffb">
    <w:name w:val="Условия контракта"/>
    <w:basedOn w:val="a6"/>
    <w:uiPriority w:val="99"/>
    <w:rsid w:val="003C7135"/>
    <w:pPr>
      <w:tabs>
        <w:tab w:val="num" w:pos="567"/>
      </w:tabs>
      <w:spacing w:before="240" w:after="120"/>
      <w:ind w:left="567" w:hanging="567"/>
      <w:jc w:val="both"/>
    </w:pPr>
    <w:rPr>
      <w:b/>
      <w:bCs/>
      <w:sz w:val="24"/>
      <w:szCs w:val="24"/>
    </w:rPr>
  </w:style>
  <w:style w:type="paragraph" w:customStyle="1" w:styleId="Instruction">
    <w:name w:val="Instruction"/>
    <w:basedOn w:val="26"/>
    <w:uiPriority w:val="99"/>
    <w:rsid w:val="003C7135"/>
    <w:pPr>
      <w:tabs>
        <w:tab w:val="num" w:pos="360"/>
      </w:tabs>
      <w:spacing w:before="180" w:after="60" w:line="240" w:lineRule="auto"/>
      <w:ind w:left="360" w:hanging="360"/>
      <w:jc w:val="both"/>
    </w:pPr>
    <w:rPr>
      <w:rFonts w:ascii="Times New Roman" w:hAnsi="Times New Roman"/>
      <w:b/>
      <w:bCs/>
      <w:szCs w:val="24"/>
    </w:rPr>
  </w:style>
  <w:style w:type="paragraph" w:customStyle="1" w:styleId="afffc">
    <w:name w:val="Тендерные данные"/>
    <w:basedOn w:val="a6"/>
    <w:uiPriority w:val="99"/>
    <w:rsid w:val="003C7135"/>
    <w:pPr>
      <w:tabs>
        <w:tab w:val="left" w:pos="1985"/>
      </w:tabs>
      <w:spacing w:before="120" w:after="60"/>
      <w:jc w:val="both"/>
    </w:pPr>
    <w:rPr>
      <w:b/>
      <w:bCs/>
      <w:sz w:val="24"/>
      <w:szCs w:val="24"/>
    </w:rPr>
  </w:style>
  <w:style w:type="paragraph" w:styleId="afffd">
    <w:name w:val="Date"/>
    <w:basedOn w:val="a6"/>
    <w:next w:val="a6"/>
    <w:link w:val="afffe"/>
    <w:uiPriority w:val="99"/>
    <w:rsid w:val="003C7135"/>
    <w:pPr>
      <w:spacing w:after="60"/>
      <w:jc w:val="both"/>
    </w:pPr>
    <w:rPr>
      <w:sz w:val="24"/>
      <w:szCs w:val="24"/>
    </w:rPr>
  </w:style>
  <w:style w:type="character" w:customStyle="1" w:styleId="afffe">
    <w:name w:val="Дата Знак"/>
    <w:link w:val="afffd"/>
    <w:uiPriority w:val="99"/>
    <w:locked/>
    <w:rsid w:val="003C7135"/>
    <w:rPr>
      <w:sz w:val="24"/>
    </w:rPr>
  </w:style>
  <w:style w:type="paragraph" w:customStyle="1" w:styleId="affff">
    <w:name w:val="Íîðìàëüíûé"/>
    <w:uiPriority w:val="99"/>
    <w:rsid w:val="003C7135"/>
    <w:rPr>
      <w:rFonts w:ascii="Courier" w:hAnsi="Courier" w:cs="Courier"/>
      <w:sz w:val="24"/>
      <w:szCs w:val="24"/>
      <w:lang w:val="en-GB"/>
    </w:rPr>
  </w:style>
  <w:style w:type="paragraph" w:customStyle="1" w:styleId="affff0">
    <w:name w:val="Подраздел"/>
    <w:basedOn w:val="a6"/>
    <w:uiPriority w:val="99"/>
    <w:rsid w:val="003C7135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  <w:sz w:val="24"/>
      <w:szCs w:val="24"/>
    </w:rPr>
  </w:style>
  <w:style w:type="character" w:customStyle="1" w:styleId="affff1">
    <w:name w:val="Основной шрифт"/>
    <w:uiPriority w:val="99"/>
    <w:rsid w:val="003C7135"/>
  </w:style>
  <w:style w:type="paragraph" w:styleId="HTML">
    <w:name w:val="HTML Address"/>
    <w:basedOn w:val="a6"/>
    <w:link w:val="HTML0"/>
    <w:uiPriority w:val="99"/>
    <w:rsid w:val="003C7135"/>
    <w:pPr>
      <w:spacing w:after="60"/>
      <w:jc w:val="both"/>
    </w:pPr>
    <w:rPr>
      <w:i/>
      <w:iCs/>
      <w:sz w:val="24"/>
      <w:szCs w:val="24"/>
    </w:rPr>
  </w:style>
  <w:style w:type="character" w:customStyle="1" w:styleId="HTML0">
    <w:name w:val="Адрес HTML Знак"/>
    <w:link w:val="HTML"/>
    <w:uiPriority w:val="99"/>
    <w:locked/>
    <w:rsid w:val="003C7135"/>
    <w:rPr>
      <w:i/>
      <w:sz w:val="24"/>
    </w:rPr>
  </w:style>
  <w:style w:type="paragraph" w:styleId="affff2">
    <w:name w:val="envelope address"/>
    <w:basedOn w:val="a6"/>
    <w:uiPriority w:val="99"/>
    <w:rsid w:val="003C7135"/>
    <w:pPr>
      <w:framePr w:w="7920" w:h="1980" w:hRule="exact" w:hSpace="180" w:wrap="auto" w:hAnchor="page" w:xAlign="center" w:yAlign="bottom"/>
      <w:spacing w:after="60"/>
      <w:ind w:left="2880"/>
      <w:jc w:val="both"/>
    </w:pPr>
    <w:rPr>
      <w:rFonts w:ascii="Arial" w:hAnsi="Arial" w:cs="Arial"/>
      <w:sz w:val="24"/>
      <w:szCs w:val="24"/>
    </w:rPr>
  </w:style>
  <w:style w:type="character" w:styleId="HTML1">
    <w:name w:val="HTML Acronym"/>
    <w:uiPriority w:val="99"/>
    <w:rsid w:val="003C7135"/>
    <w:rPr>
      <w:rFonts w:cs="Times New Roman"/>
    </w:rPr>
  </w:style>
  <w:style w:type="paragraph" w:styleId="affff3">
    <w:name w:val="Note Heading"/>
    <w:basedOn w:val="a6"/>
    <w:next w:val="a6"/>
    <w:link w:val="affff4"/>
    <w:uiPriority w:val="99"/>
    <w:rsid w:val="003C7135"/>
    <w:pPr>
      <w:spacing w:after="60"/>
      <w:jc w:val="both"/>
    </w:pPr>
    <w:rPr>
      <w:sz w:val="24"/>
      <w:szCs w:val="24"/>
    </w:rPr>
  </w:style>
  <w:style w:type="character" w:customStyle="1" w:styleId="affff4">
    <w:name w:val="Заголовок записки Знак"/>
    <w:link w:val="affff3"/>
    <w:uiPriority w:val="99"/>
    <w:locked/>
    <w:rsid w:val="003C7135"/>
    <w:rPr>
      <w:sz w:val="24"/>
    </w:rPr>
  </w:style>
  <w:style w:type="character" w:styleId="HTML2">
    <w:name w:val="HTML Keyboard"/>
    <w:uiPriority w:val="99"/>
    <w:rsid w:val="003C7135"/>
    <w:rPr>
      <w:rFonts w:ascii="Courier New" w:hAnsi="Courier New" w:cs="Times New Roman"/>
      <w:sz w:val="20"/>
    </w:rPr>
  </w:style>
  <w:style w:type="character" w:styleId="HTML3">
    <w:name w:val="HTML Code"/>
    <w:uiPriority w:val="99"/>
    <w:rsid w:val="003C7135"/>
    <w:rPr>
      <w:rFonts w:ascii="Courier New" w:hAnsi="Courier New" w:cs="Times New Roman"/>
      <w:sz w:val="20"/>
    </w:rPr>
  </w:style>
  <w:style w:type="paragraph" w:styleId="affff5">
    <w:name w:val="Body Text First Indent"/>
    <w:basedOn w:val="af6"/>
    <w:link w:val="affff6"/>
    <w:uiPriority w:val="99"/>
    <w:rsid w:val="003C7135"/>
    <w:pPr>
      <w:spacing w:after="120" w:line="240" w:lineRule="auto"/>
      <w:ind w:firstLine="210"/>
    </w:pPr>
    <w:rPr>
      <w:sz w:val="24"/>
      <w:szCs w:val="24"/>
    </w:rPr>
  </w:style>
  <w:style w:type="character" w:customStyle="1" w:styleId="affff6">
    <w:name w:val="Красная строка Знак"/>
    <w:link w:val="affff5"/>
    <w:uiPriority w:val="99"/>
    <w:locked/>
    <w:rsid w:val="003C7135"/>
    <w:rPr>
      <w:rFonts w:ascii="Arial" w:hAnsi="Arial"/>
      <w:sz w:val="24"/>
    </w:rPr>
  </w:style>
  <w:style w:type="paragraph" w:styleId="2f0">
    <w:name w:val="Body Text First Indent 2"/>
    <w:basedOn w:val="26"/>
    <w:link w:val="2f1"/>
    <w:uiPriority w:val="99"/>
    <w:rsid w:val="003C7135"/>
    <w:pPr>
      <w:spacing w:line="240" w:lineRule="auto"/>
      <w:ind w:left="283" w:firstLine="210"/>
      <w:jc w:val="both"/>
    </w:pPr>
    <w:rPr>
      <w:szCs w:val="24"/>
    </w:rPr>
  </w:style>
  <w:style w:type="character" w:customStyle="1" w:styleId="2f1">
    <w:name w:val="Красная строка 2 Знак"/>
    <w:link w:val="2f0"/>
    <w:uiPriority w:val="99"/>
    <w:locked/>
    <w:rsid w:val="003C7135"/>
    <w:rPr>
      <w:rFonts w:ascii="Arial" w:hAnsi="Arial"/>
      <w:sz w:val="24"/>
    </w:rPr>
  </w:style>
  <w:style w:type="character" w:styleId="affff7">
    <w:name w:val="line number"/>
    <w:uiPriority w:val="99"/>
    <w:rsid w:val="003C7135"/>
    <w:rPr>
      <w:rFonts w:cs="Times New Roman"/>
    </w:rPr>
  </w:style>
  <w:style w:type="character" w:styleId="HTML4">
    <w:name w:val="HTML Sample"/>
    <w:uiPriority w:val="99"/>
    <w:rsid w:val="003C7135"/>
    <w:rPr>
      <w:rFonts w:ascii="Courier New" w:hAnsi="Courier New" w:cs="Times New Roman"/>
    </w:rPr>
  </w:style>
  <w:style w:type="paragraph" w:styleId="2f2">
    <w:name w:val="envelope return"/>
    <w:basedOn w:val="a6"/>
    <w:uiPriority w:val="99"/>
    <w:rsid w:val="003C7135"/>
    <w:pPr>
      <w:spacing w:after="60"/>
      <w:jc w:val="both"/>
    </w:pPr>
    <w:rPr>
      <w:rFonts w:ascii="Arial" w:hAnsi="Arial" w:cs="Arial"/>
    </w:rPr>
  </w:style>
  <w:style w:type="paragraph" w:styleId="affff8">
    <w:name w:val="Normal Indent"/>
    <w:basedOn w:val="a6"/>
    <w:uiPriority w:val="99"/>
    <w:rsid w:val="003C7135"/>
    <w:pPr>
      <w:spacing w:after="60"/>
      <w:ind w:left="708"/>
      <w:jc w:val="both"/>
    </w:pPr>
    <w:rPr>
      <w:sz w:val="24"/>
      <w:szCs w:val="24"/>
    </w:rPr>
  </w:style>
  <w:style w:type="character" w:styleId="HTML5">
    <w:name w:val="HTML Definition"/>
    <w:uiPriority w:val="99"/>
    <w:rsid w:val="003C7135"/>
    <w:rPr>
      <w:rFonts w:cs="Times New Roman"/>
      <w:i/>
    </w:rPr>
  </w:style>
  <w:style w:type="character" w:styleId="HTML6">
    <w:name w:val="HTML Variable"/>
    <w:uiPriority w:val="99"/>
    <w:rsid w:val="003C7135"/>
    <w:rPr>
      <w:rFonts w:cs="Times New Roman"/>
      <w:i/>
    </w:rPr>
  </w:style>
  <w:style w:type="character" w:styleId="HTML7">
    <w:name w:val="HTML Typewriter"/>
    <w:uiPriority w:val="99"/>
    <w:rsid w:val="003C7135"/>
    <w:rPr>
      <w:rFonts w:ascii="Courier New" w:hAnsi="Courier New" w:cs="Times New Roman"/>
      <w:sz w:val="20"/>
    </w:rPr>
  </w:style>
  <w:style w:type="paragraph" w:styleId="affff9">
    <w:name w:val="Signature"/>
    <w:basedOn w:val="a6"/>
    <w:link w:val="affffa"/>
    <w:uiPriority w:val="99"/>
    <w:rsid w:val="003C7135"/>
    <w:pPr>
      <w:spacing w:after="60"/>
      <w:ind w:left="4252"/>
      <w:jc w:val="both"/>
    </w:pPr>
    <w:rPr>
      <w:sz w:val="24"/>
      <w:szCs w:val="24"/>
    </w:rPr>
  </w:style>
  <w:style w:type="character" w:customStyle="1" w:styleId="affffa">
    <w:name w:val="Подпись Знак"/>
    <w:link w:val="affff9"/>
    <w:uiPriority w:val="99"/>
    <w:locked/>
    <w:rsid w:val="003C7135"/>
    <w:rPr>
      <w:sz w:val="24"/>
    </w:rPr>
  </w:style>
  <w:style w:type="paragraph" w:styleId="affffb">
    <w:name w:val="Salutation"/>
    <w:basedOn w:val="a6"/>
    <w:next w:val="a6"/>
    <w:link w:val="affffc"/>
    <w:uiPriority w:val="99"/>
    <w:rsid w:val="003C7135"/>
    <w:pPr>
      <w:spacing w:after="60"/>
      <w:jc w:val="both"/>
    </w:pPr>
    <w:rPr>
      <w:sz w:val="24"/>
      <w:szCs w:val="24"/>
    </w:rPr>
  </w:style>
  <w:style w:type="character" w:customStyle="1" w:styleId="affffc">
    <w:name w:val="Приветствие Знак"/>
    <w:link w:val="affffb"/>
    <w:uiPriority w:val="99"/>
    <w:locked/>
    <w:rsid w:val="003C7135"/>
    <w:rPr>
      <w:sz w:val="24"/>
    </w:rPr>
  </w:style>
  <w:style w:type="paragraph" w:styleId="affffd">
    <w:name w:val="List Continue"/>
    <w:basedOn w:val="a6"/>
    <w:uiPriority w:val="99"/>
    <w:rsid w:val="003C7135"/>
    <w:pPr>
      <w:spacing w:after="120"/>
      <w:ind w:left="283"/>
      <w:jc w:val="both"/>
    </w:pPr>
    <w:rPr>
      <w:sz w:val="24"/>
      <w:szCs w:val="24"/>
    </w:rPr>
  </w:style>
  <w:style w:type="paragraph" w:styleId="2f3">
    <w:name w:val="List Continue 2"/>
    <w:basedOn w:val="a6"/>
    <w:uiPriority w:val="99"/>
    <w:rsid w:val="003C7135"/>
    <w:pPr>
      <w:spacing w:after="120"/>
      <w:ind w:left="566"/>
      <w:jc w:val="both"/>
    </w:pPr>
    <w:rPr>
      <w:sz w:val="24"/>
      <w:szCs w:val="24"/>
    </w:rPr>
  </w:style>
  <w:style w:type="paragraph" w:styleId="3c">
    <w:name w:val="List Continue 3"/>
    <w:basedOn w:val="a6"/>
    <w:uiPriority w:val="99"/>
    <w:rsid w:val="003C7135"/>
    <w:pPr>
      <w:spacing w:after="120"/>
      <w:ind w:left="849"/>
      <w:jc w:val="both"/>
    </w:pPr>
    <w:rPr>
      <w:sz w:val="24"/>
      <w:szCs w:val="24"/>
    </w:rPr>
  </w:style>
  <w:style w:type="paragraph" w:styleId="45">
    <w:name w:val="List Continue 4"/>
    <w:basedOn w:val="a6"/>
    <w:uiPriority w:val="99"/>
    <w:rsid w:val="003C7135"/>
    <w:pPr>
      <w:spacing w:after="120"/>
      <w:ind w:left="1132"/>
      <w:jc w:val="both"/>
    </w:pPr>
    <w:rPr>
      <w:sz w:val="24"/>
      <w:szCs w:val="24"/>
    </w:rPr>
  </w:style>
  <w:style w:type="paragraph" w:styleId="56">
    <w:name w:val="List Continue 5"/>
    <w:basedOn w:val="a6"/>
    <w:uiPriority w:val="99"/>
    <w:rsid w:val="003C7135"/>
    <w:pPr>
      <w:spacing w:after="120"/>
      <w:ind w:left="1415"/>
      <w:jc w:val="both"/>
    </w:pPr>
    <w:rPr>
      <w:sz w:val="24"/>
      <w:szCs w:val="24"/>
    </w:rPr>
  </w:style>
  <w:style w:type="character" w:styleId="affffe">
    <w:name w:val="FollowedHyperlink"/>
    <w:uiPriority w:val="99"/>
    <w:rsid w:val="003C7135"/>
    <w:rPr>
      <w:rFonts w:cs="Times New Roman"/>
      <w:color w:val="800080"/>
      <w:u w:val="single"/>
    </w:rPr>
  </w:style>
  <w:style w:type="paragraph" w:styleId="afffff">
    <w:name w:val="Closing"/>
    <w:basedOn w:val="a6"/>
    <w:link w:val="afffff0"/>
    <w:uiPriority w:val="99"/>
    <w:rsid w:val="003C7135"/>
    <w:pPr>
      <w:spacing w:after="60"/>
      <w:ind w:left="4252"/>
      <w:jc w:val="both"/>
    </w:pPr>
    <w:rPr>
      <w:sz w:val="24"/>
      <w:szCs w:val="24"/>
    </w:rPr>
  </w:style>
  <w:style w:type="character" w:customStyle="1" w:styleId="afffff0">
    <w:name w:val="Прощание Знак"/>
    <w:link w:val="afffff"/>
    <w:uiPriority w:val="99"/>
    <w:locked/>
    <w:rsid w:val="003C7135"/>
    <w:rPr>
      <w:sz w:val="24"/>
    </w:rPr>
  </w:style>
  <w:style w:type="paragraph" w:styleId="2f4">
    <w:name w:val="List 2"/>
    <w:basedOn w:val="a6"/>
    <w:uiPriority w:val="99"/>
    <w:rsid w:val="003C7135"/>
    <w:pPr>
      <w:spacing w:after="60"/>
      <w:ind w:left="566" w:hanging="283"/>
      <w:jc w:val="both"/>
    </w:pPr>
    <w:rPr>
      <w:sz w:val="24"/>
      <w:szCs w:val="24"/>
    </w:rPr>
  </w:style>
  <w:style w:type="paragraph" w:styleId="3d">
    <w:name w:val="List 3"/>
    <w:basedOn w:val="a6"/>
    <w:uiPriority w:val="99"/>
    <w:rsid w:val="003C7135"/>
    <w:pPr>
      <w:spacing w:after="60"/>
      <w:ind w:left="849" w:hanging="283"/>
      <w:jc w:val="both"/>
    </w:pPr>
    <w:rPr>
      <w:sz w:val="24"/>
      <w:szCs w:val="24"/>
    </w:rPr>
  </w:style>
  <w:style w:type="paragraph" w:styleId="46">
    <w:name w:val="List 4"/>
    <w:basedOn w:val="a6"/>
    <w:uiPriority w:val="99"/>
    <w:rsid w:val="003C7135"/>
    <w:pPr>
      <w:spacing w:after="60"/>
      <w:ind w:left="1132" w:hanging="283"/>
      <w:jc w:val="both"/>
    </w:pPr>
    <w:rPr>
      <w:sz w:val="24"/>
      <w:szCs w:val="24"/>
    </w:rPr>
  </w:style>
  <w:style w:type="paragraph" w:styleId="57">
    <w:name w:val="List 5"/>
    <w:basedOn w:val="a6"/>
    <w:uiPriority w:val="99"/>
    <w:rsid w:val="003C7135"/>
    <w:pPr>
      <w:spacing w:after="60"/>
      <w:ind w:left="1415" w:hanging="283"/>
      <w:jc w:val="both"/>
    </w:pPr>
    <w:rPr>
      <w:sz w:val="24"/>
      <w:szCs w:val="24"/>
    </w:rPr>
  </w:style>
  <w:style w:type="paragraph" w:styleId="HTML8">
    <w:name w:val="HTML Preformatted"/>
    <w:basedOn w:val="a6"/>
    <w:link w:val="HTML9"/>
    <w:uiPriority w:val="99"/>
    <w:rsid w:val="003C7135"/>
    <w:pPr>
      <w:spacing w:after="60"/>
      <w:jc w:val="both"/>
    </w:pPr>
    <w:rPr>
      <w:rFonts w:ascii="Courier New" w:hAnsi="Courier New"/>
    </w:rPr>
  </w:style>
  <w:style w:type="character" w:customStyle="1" w:styleId="HTML9">
    <w:name w:val="Стандартный HTML Знак"/>
    <w:link w:val="HTML8"/>
    <w:uiPriority w:val="99"/>
    <w:locked/>
    <w:rsid w:val="003C7135"/>
    <w:rPr>
      <w:rFonts w:ascii="Courier New" w:hAnsi="Courier New"/>
    </w:rPr>
  </w:style>
  <w:style w:type="character" w:styleId="HTMLa">
    <w:name w:val="HTML Cite"/>
    <w:uiPriority w:val="99"/>
    <w:rsid w:val="003C7135"/>
    <w:rPr>
      <w:rFonts w:cs="Times New Roman"/>
      <w:i/>
    </w:rPr>
  </w:style>
  <w:style w:type="paragraph" w:styleId="afffff1">
    <w:name w:val="Message Header"/>
    <w:basedOn w:val="a6"/>
    <w:link w:val="afffff2"/>
    <w:uiPriority w:val="99"/>
    <w:rsid w:val="003C713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/>
      <w:ind w:left="1134" w:hanging="1134"/>
      <w:jc w:val="both"/>
    </w:pPr>
    <w:rPr>
      <w:rFonts w:ascii="Arial" w:hAnsi="Arial"/>
      <w:sz w:val="24"/>
      <w:szCs w:val="24"/>
    </w:rPr>
  </w:style>
  <w:style w:type="character" w:customStyle="1" w:styleId="afffff2">
    <w:name w:val="Шапка Знак"/>
    <w:link w:val="afffff1"/>
    <w:uiPriority w:val="99"/>
    <w:locked/>
    <w:rsid w:val="003C7135"/>
    <w:rPr>
      <w:rFonts w:ascii="Arial" w:hAnsi="Arial"/>
      <w:sz w:val="24"/>
      <w:shd w:val="pct20" w:color="auto" w:fill="auto"/>
    </w:rPr>
  </w:style>
  <w:style w:type="paragraph" w:styleId="afffff3">
    <w:name w:val="E-mail Signature"/>
    <w:basedOn w:val="a6"/>
    <w:link w:val="afffff4"/>
    <w:uiPriority w:val="99"/>
    <w:rsid w:val="003C7135"/>
    <w:pPr>
      <w:spacing w:after="60"/>
      <w:jc w:val="both"/>
    </w:pPr>
    <w:rPr>
      <w:sz w:val="24"/>
      <w:szCs w:val="24"/>
    </w:rPr>
  </w:style>
  <w:style w:type="character" w:customStyle="1" w:styleId="afffff4">
    <w:name w:val="Электронная подпись Знак"/>
    <w:link w:val="afffff3"/>
    <w:uiPriority w:val="99"/>
    <w:locked/>
    <w:rsid w:val="003C7135"/>
    <w:rPr>
      <w:sz w:val="24"/>
    </w:rPr>
  </w:style>
  <w:style w:type="paragraph" w:customStyle="1" w:styleId="2-1">
    <w:name w:val="содержание2-1"/>
    <w:basedOn w:val="32"/>
    <w:next w:val="a6"/>
    <w:uiPriority w:val="99"/>
    <w:rsid w:val="003C7135"/>
    <w:pPr>
      <w:numPr>
        <w:ilvl w:val="2"/>
      </w:numPr>
      <w:tabs>
        <w:tab w:val="num" w:pos="1610"/>
      </w:tabs>
      <w:spacing w:before="240" w:after="60" w:line="240" w:lineRule="auto"/>
      <w:ind w:left="2160" w:hanging="720"/>
      <w:jc w:val="both"/>
    </w:pPr>
    <w:rPr>
      <w:rFonts w:cs="Arial"/>
      <w:b/>
      <w:bCs/>
      <w:sz w:val="24"/>
      <w:szCs w:val="24"/>
    </w:rPr>
  </w:style>
  <w:style w:type="paragraph" w:customStyle="1" w:styleId="212">
    <w:name w:val="Заголовок 2.1"/>
    <w:basedOn w:val="12"/>
    <w:uiPriority w:val="99"/>
    <w:rsid w:val="003C7135"/>
    <w:pPr>
      <w:keepLines/>
      <w:suppressLineNumbers/>
      <w:tabs>
        <w:tab w:val="num" w:pos="432"/>
      </w:tabs>
      <w:suppressAutoHyphens/>
      <w:spacing w:before="240" w:after="60" w:line="240" w:lineRule="auto"/>
      <w:ind w:left="432" w:hanging="432"/>
    </w:pPr>
    <w:rPr>
      <w:rFonts w:ascii="Times New Roman" w:hAnsi="Times New Roman"/>
      <w:b/>
      <w:bCs/>
      <w:caps/>
      <w:kern w:val="28"/>
      <w:sz w:val="36"/>
      <w:szCs w:val="36"/>
    </w:rPr>
  </w:style>
  <w:style w:type="paragraph" w:customStyle="1" w:styleId="31">
    <w:name w:val="Стиль3"/>
    <w:basedOn w:val="24"/>
    <w:uiPriority w:val="99"/>
    <w:rsid w:val="003C7135"/>
    <w:pPr>
      <w:widowControl w:val="0"/>
      <w:numPr>
        <w:ilvl w:val="2"/>
        <w:numId w:val="16"/>
      </w:numPr>
      <w:adjustRightInd w:val="0"/>
      <w:spacing w:line="240" w:lineRule="auto"/>
      <w:ind w:firstLine="0"/>
      <w:textAlignment w:val="baseline"/>
    </w:pPr>
    <w:rPr>
      <w:rFonts w:ascii="Times New Roman" w:hAnsi="Times New Roman"/>
      <w:sz w:val="24"/>
      <w:szCs w:val="24"/>
    </w:rPr>
  </w:style>
  <w:style w:type="paragraph" w:customStyle="1" w:styleId="2-11">
    <w:name w:val="содержание2-11"/>
    <w:basedOn w:val="a6"/>
    <w:uiPriority w:val="99"/>
    <w:rsid w:val="003C7135"/>
    <w:pPr>
      <w:spacing w:after="60"/>
      <w:jc w:val="both"/>
    </w:pPr>
    <w:rPr>
      <w:sz w:val="24"/>
      <w:szCs w:val="24"/>
    </w:rPr>
  </w:style>
  <w:style w:type="character" w:customStyle="1" w:styleId="3e">
    <w:name w:val="Стиль3 Знак"/>
    <w:uiPriority w:val="99"/>
    <w:rsid w:val="003C7135"/>
    <w:rPr>
      <w:rFonts w:ascii="Courier New" w:hAnsi="Courier New"/>
      <w:sz w:val="24"/>
      <w:lang w:val="ru-RU" w:eastAsia="ru-RU"/>
    </w:rPr>
  </w:style>
  <w:style w:type="paragraph" w:customStyle="1" w:styleId="47">
    <w:name w:val="Стиль4"/>
    <w:basedOn w:val="22"/>
    <w:next w:val="a6"/>
    <w:uiPriority w:val="99"/>
    <w:rsid w:val="003C7135"/>
    <w:pPr>
      <w:keepLines/>
      <w:suppressLineNumbers/>
      <w:tabs>
        <w:tab w:val="num" w:pos="576"/>
      </w:tabs>
      <w:suppressAutoHyphens/>
      <w:spacing w:after="60" w:line="240" w:lineRule="auto"/>
      <w:ind w:left="576" w:firstLine="567"/>
      <w:jc w:val="center"/>
    </w:pPr>
    <w:rPr>
      <w:rFonts w:ascii="Times New Roman" w:hAnsi="Times New Roman"/>
      <w:b/>
      <w:bCs/>
      <w:sz w:val="30"/>
      <w:szCs w:val="30"/>
      <w:lang w:val="ru-RU"/>
    </w:rPr>
  </w:style>
  <w:style w:type="paragraph" w:customStyle="1" w:styleId="a2">
    <w:name w:val="Таблица заголовок"/>
    <w:basedOn w:val="a6"/>
    <w:uiPriority w:val="99"/>
    <w:rsid w:val="003C7135"/>
    <w:pPr>
      <w:numPr>
        <w:numId w:val="21"/>
      </w:numPr>
      <w:tabs>
        <w:tab w:val="clear" w:pos="432"/>
      </w:tabs>
      <w:spacing w:before="120" w:after="120" w:line="360" w:lineRule="auto"/>
      <w:ind w:left="0" w:firstLine="0"/>
      <w:jc w:val="right"/>
    </w:pPr>
    <w:rPr>
      <w:b/>
      <w:bCs/>
      <w:sz w:val="28"/>
      <w:szCs w:val="28"/>
    </w:rPr>
  </w:style>
  <w:style w:type="paragraph" w:customStyle="1" w:styleId="afffff5">
    <w:name w:val="текст таблицы"/>
    <w:basedOn w:val="a6"/>
    <w:uiPriority w:val="99"/>
    <w:rsid w:val="003C7135"/>
    <w:pPr>
      <w:spacing w:before="120"/>
      <w:ind w:right="-102"/>
    </w:pPr>
    <w:rPr>
      <w:sz w:val="24"/>
      <w:szCs w:val="24"/>
    </w:rPr>
  </w:style>
  <w:style w:type="paragraph" w:customStyle="1" w:styleId="afffff6">
    <w:name w:val="Пункт Знак"/>
    <w:basedOn w:val="a6"/>
    <w:uiPriority w:val="99"/>
    <w:rsid w:val="003C7135"/>
    <w:pPr>
      <w:tabs>
        <w:tab w:val="num" w:pos="1134"/>
        <w:tab w:val="left" w:pos="1701"/>
      </w:tabs>
      <w:snapToGrid w:val="0"/>
      <w:spacing w:line="360" w:lineRule="auto"/>
      <w:ind w:left="1134" w:hanging="567"/>
      <w:jc w:val="both"/>
    </w:pPr>
    <w:rPr>
      <w:sz w:val="28"/>
      <w:szCs w:val="28"/>
    </w:rPr>
  </w:style>
  <w:style w:type="paragraph" w:customStyle="1" w:styleId="a3">
    <w:name w:val="a"/>
    <w:basedOn w:val="a6"/>
    <w:uiPriority w:val="99"/>
    <w:rsid w:val="003C7135"/>
    <w:pPr>
      <w:numPr>
        <w:ilvl w:val="1"/>
        <w:numId w:val="21"/>
      </w:numPr>
      <w:tabs>
        <w:tab w:val="clear" w:pos="1836"/>
      </w:tabs>
      <w:snapToGrid w:val="0"/>
      <w:spacing w:line="360" w:lineRule="auto"/>
      <w:ind w:left="1134" w:hanging="567"/>
      <w:jc w:val="both"/>
    </w:pPr>
    <w:rPr>
      <w:sz w:val="28"/>
      <w:szCs w:val="28"/>
    </w:rPr>
  </w:style>
  <w:style w:type="paragraph" w:customStyle="1" w:styleId="a4">
    <w:name w:val="Словарная статья"/>
    <w:basedOn w:val="a6"/>
    <w:next w:val="a6"/>
    <w:uiPriority w:val="99"/>
    <w:rsid w:val="003C7135"/>
    <w:pPr>
      <w:numPr>
        <w:ilvl w:val="2"/>
        <w:numId w:val="21"/>
      </w:numPr>
      <w:tabs>
        <w:tab w:val="clear" w:pos="1307"/>
      </w:tabs>
      <w:autoSpaceDE w:val="0"/>
      <w:autoSpaceDN w:val="0"/>
      <w:adjustRightInd w:val="0"/>
      <w:ind w:left="0" w:right="118"/>
      <w:jc w:val="both"/>
    </w:pPr>
    <w:rPr>
      <w:rFonts w:ascii="Arial" w:hAnsi="Arial" w:cs="Arial"/>
    </w:rPr>
  </w:style>
  <w:style w:type="paragraph" w:customStyle="1" w:styleId="afffff7">
    <w:name w:val="Комментарий пользователя"/>
    <w:basedOn w:val="a6"/>
    <w:next w:val="a6"/>
    <w:uiPriority w:val="99"/>
    <w:rsid w:val="003C7135"/>
    <w:pPr>
      <w:autoSpaceDE w:val="0"/>
      <w:autoSpaceDN w:val="0"/>
      <w:adjustRightInd w:val="0"/>
      <w:ind w:left="170"/>
    </w:pPr>
    <w:rPr>
      <w:rFonts w:ascii="Arial" w:hAnsi="Arial" w:cs="Arial"/>
      <w:i/>
      <w:iCs/>
      <w:color w:val="000080"/>
    </w:rPr>
  </w:style>
  <w:style w:type="character" w:customStyle="1" w:styleId="3f">
    <w:name w:val="Стиль3 Знак Знак"/>
    <w:uiPriority w:val="99"/>
    <w:rsid w:val="003C7135"/>
    <w:rPr>
      <w:sz w:val="24"/>
      <w:lang w:val="ru-RU" w:eastAsia="ru-RU"/>
    </w:rPr>
  </w:style>
  <w:style w:type="character" w:customStyle="1" w:styleId="labelbodytext1">
    <w:name w:val="label_body_text_1"/>
    <w:uiPriority w:val="99"/>
    <w:rsid w:val="003C7135"/>
  </w:style>
  <w:style w:type="paragraph" w:customStyle="1" w:styleId="1DocumentHeader1">
    <w:name w:val="Заголовок 1.Document Header1"/>
    <w:basedOn w:val="a6"/>
    <w:next w:val="a6"/>
    <w:uiPriority w:val="99"/>
    <w:rsid w:val="003C7135"/>
    <w:pPr>
      <w:keepNext/>
      <w:spacing w:before="240" w:after="60"/>
      <w:jc w:val="center"/>
      <w:outlineLvl w:val="0"/>
    </w:pPr>
    <w:rPr>
      <w:kern w:val="28"/>
      <w:sz w:val="36"/>
      <w:szCs w:val="36"/>
    </w:rPr>
  </w:style>
  <w:style w:type="paragraph" w:customStyle="1" w:styleId="200">
    <w:name w:val="20"/>
    <w:basedOn w:val="a6"/>
    <w:uiPriority w:val="99"/>
    <w:rsid w:val="003C7135"/>
    <w:pPr>
      <w:spacing w:before="104" w:after="104"/>
      <w:ind w:left="104" w:right="104"/>
    </w:pPr>
    <w:rPr>
      <w:sz w:val="24"/>
      <w:szCs w:val="24"/>
    </w:rPr>
  </w:style>
  <w:style w:type="paragraph" w:customStyle="1" w:styleId="afffff8">
    <w:name w:val="Таблица шапка"/>
    <w:basedOn w:val="a6"/>
    <w:uiPriority w:val="99"/>
    <w:rsid w:val="003C7135"/>
    <w:pPr>
      <w:keepNext/>
      <w:spacing w:before="40" w:after="40"/>
      <w:ind w:left="57" w:right="57"/>
    </w:pPr>
    <w:rPr>
      <w:sz w:val="18"/>
      <w:szCs w:val="18"/>
    </w:rPr>
  </w:style>
  <w:style w:type="paragraph" w:customStyle="1" w:styleId="afffff9">
    <w:name w:val="Таблица текст"/>
    <w:basedOn w:val="a6"/>
    <w:uiPriority w:val="99"/>
    <w:rsid w:val="003C7135"/>
    <w:pPr>
      <w:spacing w:before="40" w:after="40"/>
      <w:ind w:left="57" w:right="57"/>
    </w:pPr>
    <w:rPr>
      <w:sz w:val="22"/>
      <w:szCs w:val="22"/>
    </w:rPr>
  </w:style>
  <w:style w:type="paragraph" w:customStyle="1" w:styleId="a1">
    <w:name w:val="пункт"/>
    <w:basedOn w:val="a6"/>
    <w:uiPriority w:val="99"/>
    <w:rsid w:val="003C7135"/>
    <w:pPr>
      <w:numPr>
        <w:ilvl w:val="2"/>
        <w:numId w:val="18"/>
      </w:numPr>
      <w:spacing w:before="60" w:after="60"/>
    </w:pPr>
    <w:rPr>
      <w:sz w:val="24"/>
      <w:szCs w:val="24"/>
    </w:rPr>
  </w:style>
  <w:style w:type="paragraph" w:customStyle="1" w:styleId="afffffa">
    <w:name w:val="Знак Знак Знак Знак"/>
    <w:basedOn w:val="a6"/>
    <w:uiPriority w:val="99"/>
    <w:rsid w:val="003C713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fffb">
    <w:name w:val="Абзац с отсуп"/>
    <w:basedOn w:val="a6"/>
    <w:uiPriority w:val="99"/>
    <w:rsid w:val="003C7135"/>
    <w:pPr>
      <w:spacing w:before="120" w:line="360" w:lineRule="exact"/>
      <w:ind w:firstLine="720"/>
      <w:jc w:val="both"/>
    </w:pPr>
    <w:rPr>
      <w:sz w:val="28"/>
      <w:lang w:val="en-US"/>
    </w:rPr>
  </w:style>
  <w:style w:type="paragraph" w:customStyle="1" w:styleId="1f5">
    <w:name w:val="Знак Знак Знак Знак Знак Знак1 Знак Знак Знак Знак"/>
    <w:basedOn w:val="a6"/>
    <w:uiPriority w:val="99"/>
    <w:rsid w:val="003C7135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f5">
    <w:name w:val="Знак Знак Знак Знак2"/>
    <w:basedOn w:val="a6"/>
    <w:uiPriority w:val="99"/>
    <w:rsid w:val="003C713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Style4">
    <w:name w:val="Style4"/>
    <w:basedOn w:val="a6"/>
    <w:uiPriority w:val="99"/>
    <w:rsid w:val="003C7135"/>
    <w:pPr>
      <w:widowControl w:val="0"/>
      <w:autoSpaceDE w:val="0"/>
      <w:autoSpaceDN w:val="0"/>
      <w:adjustRightInd w:val="0"/>
      <w:spacing w:line="277" w:lineRule="exact"/>
      <w:jc w:val="both"/>
    </w:pPr>
    <w:rPr>
      <w:sz w:val="24"/>
      <w:szCs w:val="24"/>
    </w:rPr>
  </w:style>
  <w:style w:type="character" w:customStyle="1" w:styleId="FontStyle13">
    <w:name w:val="Font Style13"/>
    <w:uiPriority w:val="99"/>
    <w:rsid w:val="003C7135"/>
    <w:rPr>
      <w:rFonts w:ascii="Times New Roman" w:hAnsi="Times New Roman"/>
      <w:b/>
      <w:spacing w:val="-10"/>
      <w:sz w:val="22"/>
    </w:rPr>
  </w:style>
  <w:style w:type="character" w:customStyle="1" w:styleId="FontStyle16">
    <w:name w:val="Font Style16"/>
    <w:uiPriority w:val="99"/>
    <w:rsid w:val="003C7135"/>
    <w:rPr>
      <w:rFonts w:ascii="Times New Roman" w:hAnsi="Times New Roman"/>
      <w:sz w:val="22"/>
    </w:rPr>
  </w:style>
  <w:style w:type="paragraph" w:customStyle="1" w:styleId="Style7">
    <w:name w:val="Style7"/>
    <w:basedOn w:val="a6"/>
    <w:uiPriority w:val="99"/>
    <w:rsid w:val="003C7135"/>
    <w:pPr>
      <w:widowControl w:val="0"/>
      <w:autoSpaceDE w:val="0"/>
      <w:autoSpaceDN w:val="0"/>
      <w:adjustRightInd w:val="0"/>
      <w:spacing w:line="283" w:lineRule="exact"/>
      <w:ind w:firstLine="600"/>
      <w:jc w:val="both"/>
    </w:pPr>
    <w:rPr>
      <w:sz w:val="24"/>
      <w:szCs w:val="24"/>
    </w:rPr>
  </w:style>
  <w:style w:type="paragraph" w:customStyle="1" w:styleId="Style8">
    <w:name w:val="Style8"/>
    <w:basedOn w:val="a6"/>
    <w:uiPriority w:val="99"/>
    <w:rsid w:val="003C7135"/>
    <w:pPr>
      <w:widowControl w:val="0"/>
      <w:autoSpaceDE w:val="0"/>
      <w:autoSpaceDN w:val="0"/>
      <w:adjustRightInd w:val="0"/>
      <w:spacing w:line="281" w:lineRule="exact"/>
      <w:ind w:firstLine="720"/>
    </w:pPr>
    <w:rPr>
      <w:sz w:val="24"/>
      <w:szCs w:val="24"/>
    </w:rPr>
  </w:style>
  <w:style w:type="paragraph" w:customStyle="1" w:styleId="Style3">
    <w:name w:val="Style3"/>
    <w:basedOn w:val="a6"/>
    <w:uiPriority w:val="99"/>
    <w:rsid w:val="003C7135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sz w:val="24"/>
      <w:szCs w:val="24"/>
    </w:rPr>
  </w:style>
  <w:style w:type="character" w:customStyle="1" w:styleId="FontStyle12">
    <w:name w:val="Font Style12"/>
    <w:uiPriority w:val="99"/>
    <w:rsid w:val="003C7135"/>
    <w:rPr>
      <w:rFonts w:ascii="Times New Roman" w:hAnsi="Times New Roman"/>
      <w:sz w:val="22"/>
    </w:rPr>
  </w:style>
  <w:style w:type="paragraph" w:customStyle="1" w:styleId="Style6">
    <w:name w:val="Style6"/>
    <w:basedOn w:val="a6"/>
    <w:uiPriority w:val="99"/>
    <w:rsid w:val="003C713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uiPriority w:val="99"/>
    <w:rsid w:val="003C7135"/>
    <w:pPr>
      <w:numPr>
        <w:ilvl w:val="2"/>
        <w:numId w:val="22"/>
      </w:numPr>
      <w:tabs>
        <w:tab w:val="clear" w:pos="1751"/>
      </w:tabs>
      <w:autoSpaceDE w:val="0"/>
      <w:autoSpaceDN w:val="0"/>
      <w:adjustRightInd w:val="0"/>
      <w:ind w:left="0" w:firstLine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3C713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MSHeadL3">
    <w:name w:val="CMS Head L3"/>
    <w:basedOn w:val="a6"/>
    <w:uiPriority w:val="99"/>
    <w:rsid w:val="003C7135"/>
    <w:pPr>
      <w:numPr>
        <w:ilvl w:val="2"/>
        <w:numId w:val="2"/>
      </w:numPr>
      <w:tabs>
        <w:tab w:val="clear" w:pos="643"/>
        <w:tab w:val="num" w:pos="926"/>
      </w:tabs>
      <w:spacing w:after="240"/>
      <w:ind w:left="926"/>
      <w:outlineLvl w:val="2"/>
    </w:pPr>
    <w:rPr>
      <w:rFonts w:ascii="Garamond MT" w:hAnsi="Garamond MT"/>
      <w:sz w:val="24"/>
      <w:szCs w:val="24"/>
      <w:lang w:val="en-GB" w:eastAsia="en-US"/>
    </w:rPr>
  </w:style>
  <w:style w:type="paragraph" w:customStyle="1" w:styleId="CMSHeadL4">
    <w:name w:val="CMS Head L4"/>
    <w:basedOn w:val="a6"/>
    <w:uiPriority w:val="99"/>
    <w:rsid w:val="003C7135"/>
    <w:pPr>
      <w:numPr>
        <w:ilvl w:val="3"/>
        <w:numId w:val="3"/>
      </w:numPr>
      <w:tabs>
        <w:tab w:val="clear" w:pos="926"/>
        <w:tab w:val="num" w:pos="1209"/>
      </w:tabs>
      <w:spacing w:after="240"/>
      <w:ind w:left="1209"/>
      <w:outlineLvl w:val="3"/>
    </w:pPr>
    <w:rPr>
      <w:rFonts w:ascii="Garamond MT" w:hAnsi="Garamond MT"/>
      <w:sz w:val="24"/>
      <w:szCs w:val="24"/>
      <w:lang w:val="en-GB" w:eastAsia="en-US"/>
    </w:rPr>
  </w:style>
  <w:style w:type="paragraph" w:customStyle="1" w:styleId="afffffc">
    <w:name w:val="Статья"/>
    <w:basedOn w:val="a6"/>
    <w:uiPriority w:val="99"/>
    <w:rsid w:val="003C7135"/>
    <w:pPr>
      <w:keepNext/>
      <w:keepLines/>
      <w:widowControl w:val="0"/>
      <w:suppressLineNumbers/>
      <w:tabs>
        <w:tab w:val="num" w:pos="2592"/>
      </w:tabs>
      <w:suppressAutoHyphens/>
      <w:spacing w:after="60"/>
      <w:ind w:left="2592" w:hanging="432"/>
      <w:jc w:val="center"/>
    </w:pPr>
    <w:rPr>
      <w:b/>
      <w:bCs/>
      <w:caps/>
      <w:sz w:val="28"/>
      <w:szCs w:val="28"/>
    </w:rPr>
  </w:style>
  <w:style w:type="character" w:customStyle="1" w:styleId="1100">
    <w:name w:val="Знак Знак110"/>
    <w:uiPriority w:val="99"/>
    <w:locked/>
    <w:rsid w:val="003C7135"/>
    <w:rPr>
      <w:rFonts w:ascii="Courier New" w:hAnsi="Courier New"/>
      <w:lang w:val="ru-RU" w:eastAsia="ru-RU"/>
    </w:rPr>
  </w:style>
  <w:style w:type="paragraph" w:customStyle="1" w:styleId="CharCharCarCarCharCharCarCarCharCharCarCarCharChar">
    <w:name w:val="Char Char Car Car Char Char Car Car Char Char Car Car Char Char"/>
    <w:basedOn w:val="a6"/>
    <w:uiPriority w:val="99"/>
    <w:rsid w:val="003C7135"/>
    <w:pPr>
      <w:spacing w:after="160" w:line="240" w:lineRule="exact"/>
    </w:pPr>
  </w:style>
  <w:style w:type="character" w:customStyle="1" w:styleId="322">
    <w:name w:val="Знак Знак32"/>
    <w:uiPriority w:val="99"/>
    <w:rsid w:val="003C7135"/>
    <w:rPr>
      <w:sz w:val="24"/>
      <w:lang w:val="ru-RU" w:eastAsia="ru-RU"/>
    </w:rPr>
  </w:style>
  <w:style w:type="character" w:customStyle="1" w:styleId="rserrhl1">
    <w:name w:val="rs_err_hl1"/>
    <w:uiPriority w:val="99"/>
    <w:rsid w:val="003C7135"/>
  </w:style>
  <w:style w:type="table" w:customStyle="1" w:styleId="1f6">
    <w:name w:val="Сетка таблицы1"/>
    <w:uiPriority w:val="99"/>
    <w:rsid w:val="003C7135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3">
    <w:name w:val="Font Style23"/>
    <w:uiPriority w:val="99"/>
    <w:rsid w:val="003C7135"/>
    <w:rPr>
      <w:rFonts w:ascii="Times New Roman" w:hAnsi="Times New Roman"/>
      <w:sz w:val="22"/>
    </w:rPr>
  </w:style>
  <w:style w:type="paragraph" w:customStyle="1" w:styleId="1f7">
    <w:name w:val="Обычный1"/>
    <w:uiPriority w:val="99"/>
    <w:rsid w:val="003C7135"/>
    <w:pPr>
      <w:widowControl w:val="0"/>
      <w:spacing w:line="360" w:lineRule="auto"/>
      <w:ind w:left="40" w:firstLine="1440"/>
      <w:jc w:val="both"/>
    </w:pPr>
    <w:rPr>
      <w:rFonts w:ascii="Arial" w:hAnsi="Arial"/>
      <w:sz w:val="48"/>
    </w:rPr>
  </w:style>
  <w:style w:type="paragraph" w:customStyle="1" w:styleId="340">
    <w:name w:val="Основной текст 34"/>
    <w:basedOn w:val="a6"/>
    <w:uiPriority w:val="99"/>
    <w:rsid w:val="00067D2F"/>
    <w:pPr>
      <w:overflowPunct w:val="0"/>
      <w:autoSpaceDE w:val="0"/>
      <w:autoSpaceDN w:val="0"/>
      <w:adjustRightInd w:val="0"/>
      <w:ind w:right="-1"/>
      <w:jc w:val="both"/>
      <w:textAlignment w:val="baseline"/>
    </w:pPr>
    <w:rPr>
      <w:rFonts w:ascii="Arial" w:hAnsi="Arial"/>
      <w:sz w:val="28"/>
      <w:lang w:eastAsia="ar-SA"/>
    </w:rPr>
  </w:style>
  <w:style w:type="paragraph" w:customStyle="1" w:styleId="afffffd">
    <w:name w:val="Обычный (ПЗ)"/>
    <w:basedOn w:val="a6"/>
    <w:uiPriority w:val="99"/>
    <w:rsid w:val="00067D2F"/>
    <w:pPr>
      <w:ind w:firstLine="720"/>
      <w:jc w:val="both"/>
    </w:pPr>
    <w:rPr>
      <w:rFonts w:ascii="Arial" w:hAnsi="Arial"/>
      <w:sz w:val="24"/>
      <w:lang w:eastAsia="ar-SA"/>
    </w:rPr>
  </w:style>
  <w:style w:type="character" w:customStyle="1" w:styleId="3f0">
    <w:name w:val="Основной шрифт абзаца3"/>
    <w:uiPriority w:val="99"/>
    <w:rsid w:val="00067D2F"/>
  </w:style>
  <w:style w:type="character" w:customStyle="1" w:styleId="63">
    <w:name w:val="Основной шрифт абзаца6"/>
    <w:uiPriority w:val="99"/>
    <w:rsid w:val="00067D2F"/>
  </w:style>
  <w:style w:type="character" w:customStyle="1" w:styleId="58">
    <w:name w:val="Основной шрифт абзаца5"/>
    <w:uiPriority w:val="99"/>
    <w:rsid w:val="00067D2F"/>
  </w:style>
  <w:style w:type="character" w:customStyle="1" w:styleId="WW8Num9z2">
    <w:name w:val="WW8Num9z2"/>
    <w:uiPriority w:val="99"/>
    <w:rsid w:val="00067D2F"/>
    <w:rPr>
      <w:rFonts w:ascii="Wingdings" w:hAnsi="Wingdings"/>
    </w:rPr>
  </w:style>
  <w:style w:type="character" w:customStyle="1" w:styleId="WW8Num9z3">
    <w:name w:val="WW8Num9z3"/>
    <w:uiPriority w:val="99"/>
    <w:rsid w:val="00067D2F"/>
    <w:rPr>
      <w:rFonts w:ascii="Symbol" w:hAnsi="Symbol"/>
    </w:rPr>
  </w:style>
  <w:style w:type="character" w:customStyle="1" w:styleId="WW8Num12z3">
    <w:name w:val="WW8Num12z3"/>
    <w:uiPriority w:val="99"/>
    <w:rsid w:val="00067D2F"/>
    <w:rPr>
      <w:rFonts w:ascii="Symbol" w:hAnsi="Symbol"/>
    </w:rPr>
  </w:style>
  <w:style w:type="character" w:customStyle="1" w:styleId="WW8Num16z1">
    <w:name w:val="WW8Num16z1"/>
    <w:uiPriority w:val="99"/>
    <w:rsid w:val="00067D2F"/>
    <w:rPr>
      <w:rFonts w:ascii="Courier New" w:hAnsi="Courier New"/>
    </w:rPr>
  </w:style>
  <w:style w:type="character" w:customStyle="1" w:styleId="WW8Num16z2">
    <w:name w:val="WW8Num16z2"/>
    <w:uiPriority w:val="99"/>
    <w:rsid w:val="00067D2F"/>
    <w:rPr>
      <w:rFonts w:ascii="Wingdings" w:hAnsi="Wingdings"/>
    </w:rPr>
  </w:style>
  <w:style w:type="character" w:customStyle="1" w:styleId="WW8Num22z1">
    <w:name w:val="WW8Num22z1"/>
    <w:uiPriority w:val="99"/>
    <w:rsid w:val="00067D2F"/>
    <w:rPr>
      <w:rFonts w:ascii="Courier New" w:hAnsi="Courier New"/>
    </w:rPr>
  </w:style>
  <w:style w:type="character" w:customStyle="1" w:styleId="WW8Num22z2">
    <w:name w:val="WW8Num22z2"/>
    <w:uiPriority w:val="99"/>
    <w:rsid w:val="00067D2F"/>
    <w:rPr>
      <w:rFonts w:ascii="Wingdings" w:hAnsi="Wingdings"/>
    </w:rPr>
  </w:style>
  <w:style w:type="character" w:customStyle="1" w:styleId="WW8Num23z1">
    <w:name w:val="WW8Num23z1"/>
    <w:uiPriority w:val="99"/>
    <w:rsid w:val="00067D2F"/>
    <w:rPr>
      <w:rFonts w:ascii="Courier New" w:hAnsi="Courier New"/>
    </w:rPr>
  </w:style>
  <w:style w:type="character" w:customStyle="1" w:styleId="WW8Num23z2">
    <w:name w:val="WW8Num23z2"/>
    <w:uiPriority w:val="99"/>
    <w:rsid w:val="00067D2F"/>
    <w:rPr>
      <w:rFonts w:ascii="Wingdings" w:hAnsi="Wingdings"/>
    </w:rPr>
  </w:style>
  <w:style w:type="character" w:customStyle="1" w:styleId="WW8Num26z0">
    <w:name w:val="WW8Num26z0"/>
    <w:uiPriority w:val="99"/>
    <w:rsid w:val="00067D2F"/>
    <w:rPr>
      <w:rFonts w:ascii="Times New Roman" w:hAnsi="Times New Roman"/>
    </w:rPr>
  </w:style>
  <w:style w:type="character" w:customStyle="1" w:styleId="WW8Num26z1">
    <w:name w:val="WW8Num26z1"/>
    <w:uiPriority w:val="99"/>
    <w:rsid w:val="00067D2F"/>
    <w:rPr>
      <w:rFonts w:ascii="Courier New" w:hAnsi="Courier New"/>
    </w:rPr>
  </w:style>
  <w:style w:type="character" w:customStyle="1" w:styleId="WW8Num26z2">
    <w:name w:val="WW8Num26z2"/>
    <w:uiPriority w:val="99"/>
    <w:rsid w:val="00067D2F"/>
    <w:rPr>
      <w:rFonts w:ascii="Wingdings" w:hAnsi="Wingdings"/>
    </w:rPr>
  </w:style>
  <w:style w:type="character" w:customStyle="1" w:styleId="WW8Num32z1">
    <w:name w:val="WW8Num32z1"/>
    <w:uiPriority w:val="99"/>
    <w:rsid w:val="00067D2F"/>
    <w:rPr>
      <w:rFonts w:ascii="Courier New" w:hAnsi="Courier New"/>
    </w:rPr>
  </w:style>
  <w:style w:type="character" w:customStyle="1" w:styleId="WW8Num32z2">
    <w:name w:val="WW8Num32z2"/>
    <w:uiPriority w:val="99"/>
    <w:rsid w:val="00067D2F"/>
    <w:rPr>
      <w:rFonts w:ascii="Wingdings" w:hAnsi="Wingdings"/>
    </w:rPr>
  </w:style>
  <w:style w:type="character" w:customStyle="1" w:styleId="WW8Num34z0">
    <w:name w:val="WW8Num34z0"/>
    <w:uiPriority w:val="99"/>
    <w:rsid w:val="00067D2F"/>
    <w:rPr>
      <w:rFonts w:ascii="Times New Roman" w:hAnsi="Times New Roman"/>
    </w:rPr>
  </w:style>
  <w:style w:type="character" w:customStyle="1" w:styleId="WW8Num36z0">
    <w:name w:val="WW8Num36z0"/>
    <w:uiPriority w:val="99"/>
    <w:rsid w:val="00067D2F"/>
    <w:rPr>
      <w:rFonts w:ascii="Times New Roman" w:hAnsi="Times New Roman"/>
      <w:b/>
      <w:sz w:val="24"/>
      <w:u w:val="none"/>
    </w:rPr>
  </w:style>
  <w:style w:type="character" w:customStyle="1" w:styleId="WW8Num36z1">
    <w:name w:val="WW8Num36z1"/>
    <w:uiPriority w:val="99"/>
    <w:rsid w:val="00067D2F"/>
    <w:rPr>
      <w:rFonts w:ascii="Courier New" w:hAnsi="Courier New"/>
    </w:rPr>
  </w:style>
  <w:style w:type="character" w:customStyle="1" w:styleId="WW8Num36z2">
    <w:name w:val="WW8Num36z2"/>
    <w:uiPriority w:val="99"/>
    <w:rsid w:val="00067D2F"/>
    <w:rPr>
      <w:rFonts w:ascii="Wingdings" w:hAnsi="Wingdings"/>
    </w:rPr>
  </w:style>
  <w:style w:type="character" w:customStyle="1" w:styleId="WW8Num36z3">
    <w:name w:val="WW8Num36z3"/>
    <w:uiPriority w:val="99"/>
    <w:rsid w:val="00067D2F"/>
    <w:rPr>
      <w:rFonts w:ascii="Symbol" w:hAnsi="Symbol"/>
    </w:rPr>
  </w:style>
  <w:style w:type="character" w:customStyle="1" w:styleId="WW8Num38z0">
    <w:name w:val="WW8Num38z0"/>
    <w:uiPriority w:val="99"/>
    <w:rsid w:val="00067D2F"/>
    <w:rPr>
      <w:rFonts w:ascii="Symbol" w:hAnsi="Symbol"/>
    </w:rPr>
  </w:style>
  <w:style w:type="character" w:customStyle="1" w:styleId="48">
    <w:name w:val="Основной шрифт абзаца4"/>
    <w:uiPriority w:val="99"/>
    <w:rsid w:val="00067D2F"/>
  </w:style>
  <w:style w:type="character" w:customStyle="1" w:styleId="WW-Absatz-Standardschriftart11111111111111111111">
    <w:name w:val="WW-Absatz-Standardschriftart11111111111111111111"/>
    <w:uiPriority w:val="99"/>
    <w:rsid w:val="00067D2F"/>
  </w:style>
  <w:style w:type="character" w:customStyle="1" w:styleId="WW-Absatz-Standardschriftart111111111111111111111">
    <w:name w:val="WW-Absatz-Standardschriftart111111111111111111111"/>
    <w:uiPriority w:val="99"/>
    <w:rsid w:val="00067D2F"/>
  </w:style>
  <w:style w:type="character" w:customStyle="1" w:styleId="WW-Absatz-Standardschriftart1111111111111111111111">
    <w:name w:val="WW-Absatz-Standardschriftart1111111111111111111111"/>
    <w:uiPriority w:val="99"/>
    <w:rsid w:val="00067D2F"/>
  </w:style>
  <w:style w:type="character" w:customStyle="1" w:styleId="WW-Absatz-Standardschriftart11111111111111111111111">
    <w:name w:val="WW-Absatz-Standardschriftart11111111111111111111111"/>
    <w:uiPriority w:val="99"/>
    <w:rsid w:val="00067D2F"/>
  </w:style>
  <w:style w:type="character" w:customStyle="1" w:styleId="WW-Absatz-Standardschriftart111111111111111111111111">
    <w:name w:val="WW-Absatz-Standardschriftart111111111111111111111111"/>
    <w:uiPriority w:val="99"/>
    <w:rsid w:val="00067D2F"/>
  </w:style>
  <w:style w:type="character" w:customStyle="1" w:styleId="WW-Absatz-Standardschriftart1111111111111111111111111">
    <w:name w:val="WW-Absatz-Standardschriftart1111111111111111111111111"/>
    <w:uiPriority w:val="99"/>
    <w:rsid w:val="00067D2F"/>
  </w:style>
  <w:style w:type="character" w:customStyle="1" w:styleId="WW-Absatz-Standardschriftart11111111111111111111111111">
    <w:name w:val="WW-Absatz-Standardschriftart11111111111111111111111111"/>
    <w:uiPriority w:val="99"/>
    <w:rsid w:val="00067D2F"/>
  </w:style>
  <w:style w:type="character" w:customStyle="1" w:styleId="WW-Absatz-Standardschriftart111111111111111111111111111">
    <w:name w:val="WW-Absatz-Standardschriftart111111111111111111111111111"/>
    <w:uiPriority w:val="99"/>
    <w:rsid w:val="00067D2F"/>
  </w:style>
  <w:style w:type="character" w:customStyle="1" w:styleId="WW-Absatz-Standardschriftart1111111111111111111111111111">
    <w:name w:val="WW-Absatz-Standardschriftart1111111111111111111111111111"/>
    <w:uiPriority w:val="99"/>
    <w:rsid w:val="00067D2F"/>
  </w:style>
  <w:style w:type="character" w:customStyle="1" w:styleId="WW-Absatz-Standardschriftart11111111111111111111111111111">
    <w:name w:val="WW-Absatz-Standardschriftart11111111111111111111111111111"/>
    <w:uiPriority w:val="99"/>
    <w:rsid w:val="00067D2F"/>
  </w:style>
  <w:style w:type="character" w:customStyle="1" w:styleId="WW-Absatz-Standardschriftart111111111111111111111111111111">
    <w:name w:val="WW-Absatz-Standardschriftart111111111111111111111111111111"/>
    <w:uiPriority w:val="99"/>
    <w:rsid w:val="00067D2F"/>
  </w:style>
  <w:style w:type="character" w:customStyle="1" w:styleId="WW-Absatz-Standardschriftart1111111111111111111111111111111">
    <w:name w:val="WW-Absatz-Standardschriftart1111111111111111111111111111111"/>
    <w:uiPriority w:val="99"/>
    <w:rsid w:val="00067D2F"/>
  </w:style>
  <w:style w:type="character" w:customStyle="1" w:styleId="WW-Absatz-Standardschriftart11111111111111111111111111111111">
    <w:name w:val="WW-Absatz-Standardschriftart11111111111111111111111111111111"/>
    <w:uiPriority w:val="99"/>
    <w:rsid w:val="00067D2F"/>
  </w:style>
  <w:style w:type="character" w:customStyle="1" w:styleId="WW-Absatz-Standardschriftart111111111111111111111111111111111">
    <w:name w:val="WW-Absatz-Standardschriftart111111111111111111111111111111111"/>
    <w:uiPriority w:val="99"/>
    <w:rsid w:val="00067D2F"/>
  </w:style>
  <w:style w:type="character" w:customStyle="1" w:styleId="WW-Absatz-Standardschriftart1111111111111111111111111111111111">
    <w:name w:val="WW-Absatz-Standardschriftart1111111111111111111111111111111111"/>
    <w:uiPriority w:val="99"/>
    <w:rsid w:val="00067D2F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067D2F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067D2F"/>
  </w:style>
  <w:style w:type="character" w:customStyle="1" w:styleId="WW8Num24z1">
    <w:name w:val="WW8Num24z1"/>
    <w:uiPriority w:val="99"/>
    <w:rsid w:val="00067D2F"/>
    <w:rPr>
      <w:rFonts w:ascii="Courier New" w:hAnsi="Courier New"/>
    </w:rPr>
  </w:style>
  <w:style w:type="character" w:customStyle="1" w:styleId="WW8Num24z2">
    <w:name w:val="WW8Num24z2"/>
    <w:uiPriority w:val="99"/>
    <w:rsid w:val="00067D2F"/>
    <w:rPr>
      <w:rFonts w:ascii="Wingdings" w:hAnsi="Wingdings"/>
    </w:rPr>
  </w:style>
  <w:style w:type="character" w:customStyle="1" w:styleId="WW8Num27z0">
    <w:name w:val="WW8Num27z0"/>
    <w:uiPriority w:val="99"/>
    <w:rsid w:val="00067D2F"/>
    <w:rPr>
      <w:rFonts w:ascii="Times New Roman" w:hAnsi="Times New Roman"/>
    </w:rPr>
  </w:style>
  <w:style w:type="character" w:customStyle="1" w:styleId="190">
    <w:name w:val="Знак Знак19"/>
    <w:uiPriority w:val="99"/>
    <w:rsid w:val="00067D2F"/>
    <w:rPr>
      <w:rFonts w:ascii="Garamond" w:hAnsi="Garamond"/>
      <w:spacing w:val="-5"/>
      <w:sz w:val="24"/>
      <w:lang w:val="ru-RU" w:eastAsia="ar-SA" w:bidi="ar-SA"/>
    </w:rPr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067D2F"/>
  </w:style>
  <w:style w:type="character" w:customStyle="1" w:styleId="2f6">
    <w:name w:val="Основной шрифт абзаца2"/>
    <w:uiPriority w:val="99"/>
    <w:rsid w:val="00067D2F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067D2F"/>
  </w:style>
  <w:style w:type="character" w:customStyle="1" w:styleId="WW8Num7z1">
    <w:name w:val="WW8Num7z1"/>
    <w:uiPriority w:val="99"/>
    <w:rsid w:val="00067D2F"/>
    <w:rPr>
      <w:rFonts w:ascii="Courier New" w:hAnsi="Courier New"/>
    </w:rPr>
  </w:style>
  <w:style w:type="character" w:customStyle="1" w:styleId="WW8Num7z2">
    <w:name w:val="WW8Num7z2"/>
    <w:uiPriority w:val="99"/>
    <w:rsid w:val="00067D2F"/>
    <w:rPr>
      <w:rFonts w:ascii="Wingdings" w:hAnsi="Wingdings"/>
    </w:rPr>
  </w:style>
  <w:style w:type="character" w:customStyle="1" w:styleId="WW8Num7z3">
    <w:name w:val="WW8Num7z3"/>
    <w:uiPriority w:val="99"/>
    <w:rsid w:val="00067D2F"/>
    <w:rPr>
      <w:rFonts w:ascii="Symbol" w:hAnsi="Symbol"/>
    </w:rPr>
  </w:style>
  <w:style w:type="character" w:customStyle="1" w:styleId="WW8Num14z1">
    <w:name w:val="WW8Num14z1"/>
    <w:uiPriority w:val="99"/>
    <w:rsid w:val="00067D2F"/>
    <w:rPr>
      <w:rFonts w:ascii="Courier New" w:hAnsi="Courier New"/>
    </w:rPr>
  </w:style>
  <w:style w:type="character" w:customStyle="1" w:styleId="WW8Num14z2">
    <w:name w:val="WW8Num14z2"/>
    <w:uiPriority w:val="99"/>
    <w:rsid w:val="00067D2F"/>
    <w:rPr>
      <w:rFonts w:ascii="Wingdings" w:hAnsi="Wingdings"/>
    </w:rPr>
  </w:style>
  <w:style w:type="character" w:customStyle="1" w:styleId="WW8Num14z3">
    <w:name w:val="WW8Num14z3"/>
    <w:uiPriority w:val="99"/>
    <w:rsid w:val="00067D2F"/>
    <w:rPr>
      <w:rFonts w:ascii="Symbol" w:hAnsi="Symbol"/>
    </w:rPr>
  </w:style>
  <w:style w:type="character" w:customStyle="1" w:styleId="WW8Num22z3">
    <w:name w:val="WW8Num22z3"/>
    <w:uiPriority w:val="99"/>
    <w:rsid w:val="00067D2F"/>
    <w:rPr>
      <w:rFonts w:ascii="Symbol" w:hAnsi="Symbol"/>
    </w:rPr>
  </w:style>
  <w:style w:type="character" w:customStyle="1" w:styleId="WW8Num27z1">
    <w:name w:val="WW8Num27z1"/>
    <w:uiPriority w:val="99"/>
    <w:rsid w:val="00067D2F"/>
    <w:rPr>
      <w:rFonts w:ascii="Courier New" w:hAnsi="Courier New"/>
    </w:rPr>
  </w:style>
  <w:style w:type="character" w:customStyle="1" w:styleId="WW8Num27z2">
    <w:name w:val="WW8Num27z2"/>
    <w:uiPriority w:val="99"/>
    <w:rsid w:val="00067D2F"/>
    <w:rPr>
      <w:rFonts w:ascii="Wingdings" w:hAnsi="Wingdings"/>
    </w:rPr>
  </w:style>
  <w:style w:type="character" w:customStyle="1" w:styleId="WW8Num27z3">
    <w:name w:val="WW8Num27z3"/>
    <w:uiPriority w:val="99"/>
    <w:rsid w:val="00067D2F"/>
    <w:rPr>
      <w:rFonts w:ascii="Symbol" w:hAnsi="Symbol"/>
    </w:rPr>
  </w:style>
  <w:style w:type="character" w:customStyle="1" w:styleId="Twordnormal0">
    <w:name w:val="Tword_normal Знак"/>
    <w:uiPriority w:val="99"/>
    <w:rsid w:val="00067D2F"/>
    <w:rPr>
      <w:rFonts w:ascii="ISOCPEUR" w:hAnsi="ISOCPEUR"/>
      <w:i/>
      <w:sz w:val="24"/>
      <w:lang w:val="ru-RU" w:eastAsia="ar-SA" w:bidi="ar-SA"/>
    </w:rPr>
  </w:style>
  <w:style w:type="paragraph" w:customStyle="1" w:styleId="64">
    <w:name w:val="Название6"/>
    <w:basedOn w:val="a6"/>
    <w:uiPriority w:val="99"/>
    <w:rsid w:val="00067D2F"/>
    <w:pPr>
      <w:suppressLineNumbers/>
      <w:spacing w:before="120" w:after="120"/>
    </w:pPr>
    <w:rPr>
      <w:rFonts w:ascii="Arial" w:hAnsi="Arial" w:cs="Tahoma"/>
      <w:i/>
      <w:iCs/>
      <w:sz w:val="24"/>
      <w:szCs w:val="24"/>
      <w:lang w:eastAsia="ar-SA"/>
    </w:rPr>
  </w:style>
  <w:style w:type="paragraph" w:customStyle="1" w:styleId="65">
    <w:name w:val="Указатель6"/>
    <w:basedOn w:val="a6"/>
    <w:uiPriority w:val="99"/>
    <w:rsid w:val="00067D2F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9">
    <w:name w:val="Название5"/>
    <w:basedOn w:val="a6"/>
    <w:uiPriority w:val="99"/>
    <w:rsid w:val="00067D2F"/>
    <w:pPr>
      <w:suppressLineNumbers/>
      <w:spacing w:before="120" w:after="120"/>
    </w:pPr>
    <w:rPr>
      <w:rFonts w:ascii="Arial" w:hAnsi="Arial" w:cs="Tahoma"/>
      <w:i/>
      <w:iCs/>
      <w:sz w:val="24"/>
      <w:szCs w:val="24"/>
      <w:lang w:eastAsia="ar-SA"/>
    </w:rPr>
  </w:style>
  <w:style w:type="paragraph" w:customStyle="1" w:styleId="5a">
    <w:name w:val="Указатель5"/>
    <w:basedOn w:val="a6"/>
    <w:uiPriority w:val="99"/>
    <w:rsid w:val="00067D2F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9">
    <w:name w:val="Название4"/>
    <w:basedOn w:val="a6"/>
    <w:uiPriority w:val="99"/>
    <w:rsid w:val="00067D2F"/>
    <w:pPr>
      <w:suppressLineNumbers/>
      <w:spacing w:before="120" w:after="120"/>
    </w:pPr>
    <w:rPr>
      <w:rFonts w:ascii="Arial" w:hAnsi="Arial" w:cs="Tahoma"/>
      <w:i/>
      <w:iCs/>
      <w:sz w:val="24"/>
      <w:szCs w:val="24"/>
      <w:lang w:eastAsia="ar-SA"/>
    </w:rPr>
  </w:style>
  <w:style w:type="paragraph" w:customStyle="1" w:styleId="4a">
    <w:name w:val="Указатель4"/>
    <w:basedOn w:val="a6"/>
    <w:uiPriority w:val="99"/>
    <w:rsid w:val="00067D2F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41">
    <w:name w:val="Основной текст с отступом 24"/>
    <w:basedOn w:val="a6"/>
    <w:uiPriority w:val="99"/>
    <w:rsid w:val="00067D2F"/>
    <w:pPr>
      <w:spacing w:after="120" w:line="480" w:lineRule="auto"/>
      <w:ind w:left="283"/>
    </w:pPr>
    <w:rPr>
      <w:rFonts w:ascii="Arial" w:hAnsi="Arial"/>
      <w:sz w:val="24"/>
      <w:lang w:eastAsia="ar-SA"/>
    </w:rPr>
  </w:style>
  <w:style w:type="paragraph" w:customStyle="1" w:styleId="341">
    <w:name w:val="Основной текст с отступом 34"/>
    <w:basedOn w:val="a6"/>
    <w:uiPriority w:val="99"/>
    <w:rsid w:val="00067D2F"/>
    <w:pPr>
      <w:spacing w:after="120"/>
      <w:ind w:left="283"/>
    </w:pPr>
    <w:rPr>
      <w:rFonts w:ascii="Arial" w:hAnsi="Arial"/>
      <w:sz w:val="16"/>
      <w:szCs w:val="16"/>
      <w:lang w:eastAsia="ar-SA"/>
    </w:rPr>
  </w:style>
  <w:style w:type="paragraph" w:customStyle="1" w:styleId="3f1">
    <w:name w:val="Цитата3"/>
    <w:basedOn w:val="a6"/>
    <w:uiPriority w:val="99"/>
    <w:rsid w:val="00067D2F"/>
    <w:pPr>
      <w:spacing w:line="288" w:lineRule="auto"/>
      <w:ind w:left="214" w:right="214" w:firstLine="709"/>
      <w:jc w:val="both"/>
    </w:pPr>
    <w:rPr>
      <w:rFonts w:ascii="Arial" w:hAnsi="Arial"/>
      <w:sz w:val="28"/>
      <w:lang w:eastAsia="ar-SA"/>
    </w:rPr>
  </w:style>
  <w:style w:type="paragraph" w:customStyle="1" w:styleId="3f2">
    <w:name w:val="Текст3"/>
    <w:basedOn w:val="a6"/>
    <w:uiPriority w:val="99"/>
    <w:rsid w:val="00067D2F"/>
    <w:rPr>
      <w:rFonts w:ascii="Courier New" w:hAnsi="Courier New" w:cs="Courier New"/>
      <w:lang w:eastAsia="ar-SA"/>
    </w:rPr>
  </w:style>
  <w:style w:type="paragraph" w:customStyle="1" w:styleId="3f3">
    <w:name w:val="Название3"/>
    <w:basedOn w:val="a6"/>
    <w:uiPriority w:val="99"/>
    <w:rsid w:val="00067D2F"/>
    <w:pPr>
      <w:suppressLineNumbers/>
      <w:spacing w:before="120" w:after="120"/>
    </w:pPr>
    <w:rPr>
      <w:rFonts w:ascii="Arial" w:hAnsi="Arial" w:cs="Tahoma"/>
      <w:i/>
      <w:iCs/>
      <w:sz w:val="24"/>
      <w:szCs w:val="24"/>
      <w:lang w:eastAsia="ar-SA"/>
    </w:rPr>
  </w:style>
  <w:style w:type="paragraph" w:customStyle="1" w:styleId="231">
    <w:name w:val="Основной текст с отступом 23"/>
    <w:basedOn w:val="a6"/>
    <w:uiPriority w:val="99"/>
    <w:rsid w:val="00067D2F"/>
    <w:pPr>
      <w:spacing w:after="120" w:line="480" w:lineRule="auto"/>
      <w:ind w:left="283"/>
    </w:pPr>
    <w:rPr>
      <w:rFonts w:ascii="Arial" w:hAnsi="Arial"/>
      <w:sz w:val="24"/>
      <w:lang w:eastAsia="ar-SA"/>
    </w:rPr>
  </w:style>
  <w:style w:type="paragraph" w:customStyle="1" w:styleId="2f7">
    <w:name w:val="Цитата2"/>
    <w:basedOn w:val="a6"/>
    <w:uiPriority w:val="99"/>
    <w:rsid w:val="00067D2F"/>
    <w:pPr>
      <w:spacing w:line="288" w:lineRule="auto"/>
      <w:ind w:left="214" w:right="214" w:firstLine="709"/>
      <w:jc w:val="both"/>
    </w:pPr>
    <w:rPr>
      <w:rFonts w:ascii="Arial" w:hAnsi="Arial"/>
      <w:sz w:val="28"/>
      <w:lang w:eastAsia="ar-SA"/>
    </w:rPr>
  </w:style>
  <w:style w:type="paragraph" w:customStyle="1" w:styleId="1f8">
    <w:name w:val="Шапка1"/>
    <w:basedOn w:val="af6"/>
    <w:uiPriority w:val="99"/>
    <w:rsid w:val="00067D2F"/>
    <w:pPr>
      <w:keepLines/>
      <w:spacing w:after="40" w:line="140" w:lineRule="atLeast"/>
      <w:ind w:left="360"/>
      <w:jc w:val="left"/>
    </w:pPr>
    <w:rPr>
      <w:rFonts w:ascii="Garamond" w:hAnsi="Garamond"/>
      <w:spacing w:val="-5"/>
      <w:sz w:val="24"/>
    </w:rPr>
  </w:style>
  <w:style w:type="paragraph" w:customStyle="1" w:styleId="122">
    <w:name w:val="12"/>
    <w:basedOn w:val="a6"/>
    <w:uiPriority w:val="99"/>
    <w:rsid w:val="00067D2F"/>
    <w:pPr>
      <w:autoSpaceDE w:val="0"/>
      <w:spacing w:before="120" w:after="120"/>
      <w:jc w:val="center"/>
    </w:pPr>
    <w:rPr>
      <w:b/>
      <w:bCs/>
      <w:color w:val="000000"/>
      <w:sz w:val="24"/>
      <w:szCs w:val="24"/>
      <w:lang w:eastAsia="ar-SA"/>
    </w:rPr>
  </w:style>
  <w:style w:type="paragraph" w:customStyle="1" w:styleId="Twordnaim">
    <w:name w:val="Tword_naim"/>
    <w:basedOn w:val="a6"/>
    <w:uiPriority w:val="99"/>
    <w:rsid w:val="00067D2F"/>
    <w:pPr>
      <w:jc w:val="center"/>
    </w:pPr>
    <w:rPr>
      <w:rFonts w:ascii="ISOCPEUR" w:hAnsi="ISOCPEUR" w:cs="Arial"/>
      <w:i/>
      <w:sz w:val="28"/>
      <w:szCs w:val="28"/>
      <w:lang w:eastAsia="ar-SA"/>
    </w:rPr>
  </w:style>
  <w:style w:type="paragraph" w:customStyle="1" w:styleId="u">
    <w:name w:val="u"/>
    <w:basedOn w:val="a6"/>
    <w:uiPriority w:val="99"/>
    <w:rsid w:val="00A8459E"/>
    <w:pPr>
      <w:spacing w:before="100" w:beforeAutospacing="1" w:after="100" w:afterAutospacing="1"/>
    </w:pPr>
    <w:rPr>
      <w:sz w:val="24"/>
      <w:szCs w:val="24"/>
    </w:rPr>
  </w:style>
  <w:style w:type="paragraph" w:customStyle="1" w:styleId="1f9">
    <w:name w:val="Знак Знак Знак Знак1"/>
    <w:basedOn w:val="a6"/>
    <w:uiPriority w:val="99"/>
    <w:rsid w:val="00D66D4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180">
    <w:name w:val="Знак Знак18"/>
    <w:uiPriority w:val="99"/>
    <w:locked/>
    <w:rsid w:val="00D66D49"/>
    <w:rPr>
      <w:rFonts w:ascii="Courier New" w:hAnsi="Courier New"/>
      <w:lang w:val="ru-RU" w:eastAsia="ru-RU"/>
    </w:rPr>
  </w:style>
  <w:style w:type="character" w:customStyle="1" w:styleId="312">
    <w:name w:val="Знак Знак31"/>
    <w:uiPriority w:val="99"/>
    <w:rsid w:val="00D66D49"/>
    <w:rPr>
      <w:sz w:val="24"/>
      <w:lang w:val="ru-RU" w:eastAsia="ru-RU"/>
    </w:rPr>
  </w:style>
  <w:style w:type="table" w:customStyle="1" w:styleId="113">
    <w:name w:val="Сетка таблицы11"/>
    <w:uiPriority w:val="99"/>
    <w:rsid w:val="00D66D49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0">
    <w:name w:val="Знак Знак17"/>
    <w:uiPriority w:val="99"/>
    <w:rsid w:val="00D66D49"/>
    <w:rPr>
      <w:rFonts w:ascii="Garamond" w:hAnsi="Garamond"/>
      <w:spacing w:val="-5"/>
      <w:sz w:val="24"/>
      <w:lang w:val="ru-RU" w:eastAsia="ar-SA" w:bidi="ar-SA"/>
    </w:rPr>
  </w:style>
  <w:style w:type="table" w:styleId="afffffe">
    <w:name w:val="Table Elegant"/>
    <w:basedOn w:val="a8"/>
    <w:uiPriority w:val="99"/>
    <w:rsid w:val="00D66D49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L-GROUP">
    <w:name w:val="L-GROUP"/>
    <w:basedOn w:val="32"/>
    <w:uiPriority w:val="99"/>
    <w:rsid w:val="00A33027"/>
    <w:pPr>
      <w:spacing w:line="360" w:lineRule="auto"/>
      <w:jc w:val="both"/>
    </w:pPr>
    <w:rPr>
      <w:rFonts w:cs="Arial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2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2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3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3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3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3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3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3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3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3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3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3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3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55F56-D0E2-4129-87F3-23352898A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27</Pages>
  <Words>6118</Words>
  <Characters>34876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  Общая часть</vt:lpstr>
    </vt:vector>
  </TitlesOfParts>
  <Company/>
  <LinksUpToDate>false</LinksUpToDate>
  <CharactersWithSpaces>40913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 Общая часть</dc:title>
  <dc:creator>Кравцова Алла Борисовна</dc:creator>
  <cp:lastModifiedBy>Lev</cp:lastModifiedBy>
  <cp:revision>28</cp:revision>
  <cp:lastPrinted>2018-07-16T10:29:00Z</cp:lastPrinted>
  <dcterms:created xsi:type="dcterms:W3CDTF">2018-07-12T13:05:00Z</dcterms:created>
  <dcterms:modified xsi:type="dcterms:W3CDTF">2018-07-16T10:33:00Z</dcterms:modified>
</cp:coreProperties>
</file>